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68B606CA" w:rsidR="00432E71" w:rsidRDefault="0030358D" w:rsidP="00432E71">
      <w:pPr>
        <w:pStyle w:val="Paragraf"/>
        <w:rPr>
          <w:rFonts w:ascii="Arial" w:hAnsi="Arial" w:cs="Arial"/>
        </w:rPr>
      </w:pPr>
      <w:r>
        <w:rPr>
          <w:rFonts w:ascii="Arial" w:hAnsi="Arial" w:cs="Arial"/>
        </w:rPr>
        <w:t>Interna številka naročila</w:t>
      </w:r>
      <w:r w:rsidR="00FB3258" w:rsidRPr="006F1DA5">
        <w:rPr>
          <w:rFonts w:ascii="Arial" w:hAnsi="Arial" w:cs="Arial"/>
        </w:rPr>
        <w:t>.:</w:t>
      </w:r>
      <w:r w:rsidR="00127127" w:rsidRPr="006F1DA5">
        <w:rPr>
          <w:rFonts w:ascii="Arial" w:hAnsi="Arial" w:cs="Arial"/>
        </w:rPr>
        <w:t xml:space="preserve"> </w:t>
      </w:r>
      <w:r w:rsidR="00432E71">
        <w:rPr>
          <w:rFonts w:ascii="Arial" w:hAnsi="Arial" w:cs="Arial"/>
        </w:rPr>
        <w:tab/>
      </w:r>
      <w:r>
        <w:rPr>
          <w:rFonts w:ascii="Arial" w:hAnsi="Arial" w:cs="Arial"/>
        </w:rPr>
        <w:t>845080118-125-24</w:t>
      </w:r>
    </w:p>
    <w:p w14:paraId="7684B4A8" w14:textId="07C46FF5" w:rsidR="00FB3258" w:rsidRPr="006F1DA5" w:rsidRDefault="00FB3258" w:rsidP="00432E71">
      <w:pPr>
        <w:pStyle w:val="Paragraf"/>
        <w:rPr>
          <w:rFonts w:ascii="Arial" w:hAnsi="Arial" w:cs="Arial"/>
        </w:rPr>
      </w:pPr>
      <w:r w:rsidRPr="004B63CB">
        <w:rPr>
          <w:rFonts w:ascii="Arial" w:hAnsi="Arial" w:cs="Arial"/>
        </w:rPr>
        <w:t>Datum:</w:t>
      </w:r>
      <w:r w:rsidR="004B63CB" w:rsidRPr="004B63CB">
        <w:rPr>
          <w:rFonts w:ascii="Arial" w:hAnsi="Arial" w:cs="Arial"/>
        </w:rPr>
        <w:t xml:space="preserve"> januar 2025</w:t>
      </w:r>
      <w:r w:rsidR="00FC2646" w:rsidRPr="006F1DA5">
        <w:rPr>
          <w:rFonts w:ascii="Arial" w:hAnsi="Arial" w:cs="Arial"/>
        </w:rPr>
        <w:tab/>
      </w:r>
    </w:p>
    <w:p w14:paraId="5C138A1D" w14:textId="77777777" w:rsidR="00043DDE" w:rsidRDefault="00043DDE" w:rsidP="006975C6">
      <w:pPr>
        <w:pStyle w:val="Paragraf"/>
        <w:rPr>
          <w:rFonts w:ascii="Arial" w:hAnsi="Arial" w:cs="Arial"/>
        </w:rPr>
      </w:pPr>
    </w:p>
    <w:p w14:paraId="64C88858" w14:textId="77777777" w:rsidR="00432E71" w:rsidRPr="000B5917" w:rsidRDefault="00432E71" w:rsidP="00432E71">
      <w:pPr>
        <w:pStyle w:val="Paragraf"/>
        <w:jc w:val="center"/>
        <w:rPr>
          <w:rFonts w:ascii="Arial" w:hAnsi="Arial" w:cs="Arial"/>
          <w:b/>
          <w:bCs/>
        </w:rPr>
      </w:pPr>
      <w:r w:rsidRPr="000B5917">
        <w:rPr>
          <w:rFonts w:ascii="Arial" w:hAnsi="Arial" w:cs="Arial"/>
          <w:b/>
          <w:bCs/>
        </w:rPr>
        <w:t>NAROČNIK:</w:t>
      </w:r>
    </w:p>
    <w:p w14:paraId="7C238968" w14:textId="77777777" w:rsidR="00432E71" w:rsidRDefault="00432E71" w:rsidP="00432E71">
      <w:pPr>
        <w:pStyle w:val="Paragraf"/>
        <w:jc w:val="center"/>
        <w:rPr>
          <w:rFonts w:ascii="Arial" w:hAnsi="Arial" w:cs="Arial"/>
          <w:b/>
          <w:bCs/>
        </w:rPr>
      </w:pPr>
      <w:r>
        <w:rPr>
          <w:rFonts w:ascii="Arial" w:hAnsi="Arial" w:cs="Arial"/>
          <w:b/>
          <w:bCs/>
          <w:noProof/>
        </w:rPr>
        <w:drawing>
          <wp:inline distT="0" distB="0" distL="0" distR="0" wp14:anchorId="5BA0CCB0" wp14:editId="6888E000">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F374D0" w:rsidRDefault="00432E71" w:rsidP="00432E71">
      <w:pPr>
        <w:pStyle w:val="Paragraf"/>
        <w:jc w:val="center"/>
        <w:rPr>
          <w:rFonts w:ascii="Arial" w:hAnsi="Arial" w:cs="Arial"/>
          <w:b/>
          <w:bCs/>
        </w:rPr>
      </w:pPr>
      <w:r w:rsidRPr="00F374D0">
        <w:rPr>
          <w:rFonts w:ascii="Arial" w:hAnsi="Arial" w:cs="Arial"/>
          <w:b/>
          <w:bCs/>
        </w:rPr>
        <w:t>UNIVERZITETNI KLINIČNI CENTER LJUBLJANA</w:t>
      </w:r>
    </w:p>
    <w:p w14:paraId="1DC4070A" w14:textId="77777777" w:rsidR="00432E71" w:rsidRPr="00F374D0" w:rsidRDefault="00432E71" w:rsidP="00432E71">
      <w:pPr>
        <w:pStyle w:val="Paragraf"/>
        <w:jc w:val="center"/>
        <w:rPr>
          <w:rFonts w:ascii="Arial" w:hAnsi="Arial" w:cs="Arial"/>
        </w:rPr>
      </w:pPr>
      <w:r w:rsidRPr="00F374D0">
        <w:rPr>
          <w:rFonts w:ascii="Arial" w:hAnsi="Arial" w:cs="Arial"/>
        </w:rPr>
        <w:t>Zaloška cesta 2</w:t>
      </w:r>
    </w:p>
    <w:p w14:paraId="044EBC77" w14:textId="77777777" w:rsidR="00432E71" w:rsidRDefault="00432E71" w:rsidP="00432E71">
      <w:pPr>
        <w:pStyle w:val="Paragraf"/>
        <w:jc w:val="center"/>
        <w:rPr>
          <w:rFonts w:ascii="Arial" w:hAnsi="Arial" w:cs="Arial"/>
        </w:rPr>
      </w:pPr>
      <w:r w:rsidRPr="00F374D0">
        <w:rPr>
          <w:rFonts w:ascii="Arial" w:hAnsi="Arial" w:cs="Arial"/>
        </w:rPr>
        <w:t>1000 Ljubljana</w:t>
      </w:r>
    </w:p>
    <w:p w14:paraId="035A606D" w14:textId="77777777" w:rsidR="00432E71" w:rsidRPr="006F1DA5"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r w:rsidR="00432E71">
              <w:rPr>
                <w:rFonts w:ascii="Arial" w:hAnsi="Arial" w:cs="Arial"/>
                <w:color w:val="BFBFBF" w:themeColor="background1" w:themeShade="BF"/>
              </w:rPr>
              <w:t xml:space="preserve"> za javno naročilo z naslovom:</w:t>
            </w:r>
          </w:p>
          <w:p w14:paraId="2F0D955F"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Nakup opreme za potrebe UKC Ljubljana in najem opreme za fotokopiranje, skeniranje in tiskanje</w:t>
            </w:r>
          </w:p>
        </w:tc>
      </w:tr>
    </w:tbl>
    <w:p w14:paraId="1B92D85F" w14:textId="77777777" w:rsidR="00FB3258" w:rsidRPr="006F1DA5" w:rsidRDefault="00FB3258" w:rsidP="006975C6">
      <w:pPr>
        <w:pStyle w:val="Paragraf"/>
        <w:rPr>
          <w:rFonts w:ascii="Arial" w:hAnsi="Arial" w:cs="Arial"/>
        </w:rPr>
      </w:pPr>
    </w:p>
    <w:p w14:paraId="761699D4" w14:textId="77777777" w:rsidR="0030358D" w:rsidRDefault="0030358D" w:rsidP="006975C6">
      <w:pPr>
        <w:pStyle w:val="Paragraf"/>
        <w:rPr>
          <w:rFonts w:ascii="Arial" w:hAnsi="Arial" w:cs="Arial"/>
        </w:rPr>
      </w:pPr>
    </w:p>
    <w:p w14:paraId="2DCE48D7" w14:textId="2A2F5D2F" w:rsidR="00FB3258" w:rsidRPr="006F1DA5" w:rsidRDefault="00FB3258" w:rsidP="006975C6">
      <w:pPr>
        <w:pStyle w:val="Paragraf"/>
        <w:rPr>
          <w:rFonts w:ascii="Arial" w:hAnsi="Arial" w:cs="Arial"/>
        </w:rPr>
      </w:pPr>
      <w:r w:rsidRPr="006F1DA5">
        <w:rPr>
          <w:rFonts w:ascii="Arial" w:hAnsi="Arial" w:cs="Arial"/>
        </w:rPr>
        <w:t xml:space="preserve">Vrsta postopka: </w:t>
      </w:r>
      <w:r w:rsidR="007E2A57">
        <w:rPr>
          <w:rFonts w:ascii="Arial" w:hAnsi="Arial" w:cs="Arial"/>
        </w:rPr>
        <w:tab/>
      </w:r>
      <w:r w:rsidR="007E2A57">
        <w:rPr>
          <w:rFonts w:ascii="Arial" w:hAnsi="Arial" w:cs="Arial"/>
        </w:rPr>
        <w:tab/>
      </w:r>
      <w:r w:rsidRPr="006F1DA5">
        <w:rPr>
          <w:rFonts w:ascii="Arial" w:hAnsi="Arial" w:cs="Arial"/>
        </w:rPr>
        <w:t>odprti postopek skladno s 40. členom ZJN-3</w:t>
      </w:r>
    </w:p>
    <w:p w14:paraId="5DCD1E5F" w14:textId="77777777" w:rsidR="00337E4D" w:rsidRDefault="00337E4D">
      <w:pPr>
        <w:rPr>
          <w:rFonts w:ascii="Arial" w:hAnsi="Arial" w:cs="Arial"/>
          <w:sz w:val="18"/>
          <w:szCs w:val="18"/>
        </w:rPr>
      </w:pPr>
    </w:p>
    <w:p w14:paraId="2112FA2E" w14:textId="77777777" w:rsidR="00960022" w:rsidRDefault="00E55B9D">
      <w:pPr>
        <w:rPr>
          <w:rFonts w:ascii="Arial" w:hAnsi="Arial" w:cs="Arial"/>
          <w:sz w:val="18"/>
          <w:szCs w:val="18"/>
        </w:rPr>
      </w:pPr>
      <w:r>
        <w:rPr>
          <w:rFonts w:ascii="Arial" w:hAnsi="Arial" w:cs="Arial"/>
        </w:rPr>
        <w:br w:type="page"/>
      </w:r>
    </w:p>
    <w:p w14:paraId="70147E1D" w14:textId="77777777" w:rsidR="00960022" w:rsidRPr="006F1DA5" w:rsidRDefault="00960022" w:rsidP="006975C6">
      <w:pPr>
        <w:pStyle w:val="Paragraf"/>
        <w:rPr>
          <w:rFonts w:ascii="Arial" w:hAnsi="Arial" w:cs="Arial"/>
        </w:rPr>
        <w:sectPr w:rsidR="00960022" w:rsidRPr="006F1DA5"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0D7947" w:rsidRPr="002B6779" w:rsidRDefault="00C242F6" w:rsidP="00C242F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02981006" w14:textId="77777777" w:rsidR="000D7947" w:rsidRPr="00D36F2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EAB60E4" w14:textId="77777777" w:rsidR="00BE7E6E" w:rsidRDefault="00C242F6">
      <w:pPr>
        <w:spacing w:before="225" w:after="225" w:line="240" w:lineRule="auto"/>
      </w:pPr>
      <w:r>
        <w:rPr>
          <w:rFonts w:ascii="Arial" w:hAnsi="Arial" w:cs="Arial"/>
          <w:color w:val="000000"/>
          <w:sz w:val="18"/>
          <w:szCs w:val="18"/>
        </w:rPr>
        <w:t>Predmet javnega naročila je nakup in dobava:</w:t>
      </w:r>
    </w:p>
    <w:tbl>
      <w:tblPr>
        <w:tblStyle w:val="NormalTablePHPDOCX"/>
        <w:tblW w:w="0" w:type="auto"/>
        <w:tblInd w:w="108" w:type="dxa"/>
        <w:tblLook w:val="04A0" w:firstRow="1" w:lastRow="0" w:firstColumn="1" w:lastColumn="0" w:noHBand="0" w:noVBand="1"/>
      </w:tblPr>
      <w:tblGrid>
        <w:gridCol w:w="2897"/>
      </w:tblGrid>
      <w:tr w:rsidR="00BE7E6E" w14:paraId="21B6B71E" w14:textId="77777777">
        <w:tc>
          <w:tcPr>
            <w:tcW w:w="0" w:type="auto"/>
            <w:tcMar>
              <w:top w:w="0" w:type="auto"/>
              <w:bottom w:w="0" w:type="auto"/>
            </w:tcMar>
          </w:tcPr>
          <w:p w14:paraId="2FB0D2D6" w14:textId="77777777" w:rsidR="00BE7E6E" w:rsidRDefault="00C242F6" w:rsidP="00E85BC3">
            <w:pPr>
              <w:numPr>
                <w:ilvl w:val="0"/>
                <w:numId w:val="9"/>
              </w:numPr>
              <w:rPr>
                <w:rFonts w:ascii="Arial" w:hAnsi="Arial" w:cs="Arial"/>
                <w:color w:val="000000"/>
                <w:sz w:val="18"/>
                <w:szCs w:val="18"/>
              </w:rPr>
            </w:pPr>
            <w:r>
              <w:rPr>
                <w:rFonts w:ascii="Arial" w:hAnsi="Arial" w:cs="Arial"/>
                <w:color w:val="000000"/>
                <w:sz w:val="18"/>
                <w:szCs w:val="18"/>
              </w:rPr>
              <w:t>laboratorijske opreme,</w:t>
            </w:r>
          </w:p>
          <w:p w14:paraId="2D953B94" w14:textId="77777777" w:rsidR="00BE7E6E" w:rsidRDefault="00C242F6" w:rsidP="00E85BC3">
            <w:pPr>
              <w:numPr>
                <w:ilvl w:val="0"/>
                <w:numId w:val="9"/>
              </w:numPr>
              <w:rPr>
                <w:rFonts w:ascii="Arial" w:hAnsi="Arial" w:cs="Arial"/>
                <w:color w:val="000000"/>
                <w:sz w:val="18"/>
                <w:szCs w:val="18"/>
              </w:rPr>
            </w:pPr>
            <w:r>
              <w:rPr>
                <w:rFonts w:ascii="Arial" w:hAnsi="Arial" w:cs="Arial"/>
                <w:color w:val="000000"/>
                <w:sz w:val="18"/>
                <w:szCs w:val="18"/>
              </w:rPr>
              <w:t>medicinske IT opreme in</w:t>
            </w:r>
          </w:p>
          <w:p w14:paraId="511B5C74" w14:textId="77777777" w:rsidR="00BE7E6E" w:rsidRDefault="00C242F6" w:rsidP="00E85BC3">
            <w:pPr>
              <w:numPr>
                <w:ilvl w:val="0"/>
                <w:numId w:val="9"/>
              </w:numPr>
              <w:rPr>
                <w:rFonts w:ascii="Arial" w:hAnsi="Arial" w:cs="Arial"/>
                <w:color w:val="000000"/>
                <w:sz w:val="18"/>
                <w:szCs w:val="18"/>
              </w:rPr>
            </w:pPr>
            <w:r>
              <w:rPr>
                <w:rFonts w:ascii="Arial" w:hAnsi="Arial" w:cs="Arial"/>
                <w:color w:val="000000"/>
                <w:sz w:val="18"/>
                <w:szCs w:val="18"/>
              </w:rPr>
              <w:t>medicinske opreme</w:t>
            </w:r>
          </w:p>
        </w:tc>
      </w:tr>
    </w:tbl>
    <w:p w14:paraId="799BBFBA" w14:textId="77777777" w:rsidR="00BE7E6E" w:rsidRDefault="00C242F6">
      <w:pPr>
        <w:spacing w:before="225" w:after="225" w:line="240" w:lineRule="auto"/>
      </w:pPr>
      <w:r>
        <w:rPr>
          <w:rFonts w:ascii="Arial" w:hAnsi="Arial" w:cs="Arial"/>
          <w:color w:val="000000"/>
          <w:sz w:val="18"/>
          <w:szCs w:val="18"/>
        </w:rPr>
        <w:t>za potrebe Univerzitetnega kliničnega centra Ljubljana. </w:t>
      </w:r>
    </w:p>
    <w:p w14:paraId="67174DDC" w14:textId="77777777" w:rsidR="00BE7E6E" w:rsidRDefault="00C242F6">
      <w:pPr>
        <w:spacing w:before="225" w:after="225" w:line="240" w:lineRule="auto"/>
      </w:pPr>
      <w:r>
        <w:rPr>
          <w:rFonts w:ascii="Arial" w:hAnsi="Arial" w:cs="Arial"/>
          <w:color w:val="000000"/>
          <w:sz w:val="18"/>
          <w:szCs w:val="18"/>
        </w:rPr>
        <w:t>Prav tako je predmet javnega naročila tudi najem opreme za fotokopiranje, skeniranje in tiskanje.</w:t>
      </w:r>
    </w:p>
    <w:p w14:paraId="0412E48A" w14:textId="779C20C3" w:rsidR="00BE7E6E" w:rsidRDefault="00C242F6">
      <w:pPr>
        <w:spacing w:before="225" w:after="225" w:line="240" w:lineRule="auto"/>
      </w:pPr>
      <w:r>
        <w:rPr>
          <w:rFonts w:ascii="Arial" w:hAnsi="Arial" w:cs="Arial"/>
          <w:color w:val="000000"/>
          <w:sz w:val="18"/>
          <w:szCs w:val="18"/>
        </w:rPr>
        <w:t>Natančen opis predmeta javnega naročila izhaja iz razpisne dokumentacije</w:t>
      </w:r>
      <w:r w:rsidR="00122263">
        <w:rPr>
          <w:rFonts w:ascii="Arial" w:hAnsi="Arial" w:cs="Arial"/>
          <w:color w:val="000000"/>
          <w:sz w:val="18"/>
          <w:szCs w:val="18"/>
        </w:rPr>
        <w:t xml:space="preserve"> in</w:t>
      </w:r>
      <w:r w:rsidR="00A96A86">
        <w:rPr>
          <w:rFonts w:ascii="Arial" w:hAnsi="Arial" w:cs="Arial"/>
          <w:color w:val="000000"/>
          <w:sz w:val="18"/>
          <w:szCs w:val="18"/>
        </w:rPr>
        <w:t xml:space="preserve"> priloženega predračuna</w:t>
      </w:r>
      <w:r>
        <w:rPr>
          <w:rFonts w:ascii="Arial" w:hAnsi="Arial" w:cs="Arial"/>
          <w:color w:val="000000"/>
          <w:sz w:val="18"/>
          <w:szCs w:val="18"/>
        </w:rPr>
        <w:t>.</w:t>
      </w:r>
    </w:p>
    <w:p w14:paraId="63D64006" w14:textId="4BE3F9C0" w:rsidR="00BE7E6E" w:rsidRDefault="00C242F6">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UNIVERZITETNI KLINIČNI CENTER LJUBLJANA, Zaloška cesta 2, 1000 Ljubljana (v nadaljevanju: naročnik), vabi zainteresirane ponudnike, da predložijo svojo pisno ponudbo v skladu s to razpisno dokumentacijo</w:t>
      </w:r>
      <w:r w:rsidR="00A96A86">
        <w:rPr>
          <w:rFonts w:ascii="Arial" w:hAnsi="Arial" w:cs="Arial"/>
          <w:color w:val="000000"/>
          <w:sz w:val="18"/>
          <w:szCs w:val="18"/>
        </w:rPr>
        <w:t>, priloženim predračunom</w:t>
      </w:r>
      <w:r>
        <w:rPr>
          <w:rFonts w:ascii="Arial" w:hAnsi="Arial" w:cs="Arial"/>
          <w:color w:val="000000"/>
          <w:sz w:val="18"/>
          <w:szCs w:val="18"/>
        </w:rPr>
        <w:t xml:space="preserve"> in sodelujejo v postopku oddaje javnega naročila.</w:t>
      </w:r>
    </w:p>
    <w:p w14:paraId="2D63015E" w14:textId="77777777" w:rsidR="00BE7E6E" w:rsidRDefault="00C242F6">
      <w:pPr>
        <w:spacing w:before="225" w:after="225" w:line="240" w:lineRule="auto"/>
        <w:jc w:val="both"/>
      </w:pPr>
      <w:r>
        <w:rPr>
          <w:rFonts w:ascii="Arial" w:hAnsi="Arial" w:cs="Arial"/>
          <w:color w:val="000000"/>
          <w:sz w:val="18"/>
          <w:szCs w:val="18"/>
        </w:rPr>
        <w:t>Predmet javnega naročila je: Nakup opreme za potrebe UKC Ljubljana in najem opreme za fotokopiranje, skeniranje in tiskanje.</w:t>
      </w:r>
    </w:p>
    <w:p w14:paraId="4A384F29" w14:textId="2190FCAD" w:rsidR="00BE7E6E" w:rsidRDefault="00C242F6">
      <w:pPr>
        <w:spacing w:before="225" w:after="225" w:line="240" w:lineRule="auto"/>
        <w:jc w:val="both"/>
      </w:pPr>
      <w:r>
        <w:rPr>
          <w:rFonts w:ascii="Arial" w:hAnsi="Arial" w:cs="Arial"/>
          <w:color w:val="000000"/>
          <w:sz w:val="18"/>
          <w:szCs w:val="18"/>
        </w:rPr>
        <w:t xml:space="preserve">Delitev naročila na sklope: naročilo se oddaja po sklopih, sklopov je </w:t>
      </w:r>
      <w:r w:rsidR="003F2634">
        <w:rPr>
          <w:rFonts w:ascii="Arial" w:hAnsi="Arial" w:cs="Arial"/>
          <w:color w:val="000000"/>
          <w:sz w:val="18"/>
          <w:szCs w:val="18"/>
        </w:rPr>
        <w:t>46.</w:t>
      </w:r>
    </w:p>
    <w:p w14:paraId="6D41B3D4" w14:textId="77777777" w:rsidR="00BE7E6E" w:rsidRDefault="00C242F6">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AD21130"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7EA2505" w14:textId="104A7EDA" w:rsidR="000D7947" w:rsidRPr="0030358D" w:rsidRDefault="00C242F6" w:rsidP="00C242F6">
      <w:pPr>
        <w:pStyle w:val="Paragraf"/>
        <w:spacing w:line="240" w:lineRule="auto"/>
        <w:rPr>
          <w:rFonts w:ascii="Arial" w:hAnsi="Arial" w:cs="Arial"/>
        </w:rPr>
      </w:pPr>
      <w:r>
        <w:rPr>
          <w:rFonts w:ascii="Arial" w:hAnsi="Arial" w:cs="Arial"/>
        </w:rPr>
        <w:t xml:space="preserve">Kontaktna oseba: </w:t>
      </w:r>
      <w:r w:rsidR="007E2A57">
        <w:rPr>
          <w:rFonts w:ascii="Arial" w:hAnsi="Arial" w:cs="Arial"/>
        </w:rPr>
        <w:tab/>
      </w:r>
      <w:r w:rsidR="007E2A57" w:rsidRPr="0030358D">
        <w:rPr>
          <w:rFonts w:ascii="Arial" w:hAnsi="Arial" w:cs="Arial"/>
        </w:rPr>
        <w:t>____________</w:t>
      </w:r>
    </w:p>
    <w:p w14:paraId="4C9B0EB3" w14:textId="18F8D62C" w:rsidR="000D7947" w:rsidRDefault="00C242F6" w:rsidP="00C242F6">
      <w:pPr>
        <w:pStyle w:val="Paragraf"/>
        <w:spacing w:line="240" w:lineRule="auto"/>
        <w:rPr>
          <w:rFonts w:ascii="Arial" w:hAnsi="Arial" w:cs="Arial"/>
        </w:rPr>
      </w:pPr>
      <w:r w:rsidRPr="0030358D">
        <w:rPr>
          <w:rFonts w:ascii="Arial" w:hAnsi="Arial" w:cs="Arial"/>
        </w:rPr>
        <w:t xml:space="preserve">E-poštni naslov: </w:t>
      </w:r>
      <w:r w:rsidR="007E2A57" w:rsidRPr="0030358D">
        <w:rPr>
          <w:rFonts w:ascii="Arial" w:hAnsi="Arial" w:cs="Arial"/>
        </w:rPr>
        <w:tab/>
      </w:r>
      <w:r w:rsidR="007E2A57" w:rsidRPr="0030358D">
        <w:rPr>
          <w:rFonts w:ascii="Arial" w:hAnsi="Arial" w:cs="Arial"/>
        </w:rPr>
        <w:tab/>
        <w:t>____________</w:t>
      </w:r>
    </w:p>
    <w:p w14:paraId="738FD9B7" w14:textId="496FE7BD" w:rsidR="000D7947" w:rsidRDefault="00C242F6" w:rsidP="00C242F6">
      <w:pPr>
        <w:pStyle w:val="Paragraf"/>
        <w:spacing w:line="240" w:lineRule="auto"/>
        <w:rPr>
          <w:rFonts w:ascii="Arial" w:hAnsi="Arial" w:cs="Arial"/>
        </w:rPr>
      </w:pPr>
      <w:r>
        <w:rPr>
          <w:rFonts w:ascii="Arial" w:hAnsi="Arial" w:cs="Arial"/>
        </w:rPr>
        <w:t xml:space="preserve">Telefonska št: </w:t>
      </w:r>
      <w:r w:rsidR="007E2A57">
        <w:rPr>
          <w:rFonts w:ascii="Arial" w:hAnsi="Arial" w:cs="Arial"/>
        </w:rPr>
        <w:tab/>
      </w:r>
      <w:r w:rsidR="007E2A57">
        <w:rPr>
          <w:rFonts w:ascii="Arial" w:hAnsi="Arial" w:cs="Arial"/>
        </w:rPr>
        <w:tab/>
      </w:r>
      <w:r w:rsidR="007E2A57" w:rsidRPr="0030358D">
        <w:rPr>
          <w:rFonts w:ascii="Arial" w:hAnsi="Arial" w:cs="Arial"/>
        </w:rPr>
        <w:t>____________</w:t>
      </w:r>
    </w:p>
    <w:p w14:paraId="70A048E0" w14:textId="77777777" w:rsidR="00BE7E6E" w:rsidRDefault="00C242F6">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0189BE8"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B21E7B9" w14:textId="77777777" w:rsidR="000D7947" w:rsidRDefault="00C242F6" w:rsidP="00C242F6">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BE7E6E" w14:paraId="70DAD515" w14:textId="77777777">
        <w:tc>
          <w:tcPr>
            <w:tcW w:w="0" w:type="auto"/>
            <w:tcMar>
              <w:top w:w="0" w:type="auto"/>
              <w:bottom w:w="0" w:type="auto"/>
            </w:tcMar>
          </w:tcPr>
          <w:p w14:paraId="3EC3993F" w14:textId="77777777" w:rsidR="00BE7E6E" w:rsidRDefault="00C242F6" w:rsidP="00E85BC3">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5EA47A26" w14:textId="77777777" w:rsidR="0092585B" w:rsidRDefault="00C242F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odda ponudbo do roka za predložitev ponudb preko informacijskega sistema e-JN, ki je dosegljiv na spletnem naslovu </w:t>
      </w:r>
      <w:hyperlink r:id="rId11" w:history="1">
        <w:r w:rsidR="00E21552" w:rsidRPr="0046437F">
          <w:rPr>
            <w:rStyle w:val="Hiperpovezava"/>
            <w:rFonts w:ascii="Arial" w:hAnsi="Arial" w:cs="Arial"/>
            <w:sz w:val="18"/>
            <w:szCs w:val="18"/>
          </w:rPr>
          <w:t>https://ejn.gov.si/</w:t>
        </w:r>
      </w:hyperlink>
      <w:r>
        <w:rPr>
          <w:rFonts w:ascii="Arial" w:hAnsi="Arial" w:cs="Arial"/>
          <w:color w:val="000000"/>
          <w:sz w:val="18"/>
          <w:szCs w:val="18"/>
        </w:rPr>
        <w:t>.</w:t>
      </w:r>
      <w:r w:rsidR="00A96A86">
        <w:rPr>
          <w:rFonts w:ascii="Arial" w:hAnsi="Arial" w:cs="Arial"/>
          <w:color w:val="000000"/>
          <w:sz w:val="18"/>
          <w:szCs w:val="18"/>
        </w:rPr>
        <w:t xml:space="preserve"> </w:t>
      </w:r>
    </w:p>
    <w:p w14:paraId="1B782C88" w14:textId="61EBBFF2" w:rsidR="0092585B" w:rsidRDefault="00A96A86">
      <w:pPr>
        <w:spacing w:before="225" w:after="225" w:line="240" w:lineRule="auto"/>
        <w:jc w:val="both"/>
        <w:rPr>
          <w:rFonts w:ascii="Arial" w:hAnsi="Arial" w:cs="Arial"/>
          <w:color w:val="000000"/>
          <w:sz w:val="18"/>
          <w:szCs w:val="18"/>
          <w:highlight w:val="yellow"/>
        </w:rPr>
      </w:pPr>
      <w:r>
        <w:rPr>
          <w:rFonts w:ascii="Arial" w:hAnsi="Arial" w:cs="Arial"/>
          <w:color w:val="000000"/>
          <w:sz w:val="18"/>
          <w:szCs w:val="18"/>
        </w:rPr>
        <w:t>Rok za oddajo ponudb</w:t>
      </w:r>
      <w:r w:rsidR="0092585B">
        <w:rPr>
          <w:rFonts w:ascii="Arial" w:hAnsi="Arial" w:cs="Arial"/>
          <w:color w:val="000000"/>
          <w:sz w:val="18"/>
          <w:szCs w:val="18"/>
        </w:rPr>
        <w:t>:</w:t>
      </w:r>
      <w:r>
        <w:rPr>
          <w:rFonts w:ascii="Arial" w:hAnsi="Arial" w:cs="Arial"/>
          <w:color w:val="000000"/>
          <w:sz w:val="18"/>
          <w:szCs w:val="18"/>
        </w:rPr>
        <w:t xml:space="preserve"> </w:t>
      </w:r>
      <w:r w:rsidRPr="00CB3BB9">
        <w:rPr>
          <w:rFonts w:ascii="Arial" w:hAnsi="Arial" w:cs="Arial"/>
          <w:color w:val="000000"/>
          <w:sz w:val="18"/>
          <w:szCs w:val="18"/>
        </w:rPr>
        <w:t>__________</w:t>
      </w:r>
      <w:r w:rsidR="0092585B" w:rsidRPr="00CB3BB9">
        <w:rPr>
          <w:rFonts w:ascii="Arial" w:hAnsi="Arial" w:cs="Arial"/>
          <w:color w:val="000000"/>
          <w:sz w:val="18"/>
          <w:szCs w:val="18"/>
        </w:rPr>
        <w:t>. Rok za oddajo vprašanj: _____________</w:t>
      </w:r>
    </w:p>
    <w:p w14:paraId="76F8BABF" w14:textId="749E2073" w:rsidR="0092585B" w:rsidRPr="007A1196" w:rsidRDefault="0092585B">
      <w:pPr>
        <w:spacing w:before="225" w:after="225" w:line="240" w:lineRule="auto"/>
        <w:jc w:val="both"/>
        <w:rPr>
          <w:rFonts w:ascii="Arial" w:hAnsi="Arial" w:cs="Arial"/>
          <w:color w:val="000000"/>
          <w:sz w:val="18"/>
          <w:szCs w:val="18"/>
        </w:rPr>
      </w:pPr>
    </w:p>
    <w:p w14:paraId="5C65EF78" w14:textId="77777777" w:rsidR="00E21552" w:rsidRDefault="00E21552">
      <w:pPr>
        <w:spacing w:before="225" w:after="225" w:line="240" w:lineRule="auto"/>
        <w:jc w:val="both"/>
        <w:rPr>
          <w:rFonts w:ascii="Arial" w:hAnsi="Arial" w:cs="Arial"/>
          <w:color w:val="000000"/>
          <w:sz w:val="18"/>
          <w:szCs w:val="18"/>
        </w:rPr>
      </w:pPr>
    </w:p>
    <w:p w14:paraId="6B91CB70" w14:textId="5130E8F5" w:rsidR="00BE7E6E" w:rsidRDefault="00C242F6">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53366D70" w14:textId="77777777" w:rsidR="00BE7E6E" w:rsidRDefault="00C242F6">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A11554D" w14:textId="77777777" w:rsidR="00BE7E6E" w:rsidRDefault="00C242F6">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36024F3A" w14:textId="77777777" w:rsidR="00BE7E6E" w:rsidRDefault="00C242F6">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BE7E6E" w14:paraId="1E4ED5C5" w14:textId="77777777">
        <w:tc>
          <w:tcPr>
            <w:tcW w:w="0" w:type="auto"/>
            <w:tcMar>
              <w:top w:w="0" w:type="auto"/>
              <w:bottom w:w="0" w:type="auto"/>
            </w:tcMar>
          </w:tcPr>
          <w:p w14:paraId="11A63F43" w14:textId="77777777" w:rsidR="00BE7E6E" w:rsidRDefault="00C242F6" w:rsidP="00E85BC3">
            <w:pPr>
              <w:numPr>
                <w:ilvl w:val="0"/>
                <w:numId w:val="11"/>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31D5A2FD" w14:textId="77777777" w:rsidR="00BE7E6E" w:rsidRDefault="00C242F6" w:rsidP="00E85BC3">
            <w:pPr>
              <w:numPr>
                <w:ilvl w:val="0"/>
                <w:numId w:val="11"/>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6BDA9FD8" w14:textId="77777777" w:rsidR="00BE7E6E" w:rsidRDefault="00C242F6" w:rsidP="00E85BC3">
            <w:pPr>
              <w:numPr>
                <w:ilvl w:val="0"/>
                <w:numId w:val="11"/>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D331CCD" w14:textId="77777777" w:rsidR="00BE7E6E" w:rsidRDefault="00C242F6" w:rsidP="00E85BC3">
            <w:pPr>
              <w:numPr>
                <w:ilvl w:val="0"/>
                <w:numId w:val="11"/>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6CE4BDB6" w14:textId="77777777" w:rsidR="00BE7E6E" w:rsidRDefault="00C242F6" w:rsidP="00E85BC3">
            <w:pPr>
              <w:numPr>
                <w:ilvl w:val="0"/>
                <w:numId w:val="11"/>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516BBAB6"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CE6B149" w14:textId="77777777" w:rsidR="000D7947" w:rsidRPr="00445A62" w:rsidRDefault="00C242F6" w:rsidP="00C242F6">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92BF6D7" w14:textId="0FF29D5D" w:rsidR="000D7947" w:rsidRPr="00445A62" w:rsidRDefault="007A1196" w:rsidP="00C242F6">
      <w:pPr>
        <w:spacing w:before="120" w:after="120"/>
        <w:jc w:val="both"/>
        <w:rPr>
          <w:rFonts w:ascii="Arial" w:hAnsi="Arial" w:cs="Arial"/>
          <w:b/>
          <w:sz w:val="18"/>
          <w:szCs w:val="18"/>
        </w:rPr>
      </w:pPr>
      <w:r>
        <w:rPr>
          <w:rFonts w:ascii="Arial" w:hAnsi="Arial" w:cs="Arial"/>
          <w:b/>
          <w:sz w:val="18"/>
          <w:szCs w:val="18"/>
        </w:rPr>
        <w:t>Informacijski sistem</w:t>
      </w:r>
      <w:r w:rsidR="00C242F6">
        <w:rPr>
          <w:rFonts w:ascii="Arial" w:hAnsi="Arial" w:cs="Arial"/>
          <w:b/>
          <w:sz w:val="18"/>
          <w:szCs w:val="18"/>
        </w:rPr>
        <w:t xml:space="preserve"> e-JN</w:t>
      </w:r>
      <w:r>
        <w:rPr>
          <w:rFonts w:ascii="Arial" w:hAnsi="Arial" w:cs="Arial"/>
          <w:b/>
          <w:sz w:val="18"/>
          <w:szCs w:val="18"/>
        </w:rPr>
        <w:t xml:space="preserve">: </w:t>
      </w:r>
      <w:r w:rsidRPr="007A1196">
        <w:rPr>
          <w:rFonts w:ascii="Arial" w:hAnsi="Arial" w:cs="Arial"/>
          <w:b/>
          <w:sz w:val="18"/>
          <w:szCs w:val="18"/>
        </w:rPr>
        <w:t>https://ejn.gov.si/</w:t>
      </w:r>
    </w:p>
    <w:p w14:paraId="16A96E39" w14:textId="005F693E" w:rsidR="00BE7E6E" w:rsidRDefault="00C242F6">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7CF64B8F" w14:textId="77777777" w:rsidR="00BE7E6E" w:rsidRDefault="00C242F6">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78C46CF" w14:textId="2D80B645" w:rsidR="000D7947" w:rsidRPr="00445A62" w:rsidRDefault="00C242F6" w:rsidP="00C242F6">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004B6F35">
        <w:rPr>
          <w:rFonts w:ascii="Arial" w:hAnsi="Arial" w:cs="Arial"/>
          <w:b/>
          <w:sz w:val="18"/>
          <w:szCs w:val="18"/>
        </w:rPr>
        <w:t>do 1. 6. 2025</w:t>
      </w:r>
      <w:r w:rsidRPr="00445A62">
        <w:rPr>
          <w:rFonts w:ascii="Arial" w:hAnsi="Arial" w:cs="Arial"/>
          <w:b/>
          <w:sz w:val="18"/>
          <w:szCs w:val="18"/>
        </w:rPr>
        <w:t>.</w:t>
      </w:r>
    </w:p>
    <w:p w14:paraId="5B857785" w14:textId="77777777" w:rsidR="00BE7E6E" w:rsidRDefault="00C242F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472121"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5CEB37A" w14:textId="77777777" w:rsidR="000D7947" w:rsidRPr="00445A62" w:rsidRDefault="00C242F6" w:rsidP="00C242F6">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5C8038B" w14:textId="77777777" w:rsidR="00BE7E6E" w:rsidRDefault="00C242F6">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AE37DF4" w14:textId="77777777" w:rsidR="00BE7E6E" w:rsidRDefault="00C242F6">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14:paraId="538714EF" w14:textId="77777777">
        <w:tc>
          <w:tcPr>
            <w:tcW w:w="0" w:type="auto"/>
            <w:tcMar>
              <w:top w:w="0" w:type="auto"/>
              <w:bottom w:w="0" w:type="auto"/>
            </w:tcMar>
          </w:tcPr>
          <w:p w14:paraId="1463CB9D" w14:textId="77777777" w:rsidR="00BE7E6E" w:rsidRDefault="00C242F6" w:rsidP="00E85BC3">
            <w:pPr>
              <w:numPr>
                <w:ilvl w:val="0"/>
                <w:numId w:val="12"/>
              </w:numPr>
              <w:rPr>
                <w:rFonts w:ascii="Arial" w:hAnsi="Arial" w:cs="Arial"/>
                <w:color w:val="000000"/>
                <w:sz w:val="18"/>
                <w:szCs w:val="18"/>
              </w:rPr>
            </w:pPr>
            <w:r>
              <w:rPr>
                <w:rFonts w:ascii="Arial" w:hAnsi="Arial" w:cs="Arial"/>
                <w:color w:val="000000"/>
                <w:sz w:val="18"/>
                <w:szCs w:val="18"/>
              </w:rPr>
              <w:t>Portal javnih naročil</w:t>
            </w:r>
          </w:p>
        </w:tc>
      </w:tr>
    </w:tbl>
    <w:p w14:paraId="003AF8EF" w14:textId="77777777" w:rsidR="00BE7E6E" w:rsidRDefault="00C242F6">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Default="00C242F6">
      <w:pPr>
        <w:spacing w:before="225" w:after="225" w:line="240" w:lineRule="auto"/>
        <w:jc w:val="both"/>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EB8568C" w14:textId="6E928CD5" w:rsidR="002A2B28" w:rsidRPr="002A2B28" w:rsidRDefault="002A2B28">
      <w:pPr>
        <w:spacing w:before="225" w:after="225" w:line="240" w:lineRule="auto"/>
        <w:jc w:val="both"/>
        <w:rPr>
          <w:rFonts w:ascii="Arial" w:hAnsi="Arial" w:cs="Arial"/>
          <w:b/>
          <w:bCs/>
          <w:i/>
          <w:iCs/>
          <w:color w:val="000000"/>
          <w:sz w:val="18"/>
          <w:szCs w:val="18"/>
        </w:rPr>
      </w:pPr>
      <w:r w:rsidRPr="002A2B28">
        <w:rPr>
          <w:rFonts w:ascii="Arial" w:hAnsi="Arial" w:cs="Arial"/>
          <w:b/>
          <w:bCs/>
          <w:i/>
          <w:iCs/>
          <w:color w:val="000000"/>
          <w:sz w:val="18"/>
          <w:szCs w:val="18"/>
        </w:rPr>
        <w:t>Naročnik vezano na zastavljanje vprašanj na Portalu javnih naročil vse potencialne ponudnike opozarja, da morajo v okviru zastavljenega vprašanja jasno in nedvoumno navesti številko sklopa na katerega se vprašanje nanaša. V kolikor zastavljavec vprašanja ne bo jasno navedel na kateri sklop se vprašanje nanaša, naročnik na zastavljeno vprašanje ne bo podal odgovora.</w:t>
      </w:r>
    </w:p>
    <w:p w14:paraId="6CD21D5F" w14:textId="77777777" w:rsidR="000D7947" w:rsidRPr="00BB1848" w:rsidRDefault="000D7947" w:rsidP="00C242F6">
      <w:pPr>
        <w:pStyle w:val="Paragraf"/>
        <w:spacing w:before="0" w:after="0"/>
        <w:rPr>
          <w:rFonts w:cs="Arial"/>
        </w:rPr>
      </w:pPr>
    </w:p>
    <w:p w14:paraId="53BDAF16" w14:textId="77777777" w:rsidR="000D7947" w:rsidRPr="00445A62" w:rsidRDefault="000D7947" w:rsidP="00C242F6">
      <w:pPr>
        <w:pStyle w:val="Paragraf"/>
        <w:spacing w:before="0" w:after="0"/>
        <w:jc w:val="both"/>
        <w:rPr>
          <w:rFonts w:ascii="Arial" w:hAnsi="Arial" w:cs="Arial"/>
        </w:rPr>
      </w:pPr>
    </w:p>
    <w:p w14:paraId="2EF2B649" w14:textId="011735B3" w:rsidR="00BE7E6E" w:rsidRDefault="00C242F6">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7E2A57">
        <w:rPr>
          <w:rFonts w:ascii="Arial" w:hAnsi="Arial" w:cs="Arial"/>
          <w:color w:val="000000"/>
          <w:sz w:val="18"/>
          <w:szCs w:val="18"/>
        </w:rPr>
        <w:tab/>
      </w:r>
      <w:r w:rsidR="004E5B69" w:rsidRPr="00CB3BB9">
        <w:rPr>
          <w:rFonts w:ascii="Arial" w:hAnsi="Arial" w:cs="Arial"/>
          <w:color w:val="000000"/>
          <w:sz w:val="18"/>
          <w:szCs w:val="18"/>
        </w:rPr>
        <w:t>___________</w:t>
      </w:r>
      <w:r>
        <w:rPr>
          <w:rFonts w:ascii="Arial" w:hAnsi="Arial" w:cs="Arial"/>
          <w:color w:val="000000"/>
          <w:sz w:val="18"/>
          <w:szCs w:val="18"/>
        </w:rPr>
        <w:br/>
        <w:t xml:space="preserve">Kraj: </w:t>
      </w:r>
      <w:r w:rsidR="007E2A57">
        <w:rPr>
          <w:rFonts w:ascii="Arial" w:hAnsi="Arial" w:cs="Arial"/>
          <w:color w:val="000000"/>
          <w:sz w:val="18"/>
          <w:szCs w:val="18"/>
        </w:rPr>
        <w:tab/>
      </w:r>
      <w:r>
        <w:rPr>
          <w:rFonts w:ascii="Arial" w:hAnsi="Arial" w:cs="Arial"/>
          <w:color w:val="000000"/>
          <w:sz w:val="18"/>
          <w:szCs w:val="18"/>
        </w:rPr>
        <w:t>Ljubljana</w:t>
      </w:r>
    </w:p>
    <w:p w14:paraId="5DBEED03" w14:textId="77777777" w:rsidR="007E2A57" w:rsidRDefault="007E2A57">
      <w:pPr>
        <w:spacing w:after="0" w:line="240" w:lineRule="auto"/>
        <w:rPr>
          <w:rFonts w:ascii="Arial" w:hAnsi="Arial" w:cs="Arial"/>
          <w:color w:val="000000"/>
          <w:sz w:val="18"/>
          <w:szCs w:val="18"/>
        </w:rPr>
      </w:pPr>
    </w:p>
    <w:p w14:paraId="4B4DCBB6" w14:textId="77777777" w:rsidR="007E2A57" w:rsidRDefault="007E2A57">
      <w:pPr>
        <w:spacing w:after="0" w:line="240" w:lineRule="auto"/>
        <w:rPr>
          <w:rFonts w:ascii="Arial" w:hAnsi="Arial" w:cs="Arial"/>
          <w:color w:val="000000"/>
          <w:sz w:val="18"/>
          <w:szCs w:val="18"/>
        </w:rPr>
      </w:pPr>
    </w:p>
    <w:p w14:paraId="5DBA5980" w14:textId="77777777" w:rsidR="007E2A57" w:rsidRDefault="007E2A57">
      <w:pPr>
        <w:spacing w:after="0" w:line="240" w:lineRule="auto"/>
        <w:rPr>
          <w:rFonts w:ascii="Arial" w:hAnsi="Arial" w:cs="Arial"/>
          <w:color w:val="000000"/>
          <w:sz w:val="18"/>
          <w:szCs w:val="18"/>
        </w:rPr>
      </w:pPr>
    </w:p>
    <w:p w14:paraId="61D42070" w14:textId="77777777" w:rsidR="007E2A57" w:rsidRDefault="007E2A57">
      <w:pPr>
        <w:spacing w:after="0" w:line="240" w:lineRule="auto"/>
        <w:rPr>
          <w:rFonts w:ascii="Arial" w:hAnsi="Arial" w:cs="Arial"/>
          <w:color w:val="000000"/>
          <w:sz w:val="18"/>
          <w:szCs w:val="18"/>
        </w:rPr>
      </w:pPr>
    </w:p>
    <w:p w14:paraId="28A4C99E" w14:textId="77777777" w:rsidR="007E2A57" w:rsidRDefault="007E2A57">
      <w:pPr>
        <w:spacing w:after="0" w:line="240" w:lineRule="auto"/>
        <w:rPr>
          <w:rFonts w:ascii="Arial" w:hAnsi="Arial" w:cs="Arial"/>
          <w:color w:val="000000"/>
          <w:sz w:val="18"/>
          <w:szCs w:val="18"/>
        </w:rPr>
      </w:pPr>
    </w:p>
    <w:p w14:paraId="10681946" w14:textId="77777777" w:rsidR="007E2A57" w:rsidRPr="007E145B" w:rsidRDefault="007E2A57" w:rsidP="007E2A57">
      <w:pPr>
        <w:spacing w:before="225" w:after="0" w:line="240" w:lineRule="auto"/>
        <w:jc w:val="right"/>
        <w:rPr>
          <w:rFonts w:ascii="Arial" w:hAnsi="Arial" w:cs="Arial"/>
          <w:b/>
          <w:bCs/>
          <w:color w:val="000000"/>
          <w:sz w:val="18"/>
          <w:szCs w:val="18"/>
        </w:rPr>
      </w:pPr>
      <w:r w:rsidRPr="007E145B">
        <w:rPr>
          <w:rFonts w:ascii="Arial" w:hAnsi="Arial" w:cs="Arial"/>
          <w:b/>
          <w:bCs/>
          <w:color w:val="000000"/>
          <w:sz w:val="18"/>
          <w:szCs w:val="18"/>
        </w:rPr>
        <w:t>UNIVERZITETNI KLINIČNI CENTER LJUBLJANA</w:t>
      </w:r>
    </w:p>
    <w:p w14:paraId="049E465C" w14:textId="77777777" w:rsidR="007E2A57" w:rsidRPr="007E145B" w:rsidRDefault="007E2A57" w:rsidP="007E2A57">
      <w:pPr>
        <w:spacing w:before="120" w:after="0" w:line="240" w:lineRule="auto"/>
        <w:jc w:val="right"/>
        <w:rPr>
          <w:rFonts w:ascii="Arial" w:hAnsi="Arial" w:cs="Arial"/>
          <w:color w:val="000000"/>
          <w:sz w:val="18"/>
          <w:szCs w:val="18"/>
        </w:rPr>
      </w:pPr>
      <w:r w:rsidRPr="007E145B">
        <w:rPr>
          <w:rFonts w:ascii="Arial" w:hAnsi="Arial" w:cs="Arial"/>
          <w:color w:val="000000"/>
          <w:sz w:val="18"/>
          <w:szCs w:val="18"/>
        </w:rPr>
        <w:t>generalni direktor</w:t>
      </w:r>
    </w:p>
    <w:p w14:paraId="46FDE62D" w14:textId="77777777" w:rsidR="007E2A57" w:rsidRDefault="007E2A57" w:rsidP="007E2A57">
      <w:pPr>
        <w:spacing w:before="60" w:after="0" w:line="240" w:lineRule="auto"/>
        <w:jc w:val="right"/>
        <w:rPr>
          <w:rFonts w:ascii="Arial" w:hAnsi="Arial" w:cs="Arial"/>
          <w:color w:val="000000"/>
          <w:sz w:val="18"/>
          <w:szCs w:val="18"/>
        </w:rPr>
      </w:pPr>
      <w:r w:rsidRPr="007E145B">
        <w:rPr>
          <w:rFonts w:ascii="Arial" w:hAnsi="Arial" w:cs="Arial"/>
          <w:color w:val="000000"/>
          <w:sz w:val="18"/>
          <w:szCs w:val="18"/>
        </w:rPr>
        <w:t>doc. dr. Marko Jug, dr. med.</w:t>
      </w:r>
    </w:p>
    <w:p w14:paraId="15743361" w14:textId="77777777" w:rsidR="007E2A57" w:rsidRDefault="007E2A57" w:rsidP="007E2A57">
      <w:pPr>
        <w:pStyle w:val="Paragraf"/>
        <w:spacing w:before="0" w:after="0"/>
        <w:jc w:val="both"/>
        <w:rPr>
          <w:rFonts w:ascii="Arial" w:hAnsi="Arial" w:cs="Arial"/>
        </w:rPr>
      </w:pPr>
    </w:p>
    <w:p w14:paraId="01D1B47E" w14:textId="77777777" w:rsidR="007E2A57"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30997EAF" w14:textId="77777777" w:rsidR="007E2A57" w:rsidRDefault="007E2A57" w:rsidP="007E2A57">
      <w:pPr>
        <w:pStyle w:val="Paragraf"/>
        <w:spacing w:before="0" w:after="0"/>
        <w:jc w:val="both"/>
        <w:rPr>
          <w:rFonts w:ascii="Arial" w:hAnsi="Arial" w:cs="Arial"/>
        </w:rPr>
      </w:pPr>
    </w:p>
    <w:p w14:paraId="3E9CAC5B" w14:textId="77777777" w:rsidR="007E2A57" w:rsidRDefault="007E2A57" w:rsidP="007E2A57">
      <w:pPr>
        <w:pStyle w:val="Paragraf"/>
        <w:spacing w:before="0" w:after="0"/>
        <w:jc w:val="both"/>
        <w:rPr>
          <w:rFonts w:ascii="Arial" w:hAnsi="Arial" w:cs="Arial"/>
        </w:rPr>
      </w:pPr>
    </w:p>
    <w:p w14:paraId="0B661386" w14:textId="77777777" w:rsidR="007E2A57"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7252FE04" w14:textId="77777777" w:rsidR="007E2A57" w:rsidRDefault="007E2A57" w:rsidP="007E2A57">
      <w:pPr>
        <w:pStyle w:val="Paragraf"/>
        <w:spacing w:before="0" w:after="0"/>
        <w:jc w:val="both"/>
        <w:rPr>
          <w:rFonts w:ascii="Arial" w:hAnsi="Arial" w:cs="Arial"/>
        </w:rPr>
      </w:pPr>
    </w:p>
    <w:p w14:paraId="7ACD2C32" w14:textId="77777777" w:rsidR="007E2A57" w:rsidRDefault="007E2A57" w:rsidP="007E2A57">
      <w:pPr>
        <w:pStyle w:val="Paragraf"/>
        <w:spacing w:before="0" w:after="0"/>
        <w:jc w:val="both"/>
        <w:rPr>
          <w:rFonts w:ascii="Arial" w:hAnsi="Arial" w:cs="Arial"/>
        </w:rPr>
      </w:pPr>
    </w:p>
    <w:p w14:paraId="316A6136" w14:textId="77777777" w:rsidR="007E2A57" w:rsidRDefault="007E2A57" w:rsidP="007E2A57">
      <w:pPr>
        <w:pStyle w:val="Paragraf"/>
        <w:spacing w:before="0" w:after="0"/>
        <w:jc w:val="both"/>
        <w:rPr>
          <w:rFonts w:ascii="Arial" w:hAnsi="Arial" w:cs="Arial"/>
        </w:rPr>
      </w:pPr>
    </w:p>
    <w:p w14:paraId="41A33BB0" w14:textId="77777777" w:rsidR="007E2A57" w:rsidRDefault="007E2A57" w:rsidP="007E2A57">
      <w:pPr>
        <w:pStyle w:val="Paragraf"/>
        <w:spacing w:before="0" w:after="0"/>
        <w:jc w:val="both"/>
        <w:rPr>
          <w:rFonts w:ascii="Arial" w:hAnsi="Arial" w:cs="Arial"/>
        </w:rPr>
      </w:pPr>
    </w:p>
    <w:p w14:paraId="5900A9D6" w14:textId="77777777" w:rsidR="007E2A57" w:rsidRDefault="007E2A57" w:rsidP="007E2A57">
      <w:pPr>
        <w:pStyle w:val="Paragraf"/>
        <w:spacing w:before="0" w:after="0"/>
        <w:jc w:val="both"/>
        <w:rPr>
          <w:rFonts w:ascii="Arial" w:hAnsi="Arial" w:cs="Arial"/>
        </w:rPr>
      </w:pPr>
    </w:p>
    <w:p w14:paraId="7BA1DEE7" w14:textId="77777777" w:rsidR="005B03E2" w:rsidRDefault="005B03E2" w:rsidP="007E2A57">
      <w:pPr>
        <w:pStyle w:val="Paragraf"/>
        <w:spacing w:before="0" w:after="0"/>
        <w:jc w:val="both"/>
        <w:rPr>
          <w:rFonts w:ascii="Arial" w:hAnsi="Arial" w:cs="Arial"/>
        </w:rPr>
      </w:pPr>
    </w:p>
    <w:p w14:paraId="56CDABA5" w14:textId="77777777" w:rsidR="005B03E2" w:rsidRDefault="005B03E2" w:rsidP="007E2A57">
      <w:pPr>
        <w:pStyle w:val="Paragraf"/>
        <w:spacing w:before="0" w:after="0"/>
        <w:jc w:val="both"/>
        <w:rPr>
          <w:rFonts w:ascii="Arial" w:hAnsi="Arial" w:cs="Arial"/>
        </w:rPr>
      </w:pPr>
    </w:p>
    <w:p w14:paraId="20911421" w14:textId="77777777" w:rsidR="005B03E2" w:rsidRDefault="005B03E2" w:rsidP="007E2A57">
      <w:pPr>
        <w:pStyle w:val="Paragraf"/>
        <w:spacing w:before="0" w:after="0"/>
        <w:jc w:val="both"/>
        <w:rPr>
          <w:rFonts w:ascii="Arial" w:hAnsi="Arial" w:cs="Arial"/>
        </w:rPr>
      </w:pPr>
    </w:p>
    <w:p w14:paraId="40A0D8CE" w14:textId="77777777" w:rsidR="005B03E2" w:rsidRDefault="005B03E2" w:rsidP="007E2A57">
      <w:pPr>
        <w:pStyle w:val="Paragraf"/>
        <w:spacing w:before="0" w:after="0"/>
        <w:jc w:val="both"/>
        <w:rPr>
          <w:rFonts w:ascii="Arial" w:hAnsi="Arial" w:cs="Arial"/>
        </w:rPr>
      </w:pPr>
    </w:p>
    <w:p w14:paraId="1ABE89AE" w14:textId="77777777" w:rsidR="005B03E2" w:rsidRDefault="005B03E2" w:rsidP="007E2A57">
      <w:pPr>
        <w:pStyle w:val="Paragraf"/>
        <w:spacing w:before="0" w:after="0"/>
        <w:jc w:val="both"/>
        <w:rPr>
          <w:rFonts w:ascii="Arial" w:hAnsi="Arial" w:cs="Arial"/>
        </w:rPr>
      </w:pPr>
    </w:p>
    <w:p w14:paraId="1E848C67" w14:textId="77777777" w:rsidR="005B03E2" w:rsidRDefault="005B03E2" w:rsidP="007E2A57">
      <w:pPr>
        <w:pStyle w:val="Paragraf"/>
        <w:spacing w:before="0" w:after="0"/>
        <w:jc w:val="both"/>
        <w:rPr>
          <w:rFonts w:ascii="Arial" w:hAnsi="Arial" w:cs="Arial"/>
        </w:rPr>
      </w:pPr>
    </w:p>
    <w:p w14:paraId="665D2ECF" w14:textId="77777777" w:rsidR="005B03E2" w:rsidRDefault="005B03E2" w:rsidP="007E2A57">
      <w:pPr>
        <w:pStyle w:val="Paragraf"/>
        <w:spacing w:before="0" w:after="0"/>
        <w:jc w:val="both"/>
        <w:rPr>
          <w:rFonts w:ascii="Arial" w:hAnsi="Arial" w:cs="Arial"/>
        </w:rPr>
      </w:pPr>
    </w:p>
    <w:p w14:paraId="0C70C4C6" w14:textId="77777777" w:rsidR="005B03E2" w:rsidRDefault="005B03E2" w:rsidP="007E2A57">
      <w:pPr>
        <w:pStyle w:val="Paragraf"/>
        <w:spacing w:before="0" w:after="0"/>
        <w:jc w:val="both"/>
        <w:rPr>
          <w:rFonts w:ascii="Arial" w:hAnsi="Arial" w:cs="Arial"/>
        </w:rPr>
      </w:pPr>
    </w:p>
    <w:p w14:paraId="66C68E76" w14:textId="77777777" w:rsidR="005B03E2" w:rsidRDefault="005B03E2" w:rsidP="007E2A57">
      <w:pPr>
        <w:pStyle w:val="Paragraf"/>
        <w:spacing w:before="0" w:after="0"/>
        <w:jc w:val="both"/>
        <w:rPr>
          <w:rFonts w:ascii="Arial" w:hAnsi="Arial" w:cs="Arial"/>
        </w:rPr>
      </w:pPr>
    </w:p>
    <w:p w14:paraId="3D3E1CF9" w14:textId="77777777" w:rsidR="005B03E2" w:rsidRDefault="005B03E2" w:rsidP="007E2A57">
      <w:pPr>
        <w:pStyle w:val="Paragraf"/>
        <w:spacing w:before="0" w:after="0"/>
        <w:jc w:val="both"/>
        <w:rPr>
          <w:rFonts w:ascii="Arial" w:hAnsi="Arial" w:cs="Arial"/>
        </w:rPr>
      </w:pPr>
    </w:p>
    <w:p w14:paraId="0F1FCFC2" w14:textId="77777777" w:rsidR="0030358D" w:rsidRDefault="0030358D" w:rsidP="007E2A57">
      <w:pPr>
        <w:pStyle w:val="Paragraf"/>
        <w:spacing w:before="0" w:after="0"/>
        <w:jc w:val="both"/>
        <w:rPr>
          <w:rFonts w:ascii="Arial" w:hAnsi="Arial" w:cs="Arial"/>
        </w:rPr>
      </w:pPr>
    </w:p>
    <w:p w14:paraId="2CEC081B" w14:textId="77777777" w:rsidR="005B03E2" w:rsidRDefault="005B03E2" w:rsidP="007E2A57">
      <w:pPr>
        <w:pStyle w:val="Paragraf"/>
        <w:spacing w:before="0" w:after="0"/>
        <w:jc w:val="both"/>
        <w:rPr>
          <w:rFonts w:ascii="Arial" w:hAnsi="Arial" w:cs="Arial"/>
        </w:rPr>
      </w:pPr>
    </w:p>
    <w:p w14:paraId="0CD663CF" w14:textId="77777777" w:rsidR="005B03E2" w:rsidRDefault="005B03E2" w:rsidP="007E2A57">
      <w:pPr>
        <w:pStyle w:val="Paragraf"/>
        <w:spacing w:before="0" w:after="0"/>
        <w:jc w:val="both"/>
        <w:rPr>
          <w:rFonts w:ascii="Arial" w:hAnsi="Arial" w:cs="Arial"/>
        </w:rPr>
      </w:pPr>
    </w:p>
    <w:p w14:paraId="1F3DA0A6" w14:textId="77777777" w:rsidR="007E2A57" w:rsidRDefault="007E2A57" w:rsidP="007E2A57">
      <w:pPr>
        <w:pStyle w:val="Paragraf"/>
        <w:spacing w:before="0" w:after="0"/>
        <w:jc w:val="both"/>
        <w:rPr>
          <w:rFonts w:ascii="Arial" w:hAnsi="Arial" w:cs="Arial"/>
        </w:rPr>
      </w:pPr>
    </w:p>
    <w:p w14:paraId="76F6F9D8" w14:textId="77777777" w:rsidR="007E2A57" w:rsidRDefault="007E2A57" w:rsidP="007E2A57">
      <w:pPr>
        <w:pStyle w:val="Paragraf"/>
        <w:spacing w:before="0" w:after="0"/>
        <w:jc w:val="both"/>
        <w:rPr>
          <w:rFonts w:ascii="Arial" w:hAnsi="Arial" w:cs="Arial"/>
        </w:rPr>
      </w:pPr>
    </w:p>
    <w:p w14:paraId="3AC765A5" w14:textId="77777777" w:rsidR="007E2A57" w:rsidRDefault="007E2A57" w:rsidP="007E2A57">
      <w:pPr>
        <w:pStyle w:val="Paragraf"/>
        <w:spacing w:before="0" w:after="0"/>
        <w:jc w:val="both"/>
        <w:rPr>
          <w:rFonts w:ascii="Arial" w:hAnsi="Arial" w:cs="Arial"/>
        </w:rPr>
      </w:pPr>
    </w:p>
    <w:p w14:paraId="408F17AD" w14:textId="77777777" w:rsidR="007E2A57" w:rsidRDefault="007E2A57" w:rsidP="007E2A57">
      <w:pPr>
        <w:pStyle w:val="Paragraf"/>
        <w:spacing w:before="0" w:after="0"/>
        <w:jc w:val="both"/>
        <w:rPr>
          <w:rFonts w:ascii="Arial" w:hAnsi="Arial" w:cs="Arial"/>
        </w:rPr>
      </w:pPr>
    </w:p>
    <w:tbl>
      <w:tblPr>
        <w:tblStyle w:val="NormalTablePHPDOCX"/>
        <w:tblW w:w="5000" w:type="pct"/>
        <w:tblInd w:w="108" w:type="dxa"/>
        <w:tblLook w:val="04A0" w:firstRow="1" w:lastRow="0" w:firstColumn="1" w:lastColumn="0" w:noHBand="0" w:noVBand="1"/>
      </w:tblPr>
      <w:tblGrid>
        <w:gridCol w:w="1814"/>
        <w:gridCol w:w="7256"/>
      </w:tblGrid>
      <w:tr w:rsidR="00BE7E6E" w14:paraId="2A4E1A7F" w14:textId="77777777">
        <w:tc>
          <w:tcPr>
            <w:tcW w:w="0" w:type="auto"/>
            <w:tcMar>
              <w:top w:w="135" w:type="dxa"/>
              <w:bottom w:w="135" w:type="dxa"/>
            </w:tcMar>
            <w:vAlign w:val="center"/>
          </w:tcPr>
          <w:p w14:paraId="2BFE9B61" w14:textId="77777777" w:rsidR="00BE7E6E" w:rsidRPr="007E2A57" w:rsidRDefault="00BE7E6E">
            <w:pPr>
              <w:rPr>
                <w:b/>
                <w:bCs/>
                <w:sz w:val="27"/>
                <w:szCs w:val="27"/>
              </w:rPr>
            </w:pPr>
          </w:p>
        </w:tc>
        <w:tc>
          <w:tcPr>
            <w:tcW w:w="4000" w:type="pct"/>
            <w:shd w:val="clear" w:color="auto" w:fill="3E8BC9"/>
            <w:tcMar>
              <w:top w:w="135" w:type="dxa"/>
              <w:bottom w:w="135" w:type="dxa"/>
            </w:tcMar>
            <w:vAlign w:val="center"/>
          </w:tcPr>
          <w:p w14:paraId="619B9FCB" w14:textId="77777777" w:rsidR="00BE7E6E" w:rsidRPr="007E2A57" w:rsidRDefault="00C242F6">
            <w:pPr>
              <w:rPr>
                <w:b/>
                <w:bCs/>
                <w:sz w:val="27"/>
                <w:szCs w:val="27"/>
              </w:rPr>
            </w:pPr>
            <w:r w:rsidRPr="007E2A57">
              <w:rPr>
                <w:rFonts w:ascii="Arial" w:hAnsi="Arial" w:cs="Arial"/>
                <w:b/>
                <w:bCs/>
                <w:color w:val="FFFFFF"/>
                <w:position w:val="-2"/>
                <w:sz w:val="27"/>
                <w:szCs w:val="27"/>
                <w:shd w:val="clear" w:color="auto" w:fill="3E8BC9"/>
              </w:rPr>
              <w:t>Sklopi</w:t>
            </w:r>
          </w:p>
        </w:tc>
      </w:tr>
    </w:tbl>
    <w:p w14:paraId="115B3542" w14:textId="77777777" w:rsidR="00BE7E6E" w:rsidRDefault="00C242F6">
      <w:pPr>
        <w:spacing w:before="225" w:after="225" w:line="240" w:lineRule="auto"/>
        <w:jc w:val="both"/>
        <w:rPr>
          <w:rFonts w:ascii="Arial" w:hAnsi="Arial" w:cs="Arial"/>
          <w:color w:val="000000"/>
          <w:sz w:val="18"/>
          <w:szCs w:val="18"/>
        </w:rPr>
      </w:pPr>
      <w:r>
        <w:rPr>
          <w:rFonts w:ascii="Arial" w:hAnsi="Arial" w:cs="Arial"/>
          <w:color w:val="000000"/>
          <w:sz w:val="18"/>
          <w:szCs w:val="18"/>
        </w:rPr>
        <w:t>Naročilo se oddaja po posameznih sklopih. Ponudniki lahko oddajo ponudbo za vsak posamezni sklop. Ponudniki v ponudbi navedejo, za katere sklope oddajajo ponudbo.</w:t>
      </w:r>
    </w:p>
    <w:p w14:paraId="4ACBA6E9" w14:textId="21401A99" w:rsidR="002A2B28" w:rsidRDefault="002A2B2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Število sklopov je </w:t>
      </w:r>
      <w:r w:rsidR="006B336F">
        <w:rPr>
          <w:rFonts w:ascii="Arial" w:hAnsi="Arial" w:cs="Arial"/>
          <w:color w:val="000000"/>
          <w:sz w:val="18"/>
          <w:szCs w:val="18"/>
        </w:rPr>
        <w:t>46</w:t>
      </w:r>
      <w:r>
        <w:rPr>
          <w:rFonts w:ascii="Arial" w:hAnsi="Arial" w:cs="Arial"/>
          <w:color w:val="000000"/>
          <w:sz w:val="18"/>
          <w:szCs w:val="18"/>
        </w:rPr>
        <w:t xml:space="preserve">. Vsebina posameznega sklopa, naziv sklopa in tehnične specifikacije posameznega sklopa in ostale zahteve naročnika izhajajo iz Ponudbenega predračuna za sklope od 1 – </w:t>
      </w:r>
      <w:r w:rsidR="006B336F">
        <w:rPr>
          <w:rFonts w:ascii="Arial" w:hAnsi="Arial" w:cs="Arial"/>
          <w:color w:val="000000"/>
          <w:sz w:val="18"/>
          <w:szCs w:val="18"/>
        </w:rPr>
        <w:t>45</w:t>
      </w:r>
      <w:r>
        <w:rPr>
          <w:rFonts w:ascii="Arial" w:hAnsi="Arial" w:cs="Arial"/>
          <w:color w:val="000000"/>
          <w:sz w:val="18"/>
          <w:szCs w:val="18"/>
        </w:rPr>
        <w:t xml:space="preserve"> in Ponudbenega predračuna za sklop </w:t>
      </w:r>
      <w:r w:rsidR="006B336F">
        <w:rPr>
          <w:rFonts w:ascii="Arial" w:hAnsi="Arial" w:cs="Arial"/>
          <w:color w:val="000000"/>
          <w:sz w:val="18"/>
          <w:szCs w:val="18"/>
        </w:rPr>
        <w:t>46</w:t>
      </w:r>
      <w:r>
        <w:rPr>
          <w:rFonts w:ascii="Arial" w:hAnsi="Arial" w:cs="Arial"/>
          <w:color w:val="000000"/>
          <w:sz w:val="18"/>
          <w:szCs w:val="18"/>
        </w:rPr>
        <w:t xml:space="preserve"> ter </w:t>
      </w:r>
      <w:r w:rsidRPr="005B03E2">
        <w:rPr>
          <w:rFonts w:ascii="Arial" w:hAnsi="Arial" w:cs="Arial"/>
          <w:color w:val="000000"/>
          <w:sz w:val="18"/>
          <w:szCs w:val="18"/>
        </w:rPr>
        <w:t>razdelka Tehnične specifikacije v tej razpisni dokumentaciji.</w:t>
      </w:r>
    </w:p>
    <w:p w14:paraId="60DEEC79" w14:textId="77777777" w:rsidR="002A2B28" w:rsidRDefault="002A2B28">
      <w:pPr>
        <w:spacing w:before="225" w:after="225" w:line="240" w:lineRule="auto"/>
        <w:jc w:val="both"/>
      </w:pPr>
    </w:p>
    <w:p w14:paraId="7BD8DED7" w14:textId="77777777" w:rsidR="00BE7E6E" w:rsidRDefault="00BE7E6E">
      <w:pPr>
        <w:sectPr w:rsidR="00BE7E6E" w:rsidSect="00C242F6">
          <w:headerReference w:type="default" r:id="rId12"/>
          <w:footerReference w:type="default" r:id="rId13"/>
          <w:pgSz w:w="11906" w:h="16838"/>
          <w:pgMar w:top="1418" w:right="1418" w:bottom="1418" w:left="1418" w:header="567" w:footer="596" w:gutter="0"/>
          <w:cols w:space="708"/>
          <w:docGrid w:linePitch="360"/>
        </w:sectPr>
      </w:pPr>
    </w:p>
    <w:p w14:paraId="49E9DA69" w14:textId="77777777" w:rsidR="000D7947" w:rsidRPr="00EF740C" w:rsidRDefault="00C242F6" w:rsidP="00C242F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2B6CD52C" w14:textId="77777777" w:rsidR="000D7947" w:rsidRDefault="000D7947" w:rsidP="00C242F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14:paraId="2F4F6A7E" w14:textId="77777777">
        <w:tc>
          <w:tcPr>
            <w:tcW w:w="0" w:type="auto"/>
            <w:shd w:val="clear" w:color="auto" w:fill="000000"/>
            <w:tcMar>
              <w:top w:w="150" w:type="dxa"/>
              <w:bottom w:w="150" w:type="dxa"/>
            </w:tcMar>
            <w:vAlign w:val="center"/>
          </w:tcPr>
          <w:p w14:paraId="093AC976" w14:textId="77777777" w:rsidR="00BE7E6E" w:rsidRDefault="00C242F6">
            <w:r>
              <w:rPr>
                <w:rFonts w:ascii="Arial" w:hAnsi="Arial" w:cs="Arial"/>
                <w:b/>
                <w:bCs/>
                <w:color w:val="FFFFFF"/>
                <w:position w:val="-2"/>
                <w:sz w:val="18"/>
                <w:szCs w:val="18"/>
                <w:shd w:val="clear" w:color="auto" w:fill="000000"/>
              </w:rPr>
              <w:t>1. Splošna navodila</w:t>
            </w:r>
          </w:p>
        </w:tc>
      </w:tr>
    </w:tbl>
    <w:p w14:paraId="14B52736" w14:textId="12D3EA3F" w:rsidR="00BE7E6E" w:rsidRDefault="00C242F6">
      <w:pPr>
        <w:spacing w:before="225" w:after="225" w:line="240" w:lineRule="auto"/>
        <w:jc w:val="both"/>
      </w:pPr>
      <w:r>
        <w:rPr>
          <w:rFonts w:ascii="Arial" w:hAnsi="Arial" w:cs="Arial"/>
          <w:color w:val="000000"/>
          <w:sz w:val="18"/>
          <w:szCs w:val="18"/>
        </w:rPr>
        <w:t xml:space="preserve">Navodila so namenjena za pomoč pri pripravi ponudbe. Prosimo, da poskrbite, da bo ponudba sestavljena v skladu </w:t>
      </w:r>
      <w:r w:rsidR="00E21552">
        <w:rPr>
          <w:rFonts w:ascii="Arial" w:hAnsi="Arial" w:cs="Arial"/>
          <w:color w:val="000000"/>
          <w:sz w:val="18"/>
          <w:szCs w:val="18"/>
        </w:rPr>
        <w:t>z navodili iz te razpisne dokumentacije</w:t>
      </w:r>
      <w:r>
        <w:rPr>
          <w:rFonts w:ascii="Arial" w:hAnsi="Arial" w:cs="Arial"/>
          <w:color w:val="000000"/>
          <w:sz w:val="18"/>
          <w:szCs w:val="18"/>
        </w:rPr>
        <w:t>. Predložite vse zahtevane podatke v obliki kot je zahtevana.</w:t>
      </w:r>
    </w:p>
    <w:p w14:paraId="04AE0861" w14:textId="3A456AED" w:rsidR="00BE7E6E" w:rsidRDefault="00C242F6">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w:t>
      </w:r>
      <w:r w:rsidR="00EA6635">
        <w:rPr>
          <w:rFonts w:ascii="Arial" w:hAnsi="Arial" w:cs="Arial"/>
          <w:color w:val="000000"/>
          <w:sz w:val="18"/>
          <w:szCs w:val="18"/>
        </w:rPr>
        <w:t xml:space="preserve">, potrebno pa je priložiti tudi pravilno izpolnjen predračun, skladno z navodili za izpolnjevanje predračuna na str. </w:t>
      </w:r>
      <w:r w:rsidR="006D5A01">
        <w:rPr>
          <w:rFonts w:ascii="Arial" w:hAnsi="Arial" w:cs="Arial"/>
          <w:color w:val="000000"/>
          <w:sz w:val="18"/>
          <w:szCs w:val="18"/>
        </w:rPr>
        <w:t>29</w:t>
      </w:r>
      <w:r>
        <w:rPr>
          <w:rFonts w:ascii="Arial" w:hAnsi="Arial" w:cs="Arial"/>
          <w:color w:val="000000"/>
          <w:sz w:val="18"/>
          <w:szCs w:val="18"/>
        </w:rPr>
        <w:t>. </w:t>
      </w:r>
    </w:p>
    <w:p w14:paraId="238428D6" w14:textId="77777777" w:rsidR="00BE7E6E" w:rsidRDefault="00C242F6">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01F6B0B" w14:textId="698BB6AC" w:rsidR="00BE7E6E" w:rsidRDefault="00C242F6">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r w:rsidR="00F115E8">
        <w:rPr>
          <w:rFonts w:ascii="Arial" w:hAnsi="Arial" w:cs="Arial"/>
          <w:color w:val="000000"/>
          <w:sz w:val="18"/>
          <w:szCs w:val="18"/>
        </w:rPr>
        <w:t xml:space="preserve"> </w:t>
      </w:r>
    </w:p>
    <w:p w14:paraId="705A3B8B" w14:textId="77777777" w:rsidR="00BE7E6E" w:rsidRDefault="00C242F6">
      <w:pPr>
        <w:spacing w:before="225" w:after="225" w:line="240" w:lineRule="auto"/>
        <w:jc w:val="both"/>
      </w:pPr>
      <w:r>
        <w:rPr>
          <w:rFonts w:ascii="Arial" w:hAnsi="Arial" w:cs="Arial"/>
          <w:color w:val="000000"/>
          <w:sz w:val="18"/>
          <w:szCs w:val="18"/>
        </w:rPr>
        <w:t xml:space="preserve">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0AB2653" w14:textId="77777777" w:rsidR="00BE7E6E" w:rsidRDefault="00C242F6">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Default="00C242F6">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14:paraId="59462064" w14:textId="77777777">
        <w:tc>
          <w:tcPr>
            <w:tcW w:w="0" w:type="auto"/>
            <w:shd w:val="clear" w:color="auto" w:fill="000000"/>
            <w:tcMar>
              <w:top w:w="150" w:type="dxa"/>
              <w:bottom w:w="150" w:type="dxa"/>
            </w:tcMar>
            <w:vAlign w:val="center"/>
          </w:tcPr>
          <w:p w14:paraId="485E0081" w14:textId="77777777" w:rsidR="00BE7E6E" w:rsidRDefault="00C242F6">
            <w:r>
              <w:rPr>
                <w:rFonts w:ascii="Arial" w:hAnsi="Arial" w:cs="Arial"/>
                <w:b/>
                <w:bCs/>
                <w:color w:val="FFFFFF"/>
                <w:position w:val="-2"/>
                <w:sz w:val="18"/>
                <w:szCs w:val="18"/>
                <w:shd w:val="clear" w:color="auto" w:fill="000000"/>
              </w:rPr>
              <w:t>2. Zakoni in predpisi</w:t>
            </w:r>
          </w:p>
        </w:tc>
      </w:tr>
    </w:tbl>
    <w:p w14:paraId="725579C3" w14:textId="77777777" w:rsidR="00BE7E6E" w:rsidRDefault="00C242F6">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14:paraId="4305F412" w14:textId="77777777">
        <w:tc>
          <w:tcPr>
            <w:tcW w:w="0" w:type="auto"/>
            <w:tcMar>
              <w:top w:w="0" w:type="auto"/>
              <w:bottom w:w="0" w:type="auto"/>
            </w:tcMar>
          </w:tcPr>
          <w:p w14:paraId="542D1B16" w14:textId="77777777" w:rsidR="00BE7E6E" w:rsidRDefault="00C242F6" w:rsidP="00E85BC3">
            <w:pPr>
              <w:numPr>
                <w:ilvl w:val="0"/>
                <w:numId w:val="1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6174EE89" w14:textId="77777777" w:rsidR="00BE7E6E" w:rsidRDefault="00C242F6" w:rsidP="00E85BC3">
            <w:pPr>
              <w:numPr>
                <w:ilvl w:val="0"/>
                <w:numId w:val="1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DEFEBEA" w14:textId="77777777" w:rsidR="00BE7E6E" w:rsidRDefault="00C242F6" w:rsidP="00E85BC3">
            <w:pPr>
              <w:numPr>
                <w:ilvl w:val="0"/>
                <w:numId w:val="1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583A4A4C" w14:textId="77777777" w:rsidR="00BE7E6E" w:rsidRDefault="00C242F6" w:rsidP="00E85BC3">
            <w:pPr>
              <w:numPr>
                <w:ilvl w:val="0"/>
                <w:numId w:val="1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F411ABA" w14:textId="77777777" w:rsidR="00BE7E6E" w:rsidRDefault="00C242F6" w:rsidP="00E85BC3">
            <w:pPr>
              <w:numPr>
                <w:ilvl w:val="0"/>
                <w:numId w:val="1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FAB389A" w14:textId="77777777" w:rsidR="00BE7E6E" w:rsidRDefault="00C242F6" w:rsidP="00E85BC3">
            <w:pPr>
              <w:numPr>
                <w:ilvl w:val="0"/>
                <w:numId w:val="1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6A7160E" w14:textId="77777777" w:rsidR="00BE7E6E" w:rsidRDefault="00C242F6" w:rsidP="00E85BC3">
            <w:pPr>
              <w:numPr>
                <w:ilvl w:val="0"/>
                <w:numId w:val="1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6714056" w14:textId="77777777" w:rsidR="00BE7E6E" w:rsidRDefault="00C242F6">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51BE0F5D" w14:textId="77777777" w:rsidR="00BE7E6E" w:rsidRDefault="00C242F6">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BE7E6E" w14:paraId="15A7067D" w14:textId="77777777">
        <w:tc>
          <w:tcPr>
            <w:tcW w:w="0" w:type="auto"/>
            <w:tcMar>
              <w:top w:w="0" w:type="auto"/>
              <w:bottom w:w="0" w:type="auto"/>
            </w:tcMar>
          </w:tcPr>
          <w:p w14:paraId="036040C0" w14:textId="77777777" w:rsidR="00BE7E6E" w:rsidRDefault="00C242F6" w:rsidP="00E85BC3">
            <w:pPr>
              <w:numPr>
                <w:ilvl w:val="0"/>
                <w:numId w:val="1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1EA0B0B0" w14:textId="77777777" w:rsidR="00BE7E6E" w:rsidRDefault="00C242F6" w:rsidP="00E85BC3">
            <w:pPr>
              <w:numPr>
                <w:ilvl w:val="0"/>
                <w:numId w:val="1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3B0A5E1" w14:textId="77777777" w:rsidR="00BE7E6E" w:rsidRDefault="00C242F6">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6AD8729E" w14:textId="77777777" w:rsidR="00BE7E6E" w:rsidRDefault="00C242F6">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CB1F4FD" w14:textId="77777777" w:rsidR="00BE7E6E" w:rsidRDefault="00C242F6">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Default="00C242F6">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14:paraId="5BE8829A" w14:textId="77777777">
        <w:tc>
          <w:tcPr>
            <w:tcW w:w="0" w:type="auto"/>
            <w:shd w:val="clear" w:color="auto" w:fill="000000"/>
            <w:tcMar>
              <w:top w:w="150" w:type="dxa"/>
              <w:bottom w:w="150" w:type="dxa"/>
            </w:tcMar>
            <w:vAlign w:val="center"/>
          </w:tcPr>
          <w:p w14:paraId="559F50B8" w14:textId="77777777" w:rsidR="00BE7E6E" w:rsidRDefault="00C242F6">
            <w:r>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Default="00C242F6">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CB752A4" w14:textId="77777777" w:rsidR="00BE7E6E" w:rsidRDefault="00C242F6">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Default="00C242F6">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44F0FBA" w14:textId="77777777" w:rsidR="00BE7E6E" w:rsidRDefault="00C242F6">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1ED0445" w:rsidR="00BE7E6E" w:rsidRDefault="00F115E8">
      <w:pPr>
        <w:spacing w:before="225" w:after="225" w:line="240" w:lineRule="auto"/>
        <w:jc w:val="both"/>
      </w:pPr>
      <w:r w:rsidRPr="00F115E8">
        <w:rPr>
          <w:rFonts w:ascii="Arial" w:hAnsi="Arial" w:cs="Arial"/>
          <w:color w:val="000000"/>
          <w:sz w:val="18"/>
          <w:szCs w:val="18"/>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tbl>
      <w:tblPr>
        <w:tblStyle w:val="NormalTablePHPDOCX"/>
        <w:tblW w:w="2500" w:type="pct"/>
        <w:tblInd w:w="108" w:type="dxa"/>
        <w:tblLook w:val="04A0" w:firstRow="1" w:lastRow="0" w:firstColumn="1" w:lastColumn="0" w:noHBand="0" w:noVBand="1"/>
      </w:tblPr>
      <w:tblGrid>
        <w:gridCol w:w="4535"/>
      </w:tblGrid>
      <w:tr w:rsidR="00BE7E6E" w14:paraId="1F56F3F0" w14:textId="77777777">
        <w:tc>
          <w:tcPr>
            <w:tcW w:w="0" w:type="auto"/>
            <w:shd w:val="clear" w:color="auto" w:fill="000000"/>
            <w:tcMar>
              <w:top w:w="150" w:type="dxa"/>
              <w:bottom w:w="150" w:type="dxa"/>
            </w:tcMar>
            <w:vAlign w:val="center"/>
          </w:tcPr>
          <w:p w14:paraId="7F98ADF8" w14:textId="77777777" w:rsidR="00BE7E6E" w:rsidRDefault="00C242F6">
            <w:r>
              <w:rPr>
                <w:rFonts w:ascii="Arial" w:hAnsi="Arial" w:cs="Arial"/>
                <w:b/>
                <w:bCs/>
                <w:color w:val="FFFFFF"/>
                <w:position w:val="-2"/>
                <w:sz w:val="18"/>
                <w:szCs w:val="18"/>
                <w:shd w:val="clear" w:color="auto" w:fill="000000"/>
              </w:rPr>
              <w:t>4. Skupna ponudba</w:t>
            </w:r>
          </w:p>
        </w:tc>
      </w:tr>
    </w:tbl>
    <w:p w14:paraId="65D906F1" w14:textId="77777777" w:rsidR="00BE7E6E" w:rsidRDefault="00C242F6">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14:paraId="7BB34C82" w14:textId="77777777">
        <w:tc>
          <w:tcPr>
            <w:tcW w:w="0" w:type="auto"/>
            <w:tcMar>
              <w:top w:w="0" w:type="auto"/>
              <w:bottom w:w="0" w:type="auto"/>
            </w:tcMar>
          </w:tcPr>
          <w:p w14:paraId="51EC33B3" w14:textId="77777777" w:rsidR="00BE7E6E" w:rsidRDefault="00C242F6" w:rsidP="00E85BC3">
            <w:pPr>
              <w:numPr>
                <w:ilvl w:val="0"/>
                <w:numId w:val="1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D88464C" w14:textId="77777777" w:rsidR="00BE7E6E" w:rsidRDefault="00C242F6" w:rsidP="00E85BC3">
            <w:pPr>
              <w:numPr>
                <w:ilvl w:val="0"/>
                <w:numId w:val="1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Default="00C242F6" w:rsidP="00E85BC3">
            <w:pPr>
              <w:numPr>
                <w:ilvl w:val="0"/>
                <w:numId w:val="1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Default="00C242F6" w:rsidP="00E85BC3">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Default="00C242F6" w:rsidP="00E85BC3">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Default="00C242F6" w:rsidP="00E85BC3">
            <w:pPr>
              <w:numPr>
                <w:ilvl w:val="0"/>
                <w:numId w:val="1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88B1EEC" w14:textId="14921778" w:rsidR="00BE7E6E" w:rsidRDefault="00C242F6">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w:t>
      </w:r>
      <w:r w:rsidR="004E5B69">
        <w:rPr>
          <w:rFonts w:ascii="Arial" w:hAnsi="Arial" w:cs="Arial"/>
          <w:color w:val="000000"/>
          <w:sz w:val="18"/>
          <w:szCs w:val="18"/>
        </w:rPr>
        <w:t xml:space="preserve"> ponudnika in</w:t>
      </w:r>
      <w:r>
        <w:rPr>
          <w:rFonts w:ascii="Arial" w:hAnsi="Arial" w:cs="Arial"/>
          <w:color w:val="000000"/>
          <w:sz w:val="18"/>
          <w:szCs w:val="18"/>
        </w:rPr>
        <w:t xml:space="preserve"> vseh sodelujočih gospodarskih subjektov. </w:t>
      </w:r>
    </w:p>
    <w:p w14:paraId="7C2E1BC6" w14:textId="77777777" w:rsidR="00BE7E6E" w:rsidRDefault="00C242F6">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14:paraId="7AF25F10" w14:textId="77777777">
        <w:tc>
          <w:tcPr>
            <w:tcW w:w="0" w:type="auto"/>
            <w:shd w:val="clear" w:color="auto" w:fill="000000"/>
            <w:tcMar>
              <w:top w:w="150" w:type="dxa"/>
              <w:bottom w:w="150" w:type="dxa"/>
            </w:tcMar>
            <w:vAlign w:val="center"/>
          </w:tcPr>
          <w:p w14:paraId="0FEC652E" w14:textId="77777777" w:rsidR="00BE7E6E" w:rsidRDefault="00C242F6">
            <w:r>
              <w:rPr>
                <w:rFonts w:ascii="Arial" w:hAnsi="Arial" w:cs="Arial"/>
                <w:b/>
                <w:bCs/>
                <w:color w:val="FFFFFF"/>
                <w:position w:val="-2"/>
                <w:sz w:val="18"/>
                <w:szCs w:val="18"/>
                <w:shd w:val="clear" w:color="auto" w:fill="000000"/>
              </w:rPr>
              <w:t>5. ESPD</w:t>
            </w:r>
          </w:p>
        </w:tc>
      </w:tr>
    </w:tbl>
    <w:p w14:paraId="3F35E259" w14:textId="77777777" w:rsidR="00BE7E6E" w:rsidRDefault="00C242F6">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1393BCA" w14:textId="77777777" w:rsidR="00BE7E6E" w:rsidRDefault="00C242F6">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14:paraId="2745E788" w14:textId="77777777">
        <w:tc>
          <w:tcPr>
            <w:tcW w:w="0" w:type="auto"/>
            <w:shd w:val="clear" w:color="auto" w:fill="000000"/>
            <w:tcMar>
              <w:top w:w="150" w:type="dxa"/>
              <w:bottom w:w="150" w:type="dxa"/>
            </w:tcMar>
            <w:vAlign w:val="center"/>
          </w:tcPr>
          <w:p w14:paraId="2596DA6A" w14:textId="77777777" w:rsidR="00BE7E6E" w:rsidRDefault="00C242F6">
            <w:r>
              <w:rPr>
                <w:rFonts w:ascii="Arial" w:hAnsi="Arial" w:cs="Arial"/>
                <w:b/>
                <w:bCs/>
                <w:color w:val="FFFFFF"/>
                <w:position w:val="-2"/>
                <w:sz w:val="18"/>
                <w:szCs w:val="18"/>
                <w:shd w:val="clear" w:color="auto" w:fill="000000"/>
              </w:rPr>
              <w:t>6. Ponudba s podizvajalci</w:t>
            </w:r>
          </w:p>
        </w:tc>
      </w:tr>
    </w:tbl>
    <w:p w14:paraId="3FD009C6" w14:textId="77777777" w:rsidR="00BE7E6E" w:rsidRDefault="00C242F6">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Default="00C242F6">
      <w:pPr>
        <w:spacing w:before="225" w:after="225" w:line="240" w:lineRule="auto"/>
        <w:jc w:val="both"/>
      </w:pPr>
      <w:r w:rsidRPr="00E85BC3">
        <w:rPr>
          <w:rFonts w:ascii="Arial" w:hAnsi="Arial" w:cs="Arial"/>
          <w:color w:val="000000"/>
          <w:sz w:val="18"/>
          <w:szCs w:val="18"/>
        </w:rPr>
        <w:t>V primeru javnega naročila blaga ponudnik v ponudbi ni dolžan navesti podizvajalcev oziroma delov naročila, ki jih namerava oddati v podizvajanje</w:t>
      </w:r>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14:paraId="47C525C7" w14:textId="77777777">
        <w:tc>
          <w:tcPr>
            <w:tcW w:w="0" w:type="auto"/>
            <w:shd w:val="clear" w:color="auto" w:fill="000000"/>
            <w:tcMar>
              <w:top w:w="150" w:type="dxa"/>
              <w:bottom w:w="150" w:type="dxa"/>
            </w:tcMar>
            <w:vAlign w:val="center"/>
          </w:tcPr>
          <w:p w14:paraId="2FFAE8E3" w14:textId="77777777" w:rsidR="00BE7E6E" w:rsidRDefault="00C242F6">
            <w:r>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Default="00C242F6">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14:paraId="38C25815" w14:textId="77777777">
        <w:tc>
          <w:tcPr>
            <w:tcW w:w="0" w:type="auto"/>
            <w:shd w:val="clear" w:color="auto" w:fill="000000"/>
            <w:tcMar>
              <w:top w:w="150" w:type="dxa"/>
              <w:bottom w:w="150" w:type="dxa"/>
            </w:tcMar>
            <w:vAlign w:val="center"/>
          </w:tcPr>
          <w:p w14:paraId="14C08531" w14:textId="413534D4" w:rsidR="00BE7E6E" w:rsidRDefault="005B03E2">
            <w:r>
              <w:rPr>
                <w:rFonts w:ascii="Arial" w:hAnsi="Arial" w:cs="Arial"/>
                <w:b/>
                <w:bCs/>
                <w:color w:val="FFFFFF"/>
                <w:position w:val="-2"/>
                <w:sz w:val="18"/>
                <w:szCs w:val="18"/>
                <w:shd w:val="clear" w:color="auto" w:fill="000000"/>
              </w:rPr>
              <w:t>8</w:t>
            </w:r>
            <w:r w:rsidR="00C242F6">
              <w:rPr>
                <w:rFonts w:ascii="Arial" w:hAnsi="Arial" w:cs="Arial"/>
                <w:b/>
                <w:bCs/>
                <w:color w:val="FFFFFF"/>
                <w:position w:val="-2"/>
                <w:sz w:val="18"/>
                <w:szCs w:val="18"/>
                <w:shd w:val="clear" w:color="auto" w:fill="000000"/>
              </w:rPr>
              <w:t>. Dopolnjevanje, spreminjanje ter pojasnjevanje ponudb</w:t>
            </w:r>
          </w:p>
        </w:tc>
      </w:tr>
    </w:tbl>
    <w:p w14:paraId="12B9E8B6" w14:textId="77777777" w:rsidR="00BE7E6E" w:rsidRDefault="00C242F6">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12141BF" w14:textId="77777777" w:rsidR="00BE7E6E" w:rsidRDefault="00C242F6">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3E3F5A1" w14:textId="77777777" w:rsidR="00BE7E6E" w:rsidRDefault="00C242F6">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B531901" w14:textId="77777777" w:rsidR="00BE7E6E" w:rsidRDefault="00C242F6">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BDE3E7C" w14:textId="13F565C1" w:rsidR="00BE7E6E" w:rsidRDefault="00C242F6">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BE7E6E" w14:paraId="76B3FFD3" w14:textId="77777777">
        <w:tc>
          <w:tcPr>
            <w:tcW w:w="0" w:type="auto"/>
            <w:shd w:val="clear" w:color="auto" w:fill="000000"/>
            <w:tcMar>
              <w:top w:w="150" w:type="dxa"/>
              <w:bottom w:w="150" w:type="dxa"/>
            </w:tcMar>
            <w:vAlign w:val="center"/>
          </w:tcPr>
          <w:p w14:paraId="580FF197" w14:textId="31386D47" w:rsidR="00BE7E6E" w:rsidRDefault="005B03E2">
            <w:r>
              <w:rPr>
                <w:rFonts w:ascii="Arial" w:hAnsi="Arial" w:cs="Arial"/>
                <w:b/>
                <w:bCs/>
                <w:color w:val="FFFFFF"/>
                <w:position w:val="-2"/>
                <w:sz w:val="18"/>
                <w:szCs w:val="18"/>
                <w:shd w:val="clear" w:color="auto" w:fill="000000"/>
              </w:rPr>
              <w:t>9</w:t>
            </w:r>
            <w:r w:rsidR="00C242F6">
              <w:rPr>
                <w:rFonts w:ascii="Arial" w:hAnsi="Arial" w:cs="Arial"/>
                <w:b/>
                <w:bCs/>
                <w:color w:val="FFFFFF"/>
                <w:position w:val="-2"/>
                <w:sz w:val="18"/>
                <w:szCs w:val="18"/>
                <w:shd w:val="clear" w:color="auto" w:fill="000000"/>
              </w:rPr>
              <w:t>. Obvestilo o oddaji naročila</w:t>
            </w:r>
          </w:p>
        </w:tc>
      </w:tr>
    </w:tbl>
    <w:p w14:paraId="726A36EA" w14:textId="77777777" w:rsidR="00BE7E6E" w:rsidRDefault="00C242F6">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FC9932F" w14:textId="77777777" w:rsidR="00BE7E6E" w:rsidRDefault="00C242F6">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3206CBC" w14:textId="77777777" w:rsidR="00BE7E6E" w:rsidRDefault="00C242F6">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DF8291C" w14:textId="77777777" w:rsidR="00BE7E6E" w:rsidRDefault="00C242F6">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BE7E6E" w14:paraId="5DD329DF" w14:textId="77777777">
        <w:tc>
          <w:tcPr>
            <w:tcW w:w="0" w:type="auto"/>
            <w:shd w:val="clear" w:color="auto" w:fill="000000"/>
            <w:tcMar>
              <w:top w:w="150" w:type="dxa"/>
              <w:bottom w:w="150" w:type="dxa"/>
            </w:tcMar>
            <w:vAlign w:val="center"/>
          </w:tcPr>
          <w:p w14:paraId="244DF595" w14:textId="5CC5027A" w:rsidR="00BE7E6E" w:rsidRDefault="00C242F6">
            <w:r>
              <w:rPr>
                <w:rFonts w:ascii="Arial" w:hAnsi="Arial" w:cs="Arial"/>
                <w:b/>
                <w:bCs/>
                <w:color w:val="FFFFFF"/>
                <w:position w:val="-2"/>
                <w:sz w:val="18"/>
                <w:szCs w:val="18"/>
                <w:shd w:val="clear" w:color="auto" w:fill="000000"/>
              </w:rPr>
              <w:t>1</w:t>
            </w:r>
            <w:r w:rsidR="005B03E2">
              <w:rPr>
                <w:rFonts w:ascii="Arial" w:hAnsi="Arial" w:cs="Arial"/>
                <w:b/>
                <w:bCs/>
                <w:color w:val="FFFFFF"/>
                <w:position w:val="-2"/>
                <w:sz w:val="18"/>
                <w:szCs w:val="18"/>
                <w:shd w:val="clear" w:color="auto" w:fill="000000"/>
              </w:rPr>
              <w:t>0</w:t>
            </w:r>
            <w:r>
              <w:rPr>
                <w:rFonts w:ascii="Arial" w:hAnsi="Arial" w:cs="Arial"/>
                <w:b/>
                <w:bCs/>
                <w:color w:val="FFFFFF"/>
                <w:position w:val="-2"/>
                <w:sz w:val="18"/>
                <w:szCs w:val="18"/>
                <w:shd w:val="clear" w:color="auto" w:fill="000000"/>
              </w:rPr>
              <w:t>. Sklenitev pogodbe in spremembe pogodbe</w:t>
            </w:r>
          </w:p>
        </w:tc>
      </w:tr>
    </w:tbl>
    <w:p w14:paraId="08FA3A90" w14:textId="77777777" w:rsidR="00BE7E6E" w:rsidRDefault="00C242F6">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Default="00C242F6">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9EA3A15" w14:textId="77777777" w:rsidR="00BE7E6E" w:rsidRDefault="00C242F6">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79C2E1F6" w14:textId="77777777" w:rsidR="00BE7E6E" w:rsidRDefault="00C242F6">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4638C42" w14:textId="77777777" w:rsidR="00BE7E6E" w:rsidRDefault="00C242F6">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3A089D6A" w14:textId="77777777" w:rsidR="00BE7E6E" w:rsidRDefault="00C242F6">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778BB263" w14:textId="77777777" w:rsidR="00BE7E6E" w:rsidRDefault="00C242F6">
      <w:pPr>
        <w:spacing w:before="225" w:after="225" w:line="240" w:lineRule="auto"/>
        <w:jc w:val="both"/>
      </w:pPr>
      <w:r>
        <w:rPr>
          <w:rFonts w:ascii="Arial" w:hAnsi="Arial" w:cs="Arial"/>
          <w:color w:val="000000"/>
          <w:sz w:val="18"/>
          <w:szCs w:val="18"/>
        </w:rPr>
        <w:t>- bi naročniku povzročila velike nevšečnosti ali znatno podvajanje stroškov;</w:t>
      </w:r>
    </w:p>
    <w:p w14:paraId="454779B9" w14:textId="77777777" w:rsidR="00BE7E6E" w:rsidRDefault="00C242F6">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62158E7D" w14:textId="77777777" w:rsidR="00BE7E6E" w:rsidRDefault="00C242F6">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70083AE8" w14:textId="77777777" w:rsidR="00BE7E6E" w:rsidRDefault="00C242F6">
      <w:pPr>
        <w:spacing w:before="225" w:after="225" w:line="240" w:lineRule="auto"/>
        <w:jc w:val="both"/>
      </w:pPr>
      <w:r>
        <w:rPr>
          <w:rFonts w:ascii="Arial" w:hAnsi="Arial" w:cs="Arial"/>
          <w:color w:val="000000"/>
          <w:sz w:val="18"/>
          <w:szCs w:val="18"/>
        </w:rPr>
        <w:t>- nedvoumna določba o reviziji ali opcija v skladu s 1. točko;</w:t>
      </w:r>
    </w:p>
    <w:p w14:paraId="06C8CCE6" w14:textId="77777777" w:rsidR="00BE7E6E" w:rsidRDefault="00C242F6">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60693558" w14:textId="77777777" w:rsidR="00BE7E6E" w:rsidRDefault="00C242F6">
      <w:pPr>
        <w:spacing w:before="225" w:after="225" w:line="240" w:lineRule="auto"/>
        <w:jc w:val="both"/>
      </w:pPr>
      <w:r>
        <w:rPr>
          <w:rFonts w:ascii="Arial" w:hAnsi="Arial" w:cs="Arial"/>
          <w:color w:val="000000"/>
          <w:sz w:val="18"/>
          <w:szCs w:val="18"/>
        </w:rPr>
        <w:t> 5. če sprememba ne glede na njeno vrednost ni bistvena.</w:t>
      </w:r>
    </w:p>
    <w:p w14:paraId="3F306E19" w14:textId="77777777" w:rsidR="00BE7E6E" w:rsidRDefault="00C242F6">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3FFC9BF5" w14:textId="77777777" w:rsidR="00BE7E6E" w:rsidRDefault="00C242F6">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BE7E6E" w14:paraId="590B0F36" w14:textId="77777777">
        <w:tc>
          <w:tcPr>
            <w:tcW w:w="0" w:type="auto"/>
            <w:tcMar>
              <w:top w:w="0" w:type="auto"/>
              <w:bottom w:w="0" w:type="auto"/>
            </w:tcMar>
          </w:tcPr>
          <w:p w14:paraId="58F7EEE7" w14:textId="77777777" w:rsidR="00BE7E6E" w:rsidRDefault="00C242F6" w:rsidP="00373F91">
            <w:pPr>
              <w:numPr>
                <w:ilvl w:val="0"/>
                <w:numId w:val="8"/>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A94F926" w14:textId="77777777" w:rsidR="00BE7E6E" w:rsidRDefault="00C242F6" w:rsidP="00373F91">
            <w:pPr>
              <w:numPr>
                <w:ilvl w:val="0"/>
                <w:numId w:val="8"/>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0026E97F" w14:textId="77777777" w:rsidR="00BE7E6E" w:rsidRDefault="00C242F6" w:rsidP="00373F91">
            <w:pPr>
              <w:numPr>
                <w:ilvl w:val="0"/>
                <w:numId w:val="8"/>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FD85393" w14:textId="5D1E943A" w:rsidR="00BE7E6E" w:rsidRDefault="00C242F6" w:rsidP="00373F91">
            <w:pPr>
              <w:numPr>
                <w:ilvl w:val="0"/>
                <w:numId w:val="8"/>
              </w:numPr>
              <w:jc w:val="both"/>
              <w:rPr>
                <w:rFonts w:ascii="Arial" w:hAnsi="Arial" w:cs="Arial"/>
                <w:color w:val="000000"/>
                <w:sz w:val="18"/>
                <w:szCs w:val="18"/>
              </w:rPr>
            </w:pPr>
            <w:r>
              <w:rPr>
                <w:rFonts w:ascii="Arial" w:hAnsi="Arial" w:cs="Arial"/>
                <w:color w:val="000000"/>
                <w:sz w:val="18"/>
                <w:szCs w:val="18"/>
              </w:rPr>
              <w:t xml:space="preserve">drug gospodarski subjekt zamenja prvotnega izvajalca v primeru, ki ni naveden v </w:t>
            </w:r>
            <w:r w:rsidR="00AD7EC0">
              <w:rPr>
                <w:rFonts w:ascii="Arial" w:hAnsi="Arial" w:cs="Arial"/>
                <w:color w:val="000000"/>
                <w:sz w:val="18"/>
                <w:szCs w:val="18"/>
              </w:rPr>
              <w:t>4</w:t>
            </w:r>
            <w:r>
              <w:rPr>
                <w:rFonts w:ascii="Arial" w:hAnsi="Arial" w:cs="Arial"/>
                <w:color w:val="000000"/>
                <w:sz w:val="18"/>
                <w:szCs w:val="18"/>
              </w:rPr>
              <w:t>. točki.</w:t>
            </w:r>
          </w:p>
        </w:tc>
      </w:tr>
    </w:tbl>
    <w:p w14:paraId="1853668F" w14:textId="77777777" w:rsidR="00BE7E6E" w:rsidRPr="00AD7EC0"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14:paraId="4C7762AD" w14:textId="77777777">
        <w:tc>
          <w:tcPr>
            <w:tcW w:w="0" w:type="auto"/>
            <w:shd w:val="clear" w:color="auto" w:fill="000000"/>
            <w:tcMar>
              <w:top w:w="150" w:type="dxa"/>
              <w:bottom w:w="150" w:type="dxa"/>
            </w:tcMar>
            <w:vAlign w:val="center"/>
          </w:tcPr>
          <w:p w14:paraId="52922A8E" w14:textId="6D189325" w:rsidR="00BE7E6E" w:rsidRDefault="00C242F6">
            <w:r>
              <w:rPr>
                <w:rFonts w:ascii="Arial" w:hAnsi="Arial" w:cs="Arial"/>
                <w:b/>
                <w:bCs/>
                <w:color w:val="FFFFFF"/>
                <w:position w:val="-2"/>
                <w:sz w:val="18"/>
                <w:szCs w:val="18"/>
                <w:shd w:val="clear" w:color="auto" w:fill="000000"/>
              </w:rPr>
              <w:t>1</w:t>
            </w:r>
            <w:r w:rsidR="005B03E2">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Zaupnost ponudbene dokumentacije</w:t>
            </w:r>
          </w:p>
        </w:tc>
      </w:tr>
    </w:tbl>
    <w:p w14:paraId="1B115F91" w14:textId="77777777" w:rsidR="00BE7E6E" w:rsidRDefault="00C242F6">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Default="00C242F6">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80B32B5" w14:textId="77777777" w:rsidR="00BE7E6E" w:rsidRDefault="00C242F6">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BE7E6E" w14:paraId="344D371E" w14:textId="77777777">
        <w:tc>
          <w:tcPr>
            <w:tcW w:w="0" w:type="auto"/>
            <w:tcMar>
              <w:top w:w="0" w:type="auto"/>
              <w:bottom w:w="0" w:type="auto"/>
            </w:tcMar>
          </w:tcPr>
          <w:p w14:paraId="30A4EBFF" w14:textId="77777777" w:rsidR="00BE7E6E" w:rsidRDefault="00C242F6" w:rsidP="00E85BC3">
            <w:pPr>
              <w:numPr>
                <w:ilvl w:val="0"/>
                <w:numId w:val="17"/>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1FE6FDA" w14:textId="77777777" w:rsidR="00BE7E6E" w:rsidRDefault="00C242F6" w:rsidP="00E85BC3">
            <w:pPr>
              <w:numPr>
                <w:ilvl w:val="0"/>
                <w:numId w:val="17"/>
              </w:numPr>
              <w:rPr>
                <w:rFonts w:ascii="Arial" w:hAnsi="Arial" w:cs="Arial"/>
                <w:color w:val="000000"/>
                <w:sz w:val="18"/>
                <w:szCs w:val="18"/>
              </w:rPr>
            </w:pPr>
            <w:r>
              <w:rPr>
                <w:rFonts w:ascii="Arial" w:hAnsi="Arial" w:cs="Arial"/>
                <w:color w:val="000000"/>
                <w:sz w:val="18"/>
                <w:szCs w:val="18"/>
              </w:rPr>
              <w:t>ima tržno vrednost;</w:t>
            </w:r>
          </w:p>
          <w:p w14:paraId="5915CC58" w14:textId="77777777" w:rsidR="00BE7E6E" w:rsidRDefault="00C242F6" w:rsidP="00E85BC3">
            <w:pPr>
              <w:numPr>
                <w:ilvl w:val="0"/>
                <w:numId w:val="17"/>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11484A00" w14:textId="77777777" w:rsidR="00BE7E6E" w:rsidRDefault="00C242F6">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D4B9C26" w14:textId="77777777" w:rsidR="00BE7E6E" w:rsidRDefault="00C242F6">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78B20F7B" w14:textId="77777777" w:rsidR="00BE7E6E" w:rsidRDefault="00C242F6">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BE7E6E" w14:paraId="0684592F" w14:textId="77777777">
        <w:tc>
          <w:tcPr>
            <w:tcW w:w="0" w:type="auto"/>
            <w:shd w:val="clear" w:color="auto" w:fill="000000"/>
            <w:tcMar>
              <w:top w:w="150" w:type="dxa"/>
              <w:bottom w:w="150" w:type="dxa"/>
            </w:tcMar>
            <w:vAlign w:val="center"/>
          </w:tcPr>
          <w:p w14:paraId="6208CBEE" w14:textId="62D1F484" w:rsidR="00BE7E6E" w:rsidRDefault="00C242F6">
            <w:r>
              <w:rPr>
                <w:rFonts w:ascii="Arial" w:hAnsi="Arial" w:cs="Arial"/>
                <w:b/>
                <w:bCs/>
                <w:color w:val="FFFFFF"/>
                <w:position w:val="-2"/>
                <w:sz w:val="18"/>
                <w:szCs w:val="18"/>
                <w:shd w:val="clear" w:color="auto" w:fill="000000"/>
              </w:rPr>
              <w:t>1</w:t>
            </w:r>
            <w:r w:rsidR="005B03E2">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Način predložitve dokumentov v ponudbi</w:t>
            </w:r>
          </w:p>
        </w:tc>
      </w:tr>
    </w:tbl>
    <w:p w14:paraId="1E5E0CE2" w14:textId="4EF84E1F" w:rsidR="00BE7E6E" w:rsidRDefault="0020579F">
      <w:pPr>
        <w:spacing w:before="225" w:after="225" w:line="240" w:lineRule="auto"/>
        <w:jc w:val="both"/>
      </w:pPr>
      <w:r>
        <w:rPr>
          <w:rFonts w:ascii="Arial" w:hAnsi="Arial" w:cs="Arial"/>
          <w:color w:val="000000"/>
          <w:sz w:val="18"/>
          <w:szCs w:val="18"/>
        </w:rPr>
        <w:t>Vsi</w:t>
      </w:r>
      <w:r w:rsidR="00C242F6">
        <w:rPr>
          <w:rFonts w:ascii="Arial" w:hAnsi="Arial" w:cs="Arial"/>
          <w:color w:val="000000"/>
          <w:sz w:val="18"/>
          <w:szCs w:val="18"/>
        </w:rPr>
        <w:t xml:space="preserve"> dokumenti na mestih, kjer je to označeno,</w:t>
      </w:r>
      <w:r>
        <w:rPr>
          <w:rFonts w:ascii="Arial" w:hAnsi="Arial" w:cs="Arial"/>
          <w:color w:val="000000"/>
          <w:sz w:val="18"/>
          <w:szCs w:val="18"/>
        </w:rPr>
        <w:t xml:space="preserve"> morajo biti</w:t>
      </w:r>
      <w:r w:rsidR="00C242F6">
        <w:rPr>
          <w:rFonts w:ascii="Arial" w:hAnsi="Arial" w:cs="Arial"/>
          <w:color w:val="000000"/>
          <w:sz w:val="18"/>
          <w:szCs w:val="18"/>
        </w:rPr>
        <w:t xml:space="preserve"> podpisani s strani pooblaščene osebe in žigosani z žigom ponudnika</w:t>
      </w:r>
      <w:r>
        <w:rPr>
          <w:rFonts w:ascii="Arial" w:hAnsi="Arial" w:cs="Arial"/>
          <w:color w:val="000000"/>
          <w:sz w:val="18"/>
          <w:szCs w:val="18"/>
        </w:rPr>
        <w:t xml:space="preserve"> (če ponudnik posluje z žigom)</w:t>
      </w:r>
      <w:r w:rsidR="00C242F6">
        <w:rPr>
          <w:rFonts w:ascii="Arial" w:hAnsi="Arial" w:cs="Arial"/>
          <w:color w:val="000000"/>
          <w:sz w:val="18"/>
          <w:szCs w:val="18"/>
        </w:rPr>
        <w:t> oz. podpisani s kvalificiranim digitalnim potrdilom.</w:t>
      </w:r>
    </w:p>
    <w:p w14:paraId="19210568" w14:textId="77777777" w:rsidR="00BE7E6E" w:rsidRDefault="00C242F6">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Default="00C242F6">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Default="00C242F6">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Default="00C242F6">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14:paraId="4CEFBEBB" w14:textId="77777777">
        <w:tc>
          <w:tcPr>
            <w:tcW w:w="0" w:type="auto"/>
            <w:shd w:val="clear" w:color="auto" w:fill="000000"/>
            <w:tcMar>
              <w:top w:w="150" w:type="dxa"/>
              <w:bottom w:w="150" w:type="dxa"/>
            </w:tcMar>
            <w:vAlign w:val="center"/>
          </w:tcPr>
          <w:p w14:paraId="7C1857DD" w14:textId="2B9E5262" w:rsidR="00BE7E6E" w:rsidRDefault="00C242F6">
            <w:r>
              <w:rPr>
                <w:rFonts w:ascii="Arial" w:hAnsi="Arial" w:cs="Arial"/>
                <w:b/>
                <w:bCs/>
                <w:color w:val="FFFFFF"/>
                <w:position w:val="-2"/>
                <w:sz w:val="18"/>
                <w:szCs w:val="18"/>
                <w:shd w:val="clear" w:color="auto" w:fill="000000"/>
              </w:rPr>
              <w:t>1</w:t>
            </w:r>
            <w:r w:rsidR="005B03E2">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xml:space="preserve"> Veljavnost ponudbe</w:t>
            </w:r>
          </w:p>
        </w:tc>
      </w:tr>
    </w:tbl>
    <w:p w14:paraId="2474F91B" w14:textId="41059D47" w:rsidR="00BE7E6E" w:rsidRDefault="00C242F6">
      <w:pPr>
        <w:spacing w:before="225" w:after="225" w:line="240" w:lineRule="auto"/>
        <w:jc w:val="both"/>
      </w:pPr>
      <w:r>
        <w:rPr>
          <w:rFonts w:ascii="Arial" w:hAnsi="Arial" w:cs="Arial"/>
          <w:color w:val="000000"/>
          <w:sz w:val="18"/>
          <w:szCs w:val="18"/>
        </w:rPr>
        <w:t xml:space="preserve">Ponudba </w:t>
      </w:r>
      <w:r w:rsidR="00E0784F">
        <w:rPr>
          <w:rFonts w:ascii="Arial" w:hAnsi="Arial" w:cs="Arial"/>
          <w:color w:val="000000"/>
          <w:sz w:val="18"/>
          <w:szCs w:val="18"/>
        </w:rPr>
        <w:t xml:space="preserve">mora </w:t>
      </w:r>
      <w:r>
        <w:rPr>
          <w:rFonts w:ascii="Arial" w:hAnsi="Arial" w:cs="Arial"/>
          <w:color w:val="000000"/>
          <w:sz w:val="18"/>
          <w:szCs w:val="18"/>
        </w:rPr>
        <w:t>velja</w:t>
      </w:r>
      <w:r w:rsidR="00E0784F">
        <w:rPr>
          <w:rFonts w:ascii="Arial" w:hAnsi="Arial" w:cs="Arial"/>
          <w:color w:val="000000"/>
          <w:sz w:val="18"/>
          <w:szCs w:val="18"/>
        </w:rPr>
        <w:t>ti</w:t>
      </w:r>
      <w:r>
        <w:rPr>
          <w:rFonts w:ascii="Arial" w:hAnsi="Arial" w:cs="Arial"/>
          <w:color w:val="000000"/>
          <w:sz w:val="18"/>
          <w:szCs w:val="18"/>
        </w:rPr>
        <w:t xml:space="preserve"> najmanj</w:t>
      </w:r>
      <w:r w:rsidR="00B27464">
        <w:rPr>
          <w:rFonts w:ascii="Arial" w:hAnsi="Arial" w:cs="Arial"/>
          <w:color w:val="000000"/>
          <w:sz w:val="18"/>
          <w:szCs w:val="18"/>
        </w:rPr>
        <w:t xml:space="preserve"> do</w:t>
      </w:r>
      <w:r>
        <w:rPr>
          <w:rFonts w:ascii="Arial" w:hAnsi="Arial" w:cs="Arial"/>
          <w:color w:val="000000"/>
          <w:sz w:val="18"/>
          <w:szCs w:val="18"/>
        </w:rPr>
        <w:t xml:space="preserve"> </w:t>
      </w:r>
      <w:r w:rsidR="000F4838">
        <w:rPr>
          <w:rFonts w:ascii="Arial" w:hAnsi="Arial" w:cs="Arial"/>
          <w:color w:val="000000"/>
          <w:sz w:val="18"/>
          <w:szCs w:val="18"/>
        </w:rPr>
        <w:t>1. 6. 2025</w:t>
      </w:r>
      <w:r>
        <w:rPr>
          <w:rFonts w:ascii="Arial" w:hAnsi="Arial" w:cs="Arial"/>
          <w:color w:val="000000"/>
          <w:sz w:val="18"/>
          <w:szCs w:val="18"/>
        </w:rPr>
        <w:t>.</w:t>
      </w:r>
    </w:p>
    <w:p w14:paraId="36854D3D" w14:textId="564AB5E4" w:rsidR="00BE7E6E" w:rsidRDefault="00C242F6">
      <w:pPr>
        <w:spacing w:before="225" w:after="225" w:line="240" w:lineRule="auto"/>
        <w:jc w:val="both"/>
      </w:pPr>
      <w:r>
        <w:rPr>
          <w:rFonts w:ascii="Arial" w:hAnsi="Arial" w:cs="Arial"/>
          <w:color w:val="000000"/>
          <w:sz w:val="18"/>
          <w:szCs w:val="18"/>
        </w:rPr>
        <w:t xml:space="preserve">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BE7E6E" w14:paraId="5D133CC8" w14:textId="77777777">
        <w:tc>
          <w:tcPr>
            <w:tcW w:w="0" w:type="auto"/>
            <w:shd w:val="clear" w:color="auto" w:fill="000000"/>
            <w:tcMar>
              <w:top w:w="150" w:type="dxa"/>
              <w:bottom w:w="150" w:type="dxa"/>
            </w:tcMar>
            <w:vAlign w:val="center"/>
          </w:tcPr>
          <w:p w14:paraId="32F0DB21" w14:textId="0B30D2B5" w:rsidR="00BE7E6E" w:rsidRDefault="00C242F6">
            <w:r>
              <w:rPr>
                <w:rFonts w:ascii="Arial" w:hAnsi="Arial" w:cs="Arial"/>
                <w:b/>
                <w:bCs/>
                <w:color w:val="FFFFFF"/>
                <w:position w:val="-2"/>
                <w:sz w:val="18"/>
                <w:szCs w:val="18"/>
                <w:shd w:val="clear" w:color="auto" w:fill="000000"/>
              </w:rPr>
              <w:t>1</w:t>
            </w:r>
            <w:r w:rsidR="005B03E2">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Pravno varstvo</w:t>
            </w:r>
          </w:p>
        </w:tc>
      </w:tr>
    </w:tbl>
    <w:p w14:paraId="460F9C8C" w14:textId="77777777" w:rsidR="00BE7E6E" w:rsidRDefault="00C242F6">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Default="00C242F6">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Default="00C242F6">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93B66CF" w14:textId="77777777" w:rsidR="00BE7E6E" w:rsidRDefault="00C242F6">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Default="00C242F6">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Default="00C242F6">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Default="00C242F6">
      <w:pPr>
        <w:spacing w:before="225" w:after="225" w:line="240" w:lineRule="auto"/>
        <w:jc w:val="both"/>
      </w:pPr>
      <w:r>
        <w:rPr>
          <w:rFonts w:ascii="Arial" w:hAnsi="Arial" w:cs="Arial"/>
          <w:color w:val="000000"/>
          <w:sz w:val="18"/>
          <w:szCs w:val="18"/>
        </w:rPr>
        <w:t>https://ejn.gov.si/sistem/pravno-varstvo.html</w:t>
      </w:r>
    </w:p>
    <w:p w14:paraId="6209CED2" w14:textId="77777777" w:rsidR="00BE7E6E" w:rsidRDefault="00C242F6">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Default="00C242F6">
      <w:pPr>
        <w:spacing w:before="225" w:after="225" w:line="240" w:lineRule="auto"/>
        <w:jc w:val="both"/>
      </w:pPr>
      <w:r>
        <w:rPr>
          <w:rFonts w:ascii="Arial" w:hAnsi="Arial" w:cs="Arial"/>
          <w:color w:val="000000"/>
          <w:sz w:val="18"/>
          <w:szCs w:val="18"/>
        </w:rPr>
        <w:t>Zahtevek za revizijo se lahko vloži v roku iz 25. člena ZPVPJN.</w:t>
      </w:r>
    </w:p>
    <w:p w14:paraId="7B3C5C53" w14:textId="77777777" w:rsidR="00BE7E6E" w:rsidRDefault="00C242F6">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Default="00BE7E6E">
      <w:pPr>
        <w:sectPr w:rsidR="00BE7E6E" w:rsidSect="00D931BF">
          <w:pgSz w:w="11906" w:h="16838"/>
          <w:pgMar w:top="1418" w:right="1418" w:bottom="1418" w:left="1418" w:header="567" w:footer="680" w:gutter="0"/>
          <w:cols w:space="708"/>
          <w:docGrid w:linePitch="360"/>
        </w:sectPr>
      </w:pPr>
    </w:p>
    <w:p w14:paraId="2E657689" w14:textId="77777777" w:rsidR="000D7947" w:rsidRPr="007C2733" w:rsidRDefault="00C242F6" w:rsidP="00C242F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C2733">
        <w:rPr>
          <w:rFonts w:ascii="Arial" w:hAnsi="Arial" w:cs="Arial"/>
          <w:color w:val="FFFFFF" w:themeColor="background1"/>
        </w:rPr>
        <w:t>Merila</w:t>
      </w:r>
    </w:p>
    <w:p w14:paraId="05812191" w14:textId="77777777" w:rsidR="000D7947" w:rsidRPr="007C2733" w:rsidRDefault="000D7947" w:rsidP="00C242F6">
      <w:pPr>
        <w:rPr>
          <w:rFonts w:ascii="Arial" w:hAnsi="Arial" w:cs="Arial"/>
          <w:sz w:val="18"/>
          <w:szCs w:val="18"/>
        </w:rPr>
      </w:pPr>
    </w:p>
    <w:p w14:paraId="45F16934" w14:textId="77777777" w:rsidR="00BE7E6E" w:rsidRPr="007C2733" w:rsidRDefault="00C242F6">
      <w:pPr>
        <w:spacing w:before="225" w:after="225" w:line="240" w:lineRule="auto"/>
        <w:jc w:val="both"/>
      </w:pPr>
      <w:r w:rsidRPr="007C2733">
        <w:rPr>
          <w:rFonts w:ascii="Arial" w:hAnsi="Arial" w:cs="Arial"/>
          <w:b/>
          <w:bCs/>
          <w:color w:val="000000"/>
          <w:sz w:val="18"/>
          <w:szCs w:val="18"/>
        </w:rPr>
        <w:t>Merila, ki veljajo za vse sklope, razen če je določeno drugače.</w:t>
      </w:r>
    </w:p>
    <w:p w14:paraId="595DCC33" w14:textId="77777777" w:rsidR="00BE7E6E" w:rsidRPr="007C2733" w:rsidRDefault="00C242F6">
      <w:pPr>
        <w:spacing w:before="225" w:after="225" w:line="240" w:lineRule="auto"/>
        <w:jc w:val="both"/>
      </w:pPr>
      <w:r w:rsidRPr="007C2733">
        <w:rPr>
          <w:rFonts w:ascii="Arial" w:hAnsi="Arial" w:cs="Arial"/>
          <w:color w:val="000000"/>
          <w:sz w:val="18"/>
          <w:szCs w:val="18"/>
        </w:rPr>
        <w:t xml:space="preserve">Izbira ponudb bo potekala po naslednjem kriteriju: </w:t>
      </w:r>
      <w:r w:rsidRPr="007C2733">
        <w:rPr>
          <w:rFonts w:ascii="Arial" w:hAnsi="Arial" w:cs="Arial"/>
          <w:b/>
          <w:bCs/>
          <w:color w:val="000000"/>
          <w:sz w:val="18"/>
          <w:szCs w:val="18"/>
        </w:rPr>
        <w:t> ekonomsko najugodnejša ponudba.</w:t>
      </w:r>
    </w:p>
    <w:p w14:paraId="7E6FB856" w14:textId="77777777" w:rsidR="00BE7E6E" w:rsidRPr="007C2733" w:rsidRDefault="00C242F6">
      <w:pPr>
        <w:spacing w:before="225" w:after="225" w:line="240" w:lineRule="auto"/>
        <w:jc w:val="both"/>
      </w:pPr>
      <w:r w:rsidRPr="007C2733">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C2733"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C2733" w:rsidRDefault="007C2733" w:rsidP="007C2733">
            <w:pPr>
              <w:jc w:val="center"/>
            </w:pPr>
            <w:r w:rsidRPr="007C2733">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6143D388" w:rsidR="007C2733" w:rsidRPr="007C2733" w:rsidRDefault="007C2733" w:rsidP="007C2733">
            <w:pPr>
              <w:jc w:val="center"/>
            </w:pPr>
            <w:r w:rsidRPr="007C2733">
              <w:rPr>
                <w:rFonts w:ascii="Arial" w:hAnsi="Arial" w:cs="Arial"/>
                <w:color w:val="000000"/>
                <w:position w:val="-2"/>
                <w:sz w:val="18"/>
                <w:szCs w:val="18"/>
              </w:rPr>
              <w:t>Najnižja ponudbena cena v EUR brez DDV za celoten obseg javnega naročila</w:t>
            </w:r>
            <w:r>
              <w:rPr>
                <w:rFonts w:ascii="Arial" w:hAnsi="Arial" w:cs="Arial"/>
                <w:color w:val="000000"/>
                <w:position w:val="-2"/>
                <w:sz w:val="18"/>
                <w:szCs w:val="18"/>
              </w:rPr>
              <w:t xml:space="preserve"> v okviru posameznega sklopa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C2733" w:rsidRDefault="007C2733" w:rsidP="007C2733">
            <w:pPr>
              <w:jc w:val="center"/>
              <w:textAlignment w:val="center"/>
            </w:pPr>
            <w:r w:rsidRPr="007C2733">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Default="00C242F6">
      <w:pPr>
        <w:spacing w:before="225" w:after="225" w:line="240" w:lineRule="auto"/>
        <w:jc w:val="both"/>
      </w:pPr>
      <w:r w:rsidRPr="007C2733">
        <w:rPr>
          <w:rFonts w:ascii="Arial" w:hAnsi="Arial" w:cs="Arial"/>
          <w:color w:val="000000"/>
          <w:sz w:val="18"/>
          <w:szCs w:val="18"/>
        </w:rPr>
        <w:t>V primeru enakovrednih ponudb se izvede javni žreb med najugodnejšimi ponudniki z identično ceno.</w:t>
      </w:r>
    </w:p>
    <w:p w14:paraId="2AA967F3" w14:textId="77777777" w:rsidR="000D7947" w:rsidRPr="00C25086" w:rsidRDefault="000D7947" w:rsidP="00C242F6"/>
    <w:p w14:paraId="4005902C" w14:textId="77777777" w:rsidR="00BE7E6E" w:rsidRDefault="00BE7E6E">
      <w:pPr>
        <w:sectPr w:rsidR="00BE7E6E" w:rsidSect="00D931BF">
          <w:pgSz w:w="11906" w:h="16838"/>
          <w:pgMar w:top="1418" w:right="1418" w:bottom="1418" w:left="1418" w:header="567" w:footer="680" w:gutter="0"/>
          <w:cols w:space="708"/>
          <w:docGrid w:linePitch="360"/>
        </w:sectPr>
      </w:pPr>
    </w:p>
    <w:p w14:paraId="3078B8FC" w14:textId="77777777" w:rsidR="006975C6" w:rsidRPr="00563971" w:rsidRDefault="00C242F6" w:rsidP="00C242F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72B5B371" w14:textId="77777777" w:rsidR="00BE7E6E" w:rsidRDefault="00C242F6">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FB1E4CC" w14:textId="1C218EC7" w:rsidR="00BE7E6E" w:rsidRDefault="00C242F6">
      <w:pPr>
        <w:spacing w:before="225" w:after="225" w:line="240" w:lineRule="auto"/>
        <w:jc w:val="both"/>
      </w:pPr>
      <w:r>
        <w:rPr>
          <w:rFonts w:ascii="Arial" w:hAnsi="Arial" w:cs="Arial"/>
          <w:b/>
          <w:bCs/>
          <w:color w:val="000000"/>
          <w:sz w:val="18"/>
          <w:szCs w:val="18"/>
        </w:rPr>
        <w:t>Pogoji, ki veljajo za vse sklope</w:t>
      </w:r>
      <w:r w:rsidR="006B1582">
        <w:rPr>
          <w:rFonts w:ascii="Arial" w:hAnsi="Arial" w:cs="Arial"/>
          <w:b/>
          <w:bCs/>
          <w:color w:val="000000"/>
          <w:sz w:val="18"/>
          <w:szCs w:val="18"/>
        </w:rPr>
        <w:t>:</w:t>
      </w:r>
    </w:p>
    <w:tbl>
      <w:tblPr>
        <w:tblStyle w:val="NormalTablePHPDOCX"/>
        <w:tblW w:w="2500" w:type="pct"/>
        <w:tblInd w:w="108" w:type="dxa"/>
        <w:tblLook w:val="04A0" w:firstRow="1" w:lastRow="0" w:firstColumn="1" w:lastColumn="0" w:noHBand="0" w:noVBand="1"/>
      </w:tblPr>
      <w:tblGrid>
        <w:gridCol w:w="4504"/>
      </w:tblGrid>
      <w:tr w:rsidR="00BE7E6E"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Default="00C242F6">
            <w:r>
              <w:rPr>
                <w:rFonts w:ascii="Arial" w:hAnsi="Arial" w:cs="Arial"/>
                <w:color w:val="FFFFFF"/>
                <w:position w:val="-2"/>
                <w:sz w:val="18"/>
                <w:szCs w:val="18"/>
              </w:rPr>
              <w:t>Razlogi za izključitev</w:t>
            </w:r>
          </w:p>
        </w:tc>
      </w:tr>
    </w:tbl>
    <w:p w14:paraId="7CB4A767"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BE7E6E"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Default="00C242F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Default="00C242F6">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Default="00C242F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Default="00C242F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Default="0071508F" w:rsidP="0071508F">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Default="0071508F" w:rsidP="0071508F">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Default="00C242F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Default="00C242F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1F0702E" w14:textId="77777777" w:rsidR="00BE7E6E" w:rsidRDefault="00C242F6">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Default="00C242F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Default="00C242F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225F5349" w14:textId="77777777" w:rsidR="00BE7E6E" w:rsidRDefault="00C242F6">
            <w:pPr>
              <w:spacing w:before="135" w:after="135"/>
              <w:jc w:val="both"/>
              <w:textAlignment w:val="center"/>
            </w:pPr>
            <w:r>
              <w:rPr>
                <w:rFonts w:ascii="Arial" w:hAnsi="Arial" w:cs="Arial"/>
                <w:color w:val="000000"/>
                <w:position w:val="-2"/>
                <w:sz w:val="18"/>
                <w:szCs w:val="18"/>
              </w:rPr>
              <w:t>Velja enako kot za vodilnega partnerja.</w:t>
            </w:r>
          </w:p>
        </w:tc>
      </w:tr>
      <w:tr w:rsidR="00BE7E6E"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Default="00C242F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306F0D2E" w14:textId="77777777" w:rsidR="0071508F" w:rsidRDefault="0071508F" w:rsidP="0071508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Default="0071508F" w:rsidP="007150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BE7E6E"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Default="00C242F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Default="00C242F6">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Default="00C242F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Default="00C242F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Default="0071508F" w:rsidP="0071508F">
            <w:pPr>
              <w:spacing w:before="135" w:after="135"/>
              <w:jc w:val="both"/>
              <w:textAlignment w:val="center"/>
            </w:pPr>
            <w:r>
              <w:rPr>
                <w:rFonts w:ascii="Arial" w:hAnsi="Arial" w:cs="Arial"/>
                <w:color w:val="000000"/>
                <w:position w:val="-2"/>
                <w:sz w:val="18"/>
                <w:szCs w:val="18"/>
              </w:rPr>
              <w:t>Izpolnjen in podpisan Obrazec  KROVNA IZJAVA in ESPD.</w:t>
            </w:r>
          </w:p>
          <w:p w14:paraId="44295358" w14:textId="77777777" w:rsidR="0071508F" w:rsidRDefault="0071508F" w:rsidP="0071508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Default="0071508F" w:rsidP="0071508F">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Default="00C242F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Default="00C242F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9FB2E6E" w14:textId="77777777" w:rsidR="00BE7E6E" w:rsidRDefault="00C242F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Default="00C242F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10D059CC" w14:textId="77777777" w:rsidR="00BE7E6E" w:rsidRDefault="00C242F6">
            <w:pPr>
              <w:spacing w:before="135" w:after="135"/>
              <w:jc w:val="both"/>
              <w:textAlignment w:val="center"/>
            </w:pPr>
            <w:r>
              <w:rPr>
                <w:rFonts w:ascii="Arial" w:hAnsi="Arial" w:cs="Arial"/>
                <w:color w:val="000000"/>
                <w:position w:val="-2"/>
                <w:sz w:val="18"/>
                <w:szCs w:val="18"/>
              </w:rPr>
              <w:t>Veljajo enake zahteve kot za vodilnega partnerja.</w:t>
            </w:r>
          </w:p>
        </w:tc>
      </w:tr>
      <w:tr w:rsidR="00BE7E6E"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Default="00C242F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442548D8" w14:textId="4B5B4DE6" w:rsidR="00BE7E6E" w:rsidRDefault="00C242F6">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71508F">
              <w:rPr>
                <w:rFonts w:ascii="Arial" w:hAnsi="Arial" w:cs="Arial"/>
                <w:color w:val="000000"/>
                <w:position w:val="-2"/>
                <w:sz w:val="18"/>
                <w:szCs w:val="18"/>
              </w:rPr>
              <w:t xml:space="preserve"> in ESPD.</w:t>
            </w:r>
          </w:p>
          <w:p w14:paraId="65685B49" w14:textId="77777777" w:rsidR="00BE7E6E" w:rsidRDefault="00C242F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BE7E6E"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Default="00C242F6">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Default="00C242F6">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Default="00C242F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Default="00C242F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Default="0071508F" w:rsidP="0071508F">
            <w:pPr>
              <w:spacing w:before="135" w:after="135"/>
              <w:jc w:val="both"/>
              <w:textAlignment w:val="center"/>
            </w:pPr>
            <w:r>
              <w:rPr>
                <w:rFonts w:ascii="Arial" w:hAnsi="Arial" w:cs="Arial"/>
                <w:color w:val="000000"/>
                <w:position w:val="-2"/>
                <w:sz w:val="18"/>
                <w:szCs w:val="18"/>
              </w:rPr>
              <w:t>Izpolnjen in podpisan Obrazec  KROVNA IZJAVA in ESPD.</w:t>
            </w:r>
          </w:p>
          <w:p w14:paraId="348C3FB5" w14:textId="01F23C7B" w:rsidR="00BE7E6E" w:rsidRDefault="0071508F" w:rsidP="0071508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Default="00C242F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Default="00C242F6">
            <w:pPr>
              <w:jc w:val="both"/>
              <w:textAlignment w:val="center"/>
            </w:pPr>
            <w:r>
              <w:rPr>
                <w:rFonts w:ascii="Arial" w:hAnsi="Arial" w:cs="Arial"/>
                <w:color w:val="000000"/>
                <w:position w:val="-2"/>
                <w:sz w:val="18"/>
                <w:szCs w:val="18"/>
              </w:rPr>
              <w:t> </w:t>
            </w:r>
          </w:p>
          <w:p w14:paraId="5EF886FB" w14:textId="77777777" w:rsidR="00BE7E6E" w:rsidRDefault="00C242F6">
            <w:r>
              <w:rPr>
                <w:rFonts w:ascii="Arial" w:hAnsi="Arial" w:cs="Arial"/>
                <w:color w:val="000000"/>
                <w:position w:val="-2"/>
                <w:sz w:val="18"/>
                <w:szCs w:val="18"/>
              </w:rPr>
              <w:t xml:space="preserve"> /</w:t>
            </w:r>
          </w:p>
        </w:tc>
      </w:tr>
      <w:tr w:rsidR="00BE7E6E"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Default="00C242F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46AB001C" w14:textId="766FC47B" w:rsidR="00BE7E6E" w:rsidRDefault="0071508F">
            <w:pPr>
              <w:spacing w:before="135" w:after="135"/>
              <w:jc w:val="both"/>
              <w:textAlignment w:val="center"/>
            </w:pPr>
            <w:r>
              <w:rPr>
                <w:rFonts w:ascii="Arial" w:hAnsi="Arial" w:cs="Arial"/>
                <w:color w:val="000000"/>
                <w:position w:val="-2"/>
                <w:sz w:val="18"/>
                <w:szCs w:val="18"/>
              </w:rPr>
              <w:t>Veljajo enake zahteve kot za vodilnega partnerja.</w:t>
            </w:r>
          </w:p>
        </w:tc>
      </w:tr>
      <w:tr w:rsidR="00BE7E6E"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Default="00C242F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2A6783E0" w14:textId="77777777" w:rsidR="0071508F" w:rsidRDefault="0071508F" w:rsidP="007150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Default="0071508F" w:rsidP="0071508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Default="00C242F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BE7E6E"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Default="00C242F6">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Default="00C242F6">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Default="00C242F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Default="00C242F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Default="0071508F" w:rsidP="0071508F">
            <w:pPr>
              <w:spacing w:before="135" w:after="135"/>
              <w:jc w:val="both"/>
              <w:textAlignment w:val="center"/>
            </w:pPr>
            <w:r>
              <w:rPr>
                <w:rFonts w:ascii="Arial" w:hAnsi="Arial" w:cs="Arial"/>
                <w:color w:val="000000"/>
                <w:position w:val="-2"/>
                <w:sz w:val="18"/>
                <w:szCs w:val="18"/>
              </w:rPr>
              <w:t>Izpolnjen in podpisan Obrazec  KROVNA IZJAVA in ESPD.</w:t>
            </w:r>
          </w:p>
          <w:p w14:paraId="779C9918" w14:textId="77777777" w:rsidR="0071508F" w:rsidRDefault="0071508F" w:rsidP="0071508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Default="0071508F" w:rsidP="0071508F">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BE7E6E"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Default="00C242F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Default="00C242F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Default="00C242F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6C76C24D" w14:textId="21F85C80" w:rsidR="00BE7E6E" w:rsidRDefault="0071508F">
            <w:pPr>
              <w:spacing w:before="135" w:after="135"/>
              <w:jc w:val="both"/>
              <w:textAlignment w:val="center"/>
            </w:pPr>
            <w:r>
              <w:rPr>
                <w:rFonts w:ascii="Arial" w:hAnsi="Arial" w:cs="Arial"/>
                <w:color w:val="000000"/>
                <w:position w:val="-2"/>
                <w:sz w:val="18"/>
                <w:szCs w:val="18"/>
              </w:rPr>
              <w:t>Veljajo enake zahteve kot za vodilnega partnerja.</w:t>
            </w:r>
          </w:p>
        </w:tc>
      </w:tr>
      <w:tr w:rsidR="00BE7E6E"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Default="00C242F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26C9B796" w14:textId="1B6D6963" w:rsidR="0071508F" w:rsidRDefault="007150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3B96EB49" w:rsidR="00BE7E6E" w:rsidRDefault="00C242F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Default="00BE7E6E"/>
    <w:tbl>
      <w:tblPr>
        <w:tblStyle w:val="NormalTablePHPDOCX"/>
        <w:tblW w:w="2500" w:type="pct"/>
        <w:tblInd w:w="108" w:type="dxa"/>
        <w:tblLook w:val="04A0" w:firstRow="1" w:lastRow="0" w:firstColumn="1" w:lastColumn="0" w:noHBand="0" w:noVBand="1"/>
      </w:tblPr>
      <w:tblGrid>
        <w:gridCol w:w="4504"/>
      </w:tblGrid>
      <w:tr w:rsidR="00BE7E6E"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4E6F1DF1" w:rsidR="00BE7E6E" w:rsidRDefault="00C242F6">
            <w:r>
              <w:rPr>
                <w:rFonts w:ascii="Arial" w:hAnsi="Arial" w:cs="Arial"/>
                <w:color w:val="FFFFFF"/>
                <w:position w:val="-2"/>
                <w:sz w:val="18"/>
                <w:szCs w:val="18"/>
              </w:rPr>
              <w:t>Poslovna sposobnost</w:t>
            </w:r>
          </w:p>
        </w:tc>
      </w:tr>
    </w:tbl>
    <w:p w14:paraId="3AF44137"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BE7E6E"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07665331" w:rsidR="00BE7E6E" w:rsidRDefault="00C242F6">
            <w:pPr>
              <w:jc w:val="center"/>
            </w:pPr>
            <w:r>
              <w:rPr>
                <w:rFonts w:ascii="Arial" w:hAnsi="Arial" w:cs="Arial"/>
                <w:b/>
                <w:bCs/>
                <w:color w:val="FFFFFF"/>
                <w:position w:val="-2"/>
                <w:sz w:val="18"/>
                <w:szCs w:val="18"/>
              </w:rPr>
              <w:t xml:space="preserve">POGOJ </w:t>
            </w:r>
            <w:r w:rsidR="00AE1A95">
              <w:rPr>
                <w:rFonts w:ascii="Arial" w:hAnsi="Arial" w:cs="Arial"/>
                <w:b/>
                <w:bCs/>
                <w:color w:val="FFFFFF"/>
                <w:position w:val="-2"/>
                <w:sz w:val="18"/>
                <w:szCs w:val="18"/>
              </w:rPr>
              <w:t>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Default="00C242F6">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Default="00C242F6">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Default="00C242F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Default="00C242F6">
            <w:pPr>
              <w:spacing w:before="135" w:after="135"/>
              <w:jc w:val="both"/>
              <w:textAlignment w:val="center"/>
            </w:pPr>
            <w:r>
              <w:rPr>
                <w:rFonts w:ascii="Arial" w:hAnsi="Arial" w:cs="Arial"/>
                <w:color w:val="000000"/>
                <w:position w:val="-2"/>
                <w:sz w:val="18"/>
                <w:szCs w:val="18"/>
              </w:rPr>
              <w:t>Izpolnjen in podpisan Obrazec  KROVNA IZJAVA.</w:t>
            </w:r>
          </w:p>
          <w:p w14:paraId="0097E7ED" w14:textId="77777777" w:rsidR="00BE7E6E" w:rsidRDefault="00C242F6">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BE7E6E"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Default="00C242F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Default="00C242F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E74BE1A" w14:textId="77777777" w:rsidR="00BE7E6E" w:rsidRDefault="00C242F6">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Default="00C242F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768CD76D" w14:textId="77777777" w:rsidR="00BE7E6E" w:rsidRDefault="00C242F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Default="00C242F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31F0EA85" w14:textId="77777777" w:rsidR="00BE7E6E" w:rsidRDefault="00C242F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4ABE0FD" w14:textId="77777777" w:rsidR="00BE7E6E" w:rsidRDefault="00BE7E6E"/>
    <w:p w14:paraId="6C337C35" w14:textId="77777777" w:rsidR="00BE7E6E" w:rsidRDefault="00BE7E6E">
      <w:pPr>
        <w:sectPr w:rsidR="00BE7E6E" w:rsidSect="00D931BF">
          <w:pgSz w:w="11906" w:h="16838"/>
          <w:pgMar w:top="1418" w:right="1418" w:bottom="1418" w:left="1418" w:header="567" w:footer="680" w:gutter="0"/>
          <w:cols w:space="708"/>
          <w:docGrid w:linePitch="360"/>
        </w:sectPr>
      </w:pPr>
    </w:p>
    <w:p w14:paraId="0E30EBED" w14:textId="77777777" w:rsidR="000D7947" w:rsidRPr="00141928" w:rsidRDefault="00C242F6" w:rsidP="00C242F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535"/>
      </w:tblGrid>
      <w:tr w:rsidR="00BE7E6E" w:rsidRPr="006B2E10" w14:paraId="3C5C0431" w14:textId="77777777">
        <w:tc>
          <w:tcPr>
            <w:tcW w:w="0" w:type="auto"/>
            <w:shd w:val="clear" w:color="auto" w:fill="000000"/>
            <w:tcMar>
              <w:top w:w="150" w:type="dxa"/>
              <w:bottom w:w="150" w:type="dxa"/>
            </w:tcMar>
            <w:vAlign w:val="center"/>
          </w:tcPr>
          <w:p w14:paraId="05D7A184" w14:textId="63D2B9BD" w:rsidR="00BE7E6E" w:rsidRPr="006B2E10" w:rsidRDefault="00C242F6">
            <w:pPr>
              <w:jc w:val="center"/>
            </w:pPr>
            <w:r w:rsidRPr="006B2E10">
              <w:rPr>
                <w:rFonts w:ascii="Arial" w:hAnsi="Arial" w:cs="Arial"/>
                <w:b/>
                <w:bCs/>
                <w:color w:val="FFFFFF"/>
                <w:position w:val="-2"/>
                <w:sz w:val="18"/>
                <w:szCs w:val="18"/>
                <w:shd w:val="clear" w:color="auto" w:fill="000000"/>
              </w:rPr>
              <w:t>Zavarovanje za dobro izvedbo</w:t>
            </w:r>
          </w:p>
        </w:tc>
      </w:tr>
    </w:tbl>
    <w:p w14:paraId="103D9652" w14:textId="7F55EE87" w:rsidR="00AE1A95" w:rsidRPr="005B0DFA" w:rsidRDefault="00AE1A95" w:rsidP="00AE1A95">
      <w:pPr>
        <w:spacing w:before="225" w:after="225" w:line="240" w:lineRule="auto"/>
        <w:jc w:val="both"/>
        <w:rPr>
          <w:rFonts w:ascii="Arial" w:hAnsi="Arial" w:cs="Arial"/>
          <w:color w:val="000000"/>
          <w:sz w:val="18"/>
          <w:szCs w:val="18"/>
        </w:rPr>
      </w:pPr>
      <w:r w:rsidRPr="005B0DFA">
        <w:rPr>
          <w:rFonts w:ascii="Arial" w:hAnsi="Arial" w:cs="Arial"/>
          <w:color w:val="000000"/>
          <w:sz w:val="18"/>
          <w:szCs w:val="18"/>
        </w:rPr>
        <w:t>a) Za sklop 46</w:t>
      </w:r>
    </w:p>
    <w:p w14:paraId="264FD440" w14:textId="2694EDDC" w:rsidR="00AE1A95" w:rsidRPr="005B0DFA" w:rsidRDefault="00AE1A95" w:rsidP="00AE1A95">
      <w:pPr>
        <w:spacing w:before="225" w:after="225" w:line="240" w:lineRule="auto"/>
        <w:jc w:val="both"/>
        <w:rPr>
          <w:rFonts w:ascii="Arial" w:hAnsi="Arial" w:cs="Arial"/>
          <w:color w:val="000000"/>
          <w:sz w:val="18"/>
          <w:szCs w:val="18"/>
        </w:rPr>
      </w:pPr>
      <w:r w:rsidRPr="005B0DFA">
        <w:rPr>
          <w:rFonts w:ascii="Arial" w:hAnsi="Arial" w:cs="Arial"/>
          <w:color w:val="000000"/>
          <w:sz w:val="18"/>
          <w:szCs w:val="18"/>
        </w:rPr>
        <w:t xml:space="preserve">Instrument zavarovanja: </w:t>
      </w:r>
      <w:r w:rsidRPr="005B0DFA">
        <w:rPr>
          <w:rFonts w:ascii="Arial" w:hAnsi="Arial" w:cs="Arial"/>
          <w:color w:val="000000"/>
          <w:sz w:val="18"/>
          <w:szCs w:val="18"/>
        </w:rPr>
        <w:tab/>
        <w:t>bančna garancija / kavcijsko zavarovanje</w:t>
      </w:r>
    </w:p>
    <w:p w14:paraId="5F8E5DB6" w14:textId="77777777" w:rsidR="00AE1A95" w:rsidRPr="005B0DFA" w:rsidRDefault="00AE1A95" w:rsidP="00AE1A95">
      <w:pPr>
        <w:spacing w:before="225" w:after="225" w:line="240" w:lineRule="auto"/>
        <w:jc w:val="both"/>
        <w:rPr>
          <w:rFonts w:ascii="Arial" w:hAnsi="Arial" w:cs="Arial"/>
          <w:color w:val="000000"/>
          <w:sz w:val="18"/>
          <w:szCs w:val="18"/>
        </w:rPr>
      </w:pPr>
      <w:r w:rsidRPr="005B0DFA">
        <w:rPr>
          <w:rFonts w:ascii="Arial" w:hAnsi="Arial" w:cs="Arial"/>
          <w:color w:val="000000"/>
          <w:sz w:val="18"/>
          <w:szCs w:val="18"/>
        </w:rPr>
        <w:t xml:space="preserve">Višina zavarovanja: </w:t>
      </w:r>
      <w:r w:rsidRPr="005B0DFA">
        <w:rPr>
          <w:rFonts w:ascii="Arial" w:hAnsi="Arial" w:cs="Arial"/>
          <w:color w:val="000000"/>
          <w:sz w:val="18"/>
          <w:szCs w:val="18"/>
        </w:rPr>
        <w:tab/>
        <w:t>10,00 % pogodbene vrednosti z DDV</w:t>
      </w:r>
    </w:p>
    <w:p w14:paraId="73ADED60" w14:textId="667FF81C" w:rsidR="00AE1A95" w:rsidRPr="005B0DFA" w:rsidRDefault="00AE1A95" w:rsidP="005B0DFA">
      <w:pPr>
        <w:spacing w:before="225" w:after="225" w:line="240" w:lineRule="auto"/>
        <w:ind w:left="2120" w:hanging="2120"/>
        <w:jc w:val="both"/>
        <w:rPr>
          <w:rFonts w:ascii="Arial" w:hAnsi="Arial" w:cs="Arial"/>
          <w:color w:val="000000"/>
          <w:sz w:val="18"/>
          <w:szCs w:val="18"/>
        </w:rPr>
      </w:pPr>
      <w:r w:rsidRPr="005B0DFA">
        <w:rPr>
          <w:rFonts w:ascii="Arial" w:hAnsi="Arial" w:cs="Arial"/>
          <w:color w:val="000000"/>
          <w:sz w:val="18"/>
          <w:szCs w:val="18"/>
        </w:rPr>
        <w:t xml:space="preserve">Čas veljavnosti: </w:t>
      </w:r>
      <w:r w:rsidRPr="005B0DFA">
        <w:rPr>
          <w:rFonts w:ascii="Arial" w:hAnsi="Arial" w:cs="Arial"/>
          <w:color w:val="000000"/>
          <w:sz w:val="18"/>
          <w:szCs w:val="18"/>
        </w:rPr>
        <w:tab/>
      </w:r>
      <w:r w:rsidRPr="005B0DFA">
        <w:rPr>
          <w:rFonts w:ascii="Arial" w:hAnsi="Arial" w:cs="Arial"/>
          <w:color w:val="000000"/>
          <w:sz w:val="18"/>
          <w:szCs w:val="18"/>
        </w:rPr>
        <w:tab/>
      </w:r>
      <w:r w:rsidR="00157FB7" w:rsidRPr="005B0DFA">
        <w:rPr>
          <w:rFonts w:ascii="Arial" w:hAnsi="Arial" w:cs="Arial"/>
          <w:color w:val="000000"/>
          <w:sz w:val="18"/>
          <w:szCs w:val="18"/>
        </w:rPr>
        <w:t xml:space="preserve">predložiti v roku 8 dni od podpisa pogodbe </w:t>
      </w:r>
      <w:r w:rsidR="0004156D" w:rsidRPr="005B0DFA">
        <w:rPr>
          <w:rFonts w:ascii="Arial" w:hAnsi="Arial" w:cs="Arial"/>
          <w:color w:val="000000"/>
          <w:sz w:val="18"/>
          <w:szCs w:val="18"/>
        </w:rPr>
        <w:t xml:space="preserve">z veljavnostjo najmanj </w:t>
      </w:r>
      <w:r w:rsidRPr="005B0DFA">
        <w:rPr>
          <w:rFonts w:ascii="Arial" w:hAnsi="Arial" w:cs="Arial"/>
          <w:color w:val="000000"/>
          <w:sz w:val="18"/>
          <w:szCs w:val="18"/>
        </w:rPr>
        <w:t xml:space="preserve">30 dni od izteka veljavnosti pogodbe za sklop </w:t>
      </w:r>
      <w:r w:rsidR="00D47887" w:rsidRPr="005B0DFA">
        <w:rPr>
          <w:rFonts w:ascii="Arial" w:hAnsi="Arial" w:cs="Arial"/>
          <w:color w:val="000000"/>
          <w:sz w:val="18"/>
          <w:szCs w:val="18"/>
        </w:rPr>
        <w:t>46</w:t>
      </w:r>
    </w:p>
    <w:p w14:paraId="4C83BDD9" w14:textId="7278690B" w:rsidR="00AE1A95" w:rsidRPr="005B0DFA" w:rsidRDefault="00AE1A95" w:rsidP="00AE1A95">
      <w:pPr>
        <w:spacing w:before="225" w:after="225" w:line="240" w:lineRule="auto"/>
        <w:jc w:val="both"/>
        <w:rPr>
          <w:rFonts w:ascii="Arial" w:hAnsi="Arial" w:cs="Arial"/>
          <w:color w:val="000000"/>
          <w:sz w:val="18"/>
          <w:szCs w:val="18"/>
        </w:rPr>
      </w:pPr>
      <w:r w:rsidRPr="005B0DFA">
        <w:rPr>
          <w:rFonts w:ascii="Arial" w:hAnsi="Arial" w:cs="Arial"/>
          <w:color w:val="000000"/>
          <w:sz w:val="18"/>
          <w:szCs w:val="18"/>
        </w:rPr>
        <w:t>Zahtevanje dokazila: ni zahtevano dokazilo, ponudnik s podpisom obrazca krovna izjava potrjuje, da bo naročniku izročil ustrezno zavarovanje</w:t>
      </w:r>
    </w:p>
    <w:p w14:paraId="4BE921D7" w14:textId="7C40FAD2" w:rsidR="00AE1A95" w:rsidRPr="005B0DFA" w:rsidRDefault="00AE1A95">
      <w:pPr>
        <w:spacing w:before="225" w:after="225" w:line="240" w:lineRule="auto"/>
        <w:jc w:val="both"/>
        <w:rPr>
          <w:rFonts w:ascii="Arial" w:hAnsi="Arial" w:cs="Arial"/>
          <w:color w:val="000000"/>
          <w:sz w:val="18"/>
          <w:szCs w:val="18"/>
        </w:rPr>
      </w:pPr>
      <w:r w:rsidRPr="005B0DFA">
        <w:rPr>
          <w:rFonts w:ascii="Arial" w:hAnsi="Arial" w:cs="Arial"/>
          <w:color w:val="000000"/>
          <w:sz w:val="18"/>
          <w:szCs w:val="18"/>
        </w:rPr>
        <w:t>b) Za sklope 1-45</w:t>
      </w:r>
    </w:p>
    <w:p w14:paraId="3119B154" w14:textId="565E334C" w:rsidR="00BE7E6E" w:rsidRPr="005B0DFA" w:rsidRDefault="00C242F6">
      <w:pPr>
        <w:spacing w:before="225" w:after="225" w:line="240" w:lineRule="auto"/>
        <w:jc w:val="both"/>
      </w:pPr>
      <w:r w:rsidRPr="005B0DFA">
        <w:rPr>
          <w:rFonts w:ascii="Arial" w:hAnsi="Arial" w:cs="Arial"/>
          <w:color w:val="000000"/>
          <w:sz w:val="18"/>
          <w:szCs w:val="18"/>
        </w:rPr>
        <w:t xml:space="preserve">Instrument zavarovanja: </w:t>
      </w:r>
      <w:r w:rsidR="006B2E10" w:rsidRPr="005B0DFA">
        <w:rPr>
          <w:rFonts w:ascii="Arial" w:hAnsi="Arial" w:cs="Arial"/>
          <w:color w:val="000000"/>
          <w:sz w:val="18"/>
          <w:szCs w:val="18"/>
        </w:rPr>
        <w:tab/>
      </w:r>
      <w:r w:rsidR="0004156D" w:rsidRPr="005B0DFA">
        <w:rPr>
          <w:rFonts w:ascii="Arial" w:hAnsi="Arial" w:cs="Arial"/>
          <w:color w:val="000000"/>
          <w:sz w:val="18"/>
          <w:szCs w:val="18"/>
        </w:rPr>
        <w:t>M</w:t>
      </w:r>
      <w:r w:rsidR="00AE1A95" w:rsidRPr="005B0DFA">
        <w:rPr>
          <w:rFonts w:ascii="Arial" w:hAnsi="Arial" w:cs="Arial"/>
          <w:color w:val="000000"/>
          <w:sz w:val="18"/>
          <w:szCs w:val="18"/>
        </w:rPr>
        <w:t>enična izjava</w:t>
      </w:r>
      <w:r w:rsidR="0004156D" w:rsidRPr="005B0DFA">
        <w:rPr>
          <w:rFonts w:ascii="Arial" w:hAnsi="Arial" w:cs="Arial"/>
          <w:color w:val="000000"/>
          <w:sz w:val="18"/>
          <w:szCs w:val="18"/>
        </w:rPr>
        <w:t xml:space="preserve"> in bianco menica</w:t>
      </w:r>
      <w:r w:rsidR="00AE1A95" w:rsidRPr="005B0DFA">
        <w:rPr>
          <w:rFonts w:ascii="Arial" w:hAnsi="Arial" w:cs="Arial"/>
          <w:color w:val="000000"/>
          <w:sz w:val="18"/>
          <w:szCs w:val="18"/>
        </w:rPr>
        <w:t xml:space="preserve"> </w:t>
      </w:r>
    </w:p>
    <w:p w14:paraId="41B4C213" w14:textId="4F4565A2" w:rsidR="00BE7E6E" w:rsidRPr="005B0DFA" w:rsidRDefault="00C242F6">
      <w:pPr>
        <w:spacing w:before="225" w:after="225" w:line="240" w:lineRule="auto"/>
        <w:jc w:val="both"/>
      </w:pPr>
      <w:r w:rsidRPr="005B0DFA">
        <w:rPr>
          <w:rFonts w:ascii="Arial" w:hAnsi="Arial" w:cs="Arial"/>
          <w:color w:val="000000"/>
          <w:sz w:val="18"/>
          <w:szCs w:val="18"/>
        </w:rPr>
        <w:t xml:space="preserve">Višina zavarovanja: </w:t>
      </w:r>
      <w:r w:rsidR="006B2E10" w:rsidRPr="005B0DFA">
        <w:rPr>
          <w:rFonts w:ascii="Arial" w:hAnsi="Arial" w:cs="Arial"/>
          <w:color w:val="000000"/>
          <w:sz w:val="18"/>
          <w:szCs w:val="18"/>
        </w:rPr>
        <w:tab/>
      </w:r>
      <w:r w:rsidRPr="005B0DFA">
        <w:rPr>
          <w:rFonts w:ascii="Arial" w:hAnsi="Arial" w:cs="Arial"/>
          <w:color w:val="000000"/>
          <w:sz w:val="18"/>
          <w:szCs w:val="18"/>
        </w:rPr>
        <w:t>10,00 % pogodbene vrednosti z DDV</w:t>
      </w:r>
    </w:p>
    <w:p w14:paraId="4E863595" w14:textId="371A8C4C" w:rsidR="00BE7E6E" w:rsidRPr="005B0DFA" w:rsidRDefault="00C242F6" w:rsidP="006B2E10">
      <w:pPr>
        <w:spacing w:before="225" w:after="225" w:line="240" w:lineRule="auto"/>
        <w:ind w:left="2120" w:hanging="2120"/>
        <w:jc w:val="both"/>
      </w:pPr>
      <w:r w:rsidRPr="005B0DFA">
        <w:rPr>
          <w:rFonts w:ascii="Arial" w:hAnsi="Arial" w:cs="Arial"/>
          <w:color w:val="000000"/>
          <w:sz w:val="18"/>
          <w:szCs w:val="18"/>
        </w:rPr>
        <w:t xml:space="preserve">Čas veljavnosti: </w:t>
      </w:r>
      <w:r w:rsidR="006B2E10" w:rsidRPr="005B0DFA">
        <w:rPr>
          <w:rFonts w:ascii="Arial" w:hAnsi="Arial" w:cs="Arial"/>
          <w:color w:val="000000"/>
          <w:sz w:val="18"/>
          <w:szCs w:val="18"/>
        </w:rPr>
        <w:tab/>
      </w:r>
      <w:r w:rsidR="006B2E10" w:rsidRPr="005B0DFA">
        <w:rPr>
          <w:rFonts w:ascii="Arial" w:hAnsi="Arial" w:cs="Arial"/>
          <w:color w:val="000000"/>
          <w:sz w:val="18"/>
          <w:szCs w:val="18"/>
        </w:rPr>
        <w:tab/>
      </w:r>
      <w:r w:rsidRPr="005B0DFA">
        <w:rPr>
          <w:rFonts w:ascii="Arial" w:hAnsi="Arial" w:cs="Arial"/>
          <w:color w:val="000000"/>
          <w:sz w:val="18"/>
          <w:szCs w:val="18"/>
        </w:rPr>
        <w:t>najmanj 30 dni od roka za dobavo</w:t>
      </w:r>
      <w:r w:rsidR="00AE1A95" w:rsidRPr="005B0DFA">
        <w:rPr>
          <w:rFonts w:ascii="Arial" w:hAnsi="Arial" w:cs="Arial"/>
          <w:color w:val="000000"/>
          <w:sz w:val="18"/>
          <w:szCs w:val="18"/>
        </w:rPr>
        <w:t>.</w:t>
      </w:r>
      <w:r w:rsidRPr="005B0DFA">
        <w:rPr>
          <w:rFonts w:ascii="Arial" w:hAnsi="Arial" w:cs="Arial"/>
          <w:color w:val="000000"/>
          <w:sz w:val="18"/>
          <w:szCs w:val="18"/>
        </w:rPr>
        <w:t xml:space="preserve"> </w:t>
      </w:r>
    </w:p>
    <w:p w14:paraId="0DC27770" w14:textId="77777777" w:rsidR="00BE7E6E" w:rsidRPr="005B0DFA" w:rsidRDefault="00C242F6">
      <w:pPr>
        <w:spacing w:before="225" w:after="225" w:line="240" w:lineRule="auto"/>
        <w:jc w:val="both"/>
      </w:pPr>
      <w:r w:rsidRPr="005B0DFA">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BE7E6E" w:rsidRPr="0004156D" w14:paraId="7F87833C" w14:textId="77777777">
        <w:tc>
          <w:tcPr>
            <w:tcW w:w="0" w:type="auto"/>
            <w:shd w:val="clear" w:color="auto" w:fill="000000"/>
            <w:tcMar>
              <w:top w:w="150" w:type="dxa"/>
              <w:bottom w:w="150" w:type="dxa"/>
            </w:tcMar>
            <w:vAlign w:val="center"/>
          </w:tcPr>
          <w:p w14:paraId="786CC326" w14:textId="77777777" w:rsidR="00BE7E6E" w:rsidRPr="005B0DFA" w:rsidRDefault="00C242F6">
            <w:pPr>
              <w:jc w:val="center"/>
            </w:pPr>
            <w:r w:rsidRPr="005B0DFA">
              <w:rPr>
                <w:rFonts w:ascii="Arial" w:hAnsi="Arial" w:cs="Arial"/>
                <w:b/>
                <w:bCs/>
                <w:color w:val="FFFFFF"/>
                <w:position w:val="-2"/>
                <w:sz w:val="18"/>
                <w:szCs w:val="18"/>
                <w:shd w:val="clear" w:color="auto" w:fill="000000"/>
              </w:rPr>
              <w:t>Zavarovanje za odpravo napak</w:t>
            </w:r>
          </w:p>
        </w:tc>
      </w:tr>
    </w:tbl>
    <w:p w14:paraId="4B52ADA3" w14:textId="0EAAB0E5" w:rsidR="00355FA8" w:rsidRPr="005B0DFA" w:rsidRDefault="00355FA8">
      <w:pPr>
        <w:spacing w:before="225" w:after="225" w:line="240" w:lineRule="auto"/>
        <w:jc w:val="both"/>
        <w:rPr>
          <w:rFonts w:ascii="Arial" w:hAnsi="Arial" w:cs="Arial"/>
          <w:i/>
          <w:iCs/>
          <w:color w:val="000000"/>
          <w:sz w:val="18"/>
          <w:szCs w:val="18"/>
          <w:u w:val="single"/>
        </w:rPr>
      </w:pPr>
      <w:r w:rsidRPr="005B0DFA">
        <w:rPr>
          <w:rFonts w:ascii="Arial" w:hAnsi="Arial" w:cs="Arial"/>
          <w:i/>
          <w:iCs/>
          <w:color w:val="000000"/>
          <w:sz w:val="18"/>
          <w:szCs w:val="18"/>
          <w:u w:val="single"/>
        </w:rPr>
        <w:t>Za sklope</w:t>
      </w:r>
      <w:r w:rsidR="002A2B28" w:rsidRPr="005B0DFA">
        <w:rPr>
          <w:rFonts w:ascii="Arial" w:hAnsi="Arial" w:cs="Arial"/>
          <w:i/>
          <w:iCs/>
          <w:color w:val="000000"/>
          <w:sz w:val="18"/>
          <w:szCs w:val="18"/>
          <w:u w:val="single"/>
        </w:rPr>
        <w:t xml:space="preserve"> od 1-</w:t>
      </w:r>
      <w:r w:rsidR="00157FB7" w:rsidRPr="005B0DFA">
        <w:rPr>
          <w:rFonts w:ascii="Arial" w:hAnsi="Arial" w:cs="Arial"/>
          <w:i/>
          <w:iCs/>
          <w:color w:val="000000"/>
          <w:sz w:val="18"/>
          <w:szCs w:val="18"/>
          <w:u w:val="single"/>
        </w:rPr>
        <w:t>45</w:t>
      </w:r>
      <w:r w:rsidRPr="005B0DFA">
        <w:rPr>
          <w:rStyle w:val="Sprotnaopomba-sklic"/>
          <w:rFonts w:ascii="Arial" w:hAnsi="Arial" w:cs="Arial"/>
          <w:i/>
          <w:iCs/>
          <w:color w:val="000000"/>
          <w:sz w:val="18"/>
          <w:szCs w:val="18"/>
          <w:u w:val="single"/>
        </w:rPr>
        <w:footnoteReference w:id="1"/>
      </w:r>
    </w:p>
    <w:p w14:paraId="0CC28D83" w14:textId="2460C71B" w:rsidR="00BE7E6E" w:rsidRPr="005B0DFA" w:rsidRDefault="00C242F6">
      <w:pPr>
        <w:spacing w:before="225" w:after="225" w:line="240" w:lineRule="auto"/>
        <w:jc w:val="both"/>
      </w:pPr>
      <w:r w:rsidRPr="005B0DFA">
        <w:rPr>
          <w:rFonts w:ascii="Arial" w:hAnsi="Arial" w:cs="Arial"/>
          <w:color w:val="000000"/>
          <w:sz w:val="18"/>
          <w:szCs w:val="18"/>
        </w:rPr>
        <w:t xml:space="preserve">Instrument zavarovanja: </w:t>
      </w:r>
      <w:r w:rsidR="006B2E10" w:rsidRPr="005B0DFA">
        <w:rPr>
          <w:rFonts w:ascii="Arial" w:hAnsi="Arial" w:cs="Arial"/>
          <w:color w:val="000000"/>
          <w:sz w:val="18"/>
          <w:szCs w:val="18"/>
        </w:rPr>
        <w:tab/>
      </w:r>
      <w:r w:rsidR="0004156D" w:rsidRPr="005B0DFA">
        <w:rPr>
          <w:rFonts w:ascii="Arial" w:hAnsi="Arial" w:cs="Arial"/>
          <w:color w:val="000000"/>
          <w:sz w:val="18"/>
          <w:szCs w:val="18"/>
        </w:rPr>
        <w:t>M</w:t>
      </w:r>
      <w:r w:rsidR="00157FB7" w:rsidRPr="005B0DFA">
        <w:rPr>
          <w:rFonts w:ascii="Arial" w:hAnsi="Arial" w:cs="Arial"/>
          <w:color w:val="000000"/>
          <w:sz w:val="18"/>
          <w:szCs w:val="18"/>
        </w:rPr>
        <w:t>enična izjava</w:t>
      </w:r>
      <w:r w:rsidR="0004156D" w:rsidRPr="005B0DFA">
        <w:rPr>
          <w:rFonts w:ascii="Arial" w:hAnsi="Arial" w:cs="Arial"/>
          <w:color w:val="000000"/>
          <w:sz w:val="18"/>
          <w:szCs w:val="18"/>
        </w:rPr>
        <w:t xml:space="preserve"> in bianco menica</w:t>
      </w:r>
    </w:p>
    <w:p w14:paraId="1EBB7FAF" w14:textId="07FE5A1E" w:rsidR="00BE7E6E" w:rsidRPr="005B0DFA" w:rsidRDefault="00C242F6">
      <w:pPr>
        <w:spacing w:before="225" w:after="225" w:line="240" w:lineRule="auto"/>
        <w:jc w:val="both"/>
      </w:pPr>
      <w:r w:rsidRPr="005B0DFA">
        <w:rPr>
          <w:rFonts w:ascii="Arial" w:hAnsi="Arial" w:cs="Arial"/>
          <w:color w:val="000000"/>
          <w:sz w:val="18"/>
          <w:szCs w:val="18"/>
        </w:rPr>
        <w:t xml:space="preserve">Višina zavarovanja: </w:t>
      </w:r>
      <w:r w:rsidR="006B2E10" w:rsidRPr="005B0DFA">
        <w:rPr>
          <w:rFonts w:ascii="Arial" w:hAnsi="Arial" w:cs="Arial"/>
          <w:color w:val="000000"/>
          <w:sz w:val="18"/>
          <w:szCs w:val="18"/>
        </w:rPr>
        <w:tab/>
      </w:r>
      <w:r w:rsidRPr="005B0DFA">
        <w:rPr>
          <w:rFonts w:ascii="Arial" w:hAnsi="Arial" w:cs="Arial"/>
          <w:color w:val="000000"/>
          <w:sz w:val="18"/>
          <w:szCs w:val="18"/>
        </w:rPr>
        <w:t>5,00 % pogodbene vrednosti z DDV</w:t>
      </w:r>
    </w:p>
    <w:p w14:paraId="1A1E0CAE" w14:textId="0EACC340" w:rsidR="00BE7E6E" w:rsidRPr="005B0DFA" w:rsidRDefault="00C242F6">
      <w:pPr>
        <w:spacing w:before="225" w:after="225" w:line="240" w:lineRule="auto"/>
        <w:jc w:val="both"/>
      </w:pPr>
      <w:r w:rsidRPr="005B0DFA">
        <w:rPr>
          <w:rFonts w:ascii="Arial" w:hAnsi="Arial" w:cs="Arial"/>
          <w:color w:val="000000"/>
          <w:sz w:val="18"/>
          <w:szCs w:val="18"/>
        </w:rPr>
        <w:t xml:space="preserve">Čas veljavnosti: </w:t>
      </w:r>
      <w:r w:rsidR="006B2E10" w:rsidRPr="005B0DFA">
        <w:rPr>
          <w:rFonts w:ascii="Arial" w:hAnsi="Arial" w:cs="Arial"/>
          <w:color w:val="000000"/>
          <w:sz w:val="18"/>
          <w:szCs w:val="18"/>
        </w:rPr>
        <w:tab/>
      </w:r>
      <w:r w:rsidR="006B2E10" w:rsidRPr="005B0DFA">
        <w:rPr>
          <w:rFonts w:ascii="Arial" w:hAnsi="Arial" w:cs="Arial"/>
          <w:color w:val="000000"/>
          <w:sz w:val="18"/>
          <w:szCs w:val="18"/>
        </w:rPr>
        <w:tab/>
      </w:r>
      <w:r w:rsidR="00157FB7" w:rsidRPr="005B0DFA">
        <w:rPr>
          <w:rFonts w:ascii="Arial" w:hAnsi="Arial" w:cs="Arial"/>
          <w:color w:val="000000"/>
          <w:sz w:val="18"/>
          <w:szCs w:val="18"/>
        </w:rPr>
        <w:t xml:space="preserve">od primopredaje do </w:t>
      </w:r>
      <w:r w:rsidR="006B2E10" w:rsidRPr="005B0DFA">
        <w:rPr>
          <w:rFonts w:ascii="Arial" w:hAnsi="Arial" w:cs="Arial"/>
          <w:color w:val="000000"/>
          <w:sz w:val="18"/>
          <w:szCs w:val="18"/>
        </w:rPr>
        <w:t>n</w:t>
      </w:r>
      <w:r w:rsidRPr="005B0DFA">
        <w:rPr>
          <w:rFonts w:ascii="Arial" w:hAnsi="Arial" w:cs="Arial"/>
          <w:color w:val="000000"/>
          <w:sz w:val="18"/>
          <w:szCs w:val="18"/>
        </w:rPr>
        <w:t>ajmanj 30 dni po izteku garancijskih rokov skladno s pogodbo</w:t>
      </w:r>
    </w:p>
    <w:p w14:paraId="0DD93A38" w14:textId="77777777" w:rsidR="00BE7E6E" w:rsidRDefault="00C242F6">
      <w:pPr>
        <w:spacing w:before="225" w:after="225" w:line="240" w:lineRule="auto"/>
        <w:jc w:val="both"/>
      </w:pPr>
      <w:r w:rsidRPr="005B0DFA">
        <w:rPr>
          <w:rFonts w:ascii="Arial" w:hAnsi="Arial" w:cs="Arial"/>
          <w:color w:val="000000"/>
          <w:sz w:val="18"/>
          <w:szCs w:val="18"/>
        </w:rPr>
        <w:t>Zahtevanje dokazila: ni zahtevano dokazilo, ponudnik s podpisom obrazca krovna izjava potrjuje, da bo naročniku izročil ustrezno zavarovanje</w:t>
      </w:r>
    </w:p>
    <w:p w14:paraId="619B2300" w14:textId="77777777" w:rsidR="00BE7E6E" w:rsidRDefault="00BE7E6E">
      <w:pPr>
        <w:sectPr w:rsidR="00BE7E6E" w:rsidSect="00D931BF">
          <w:pgSz w:w="11906" w:h="16838"/>
          <w:pgMar w:top="1418" w:right="1418" w:bottom="1418" w:left="1418" w:header="567" w:footer="680" w:gutter="0"/>
          <w:cols w:space="708"/>
          <w:docGrid w:linePitch="360"/>
        </w:sectPr>
      </w:pPr>
    </w:p>
    <w:p w14:paraId="179A9ABB" w14:textId="77777777" w:rsidR="000D7947" w:rsidRPr="00A207D9" w:rsidRDefault="00C242F6" w:rsidP="00C242F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212EC8B5" w14:textId="77777777" w:rsidR="000D7947" w:rsidRDefault="000D7947" w:rsidP="00C242F6">
      <w:pPr>
        <w:spacing w:before="240" w:after="120"/>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BE7E6E" w14:paraId="35E86291" w14:textId="77777777" w:rsidTr="00546FD8">
        <w:tc>
          <w:tcPr>
            <w:tcW w:w="5000" w:type="pct"/>
            <w:tcBorders>
              <w:top w:val="single" w:sz="25" w:space="0" w:color="000000"/>
              <w:bottom w:val="single" w:sz="25" w:space="0" w:color="000000"/>
            </w:tcBorders>
            <w:shd w:val="clear" w:color="auto" w:fill="000000"/>
            <w:tcMar>
              <w:top w:w="75" w:type="dxa"/>
              <w:bottom w:w="75" w:type="dxa"/>
            </w:tcMar>
            <w:vAlign w:val="center"/>
          </w:tcPr>
          <w:p w14:paraId="1AD69A41" w14:textId="65ABAAC2" w:rsidR="00BE7E6E" w:rsidRDefault="002A2B28">
            <w:r>
              <w:rPr>
                <w:rFonts w:ascii="Arial" w:hAnsi="Arial" w:cs="Arial"/>
                <w:b/>
                <w:bCs/>
                <w:color w:val="FFFFFF"/>
                <w:position w:val="-3"/>
                <w:sz w:val="20"/>
                <w:szCs w:val="20"/>
                <w:shd w:val="clear" w:color="auto" w:fill="000000"/>
              </w:rPr>
              <w:t xml:space="preserve">Za sklope od 1- </w:t>
            </w:r>
            <w:r w:rsidR="00CF3BC8">
              <w:rPr>
                <w:rFonts w:ascii="Arial" w:hAnsi="Arial" w:cs="Arial"/>
                <w:b/>
                <w:bCs/>
                <w:color w:val="FFFFFF"/>
                <w:position w:val="-3"/>
                <w:sz w:val="20"/>
                <w:szCs w:val="20"/>
                <w:shd w:val="clear" w:color="auto" w:fill="000000"/>
              </w:rPr>
              <w:t>45</w:t>
            </w:r>
          </w:p>
        </w:tc>
      </w:tr>
    </w:tbl>
    <w:p w14:paraId="6ECA6970" w14:textId="77777777" w:rsidR="00D64C53" w:rsidRDefault="00D64C53" w:rsidP="00546FD8">
      <w:pPr>
        <w:spacing w:after="0" w:line="260" w:lineRule="exact"/>
        <w:jc w:val="both"/>
        <w:rPr>
          <w:rFonts w:ascii="Arial" w:hAnsi="Arial" w:cs="Arial"/>
          <w:b/>
          <w:sz w:val="18"/>
          <w:szCs w:val="18"/>
        </w:rPr>
      </w:pPr>
    </w:p>
    <w:p w14:paraId="05DD8BC5" w14:textId="480B2655" w:rsidR="00546FD8" w:rsidRPr="00B63BEB"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1. </w:t>
      </w:r>
      <w:r w:rsidRPr="00B63BEB">
        <w:rPr>
          <w:rFonts w:ascii="Arial" w:hAnsi="Arial" w:cs="Arial"/>
          <w:b/>
          <w:sz w:val="18"/>
          <w:szCs w:val="18"/>
        </w:rPr>
        <w:t>PREDMET JAVNEGA NAROČILA</w:t>
      </w:r>
      <w:r>
        <w:rPr>
          <w:rFonts w:ascii="Arial" w:hAnsi="Arial" w:cs="Arial"/>
          <w:b/>
          <w:sz w:val="18"/>
          <w:szCs w:val="18"/>
        </w:rPr>
        <w:t xml:space="preserve"> </w:t>
      </w:r>
    </w:p>
    <w:p w14:paraId="12B34DF4" w14:textId="77777777" w:rsidR="00546FD8" w:rsidRDefault="00546FD8" w:rsidP="00546FD8">
      <w:pPr>
        <w:spacing w:before="225" w:after="225" w:line="240" w:lineRule="auto"/>
      </w:pPr>
      <w:r w:rsidRPr="00B63BEB">
        <w:rPr>
          <w:rFonts w:ascii="Arial" w:hAnsi="Arial" w:cs="Arial"/>
          <w:snapToGrid w:val="0"/>
          <w:color w:val="000000"/>
          <w:sz w:val="18"/>
          <w:szCs w:val="18"/>
        </w:rPr>
        <w:t>Predmet javnega naročila je</w:t>
      </w:r>
      <w:r>
        <w:rPr>
          <w:rFonts w:ascii="Arial" w:hAnsi="Arial" w:cs="Arial"/>
          <w:snapToGrid w:val="0"/>
          <w:color w:val="000000"/>
          <w:sz w:val="18"/>
          <w:szCs w:val="18"/>
        </w:rPr>
        <w:t xml:space="preserve"> </w:t>
      </w:r>
      <w:r>
        <w:rPr>
          <w:rFonts w:ascii="Arial" w:hAnsi="Arial" w:cs="Arial"/>
          <w:color w:val="222222"/>
          <w:sz w:val="18"/>
          <w:szCs w:val="18"/>
          <w:shd w:val="clear" w:color="auto" w:fill="FFFFFF"/>
        </w:rPr>
        <w:t>n</w:t>
      </w:r>
      <w:r w:rsidRPr="001C4799">
        <w:rPr>
          <w:rFonts w:ascii="Arial" w:hAnsi="Arial" w:cs="Arial"/>
          <w:color w:val="222222"/>
          <w:sz w:val="18"/>
          <w:szCs w:val="18"/>
          <w:shd w:val="clear" w:color="auto" w:fill="FFFFFF"/>
        </w:rPr>
        <w:t xml:space="preserve">akup </w:t>
      </w:r>
      <w:r>
        <w:rPr>
          <w:rFonts w:ascii="Arial" w:hAnsi="Arial" w:cs="Arial"/>
          <w:color w:val="000000"/>
          <w:sz w:val="18"/>
          <w:szCs w:val="18"/>
        </w:rPr>
        <w:t>nakup in dobava:</w:t>
      </w:r>
    </w:p>
    <w:tbl>
      <w:tblPr>
        <w:tblStyle w:val="NormalTablePHPDOCX"/>
        <w:tblW w:w="0" w:type="auto"/>
        <w:tblInd w:w="108" w:type="dxa"/>
        <w:tblLook w:val="04A0" w:firstRow="1" w:lastRow="0" w:firstColumn="1" w:lastColumn="0" w:noHBand="0" w:noVBand="1"/>
      </w:tblPr>
      <w:tblGrid>
        <w:gridCol w:w="2897"/>
      </w:tblGrid>
      <w:tr w:rsidR="00546FD8" w14:paraId="78EB2550" w14:textId="77777777" w:rsidTr="00C242F6">
        <w:tc>
          <w:tcPr>
            <w:tcW w:w="0" w:type="auto"/>
            <w:tcMar>
              <w:top w:w="0" w:type="auto"/>
              <w:bottom w:w="0" w:type="auto"/>
            </w:tcMar>
          </w:tcPr>
          <w:p w14:paraId="03C24609" w14:textId="77777777" w:rsidR="00546FD8" w:rsidRDefault="00546FD8" w:rsidP="00CF3BC8">
            <w:pPr>
              <w:numPr>
                <w:ilvl w:val="0"/>
                <w:numId w:val="1"/>
              </w:numPr>
              <w:rPr>
                <w:rFonts w:ascii="Arial" w:hAnsi="Arial" w:cs="Arial"/>
                <w:color w:val="000000"/>
                <w:sz w:val="18"/>
                <w:szCs w:val="18"/>
              </w:rPr>
            </w:pPr>
            <w:r>
              <w:rPr>
                <w:rFonts w:ascii="Arial" w:hAnsi="Arial" w:cs="Arial"/>
                <w:color w:val="000000"/>
                <w:sz w:val="18"/>
                <w:szCs w:val="18"/>
              </w:rPr>
              <w:t>laboratorijske opreme,</w:t>
            </w:r>
          </w:p>
          <w:p w14:paraId="4F058A2E" w14:textId="77777777" w:rsidR="00546FD8" w:rsidRDefault="00546FD8" w:rsidP="00CF3BC8">
            <w:pPr>
              <w:numPr>
                <w:ilvl w:val="0"/>
                <w:numId w:val="1"/>
              </w:numPr>
              <w:rPr>
                <w:rFonts w:ascii="Arial" w:hAnsi="Arial" w:cs="Arial"/>
                <w:color w:val="000000"/>
                <w:sz w:val="18"/>
                <w:szCs w:val="18"/>
              </w:rPr>
            </w:pPr>
            <w:r>
              <w:rPr>
                <w:rFonts w:ascii="Arial" w:hAnsi="Arial" w:cs="Arial"/>
                <w:color w:val="000000"/>
                <w:sz w:val="18"/>
                <w:szCs w:val="18"/>
              </w:rPr>
              <w:t>medicinske IT opreme in</w:t>
            </w:r>
          </w:p>
          <w:p w14:paraId="2292E86B" w14:textId="77777777" w:rsidR="00546FD8" w:rsidRDefault="00546FD8" w:rsidP="00CF3BC8">
            <w:pPr>
              <w:numPr>
                <w:ilvl w:val="0"/>
                <w:numId w:val="1"/>
              </w:numPr>
              <w:rPr>
                <w:rFonts w:ascii="Arial" w:hAnsi="Arial" w:cs="Arial"/>
                <w:color w:val="000000"/>
                <w:sz w:val="18"/>
                <w:szCs w:val="18"/>
              </w:rPr>
            </w:pPr>
            <w:r>
              <w:rPr>
                <w:rFonts w:ascii="Arial" w:hAnsi="Arial" w:cs="Arial"/>
                <w:color w:val="000000"/>
                <w:sz w:val="18"/>
                <w:szCs w:val="18"/>
              </w:rPr>
              <w:t>medicinske opreme</w:t>
            </w:r>
          </w:p>
        </w:tc>
      </w:tr>
    </w:tbl>
    <w:p w14:paraId="70036319" w14:textId="77777777" w:rsidR="00546FD8" w:rsidRDefault="00546FD8" w:rsidP="00546FD8">
      <w:pPr>
        <w:spacing w:before="225" w:after="225" w:line="240" w:lineRule="auto"/>
      </w:pPr>
      <w:r>
        <w:rPr>
          <w:rFonts w:ascii="Arial" w:hAnsi="Arial" w:cs="Arial"/>
          <w:color w:val="000000"/>
          <w:sz w:val="18"/>
          <w:szCs w:val="18"/>
        </w:rPr>
        <w:t>za potrebe Univerzitetnega kliničnega centra Ljubljana. </w:t>
      </w:r>
    </w:p>
    <w:p w14:paraId="7799B9B0" w14:textId="380C8703" w:rsidR="00546FD8" w:rsidRDefault="00546FD8" w:rsidP="00546FD8">
      <w:pPr>
        <w:spacing w:before="225" w:after="225" w:line="240" w:lineRule="auto"/>
        <w:jc w:val="both"/>
        <w:rPr>
          <w:rFonts w:ascii="Arial" w:hAnsi="Arial" w:cs="Arial"/>
          <w:sz w:val="18"/>
          <w:szCs w:val="18"/>
        </w:rPr>
      </w:pPr>
      <w:r>
        <w:rPr>
          <w:rFonts w:ascii="Arial" w:hAnsi="Arial" w:cs="Arial"/>
          <w:sz w:val="18"/>
          <w:szCs w:val="18"/>
        </w:rPr>
        <w:t xml:space="preserve">Oprema mora ustrezati zahtevam in opisom v Ponudbenem predračunu za vsak posamezen sklop in mora izpolnjevati </w:t>
      </w:r>
      <w:r w:rsidRPr="00B63BEB">
        <w:rPr>
          <w:rFonts w:ascii="Arial" w:hAnsi="Arial" w:cs="Arial"/>
          <w:sz w:val="18"/>
          <w:szCs w:val="18"/>
        </w:rPr>
        <w:t>minimaln</w:t>
      </w:r>
      <w:r>
        <w:rPr>
          <w:rFonts w:ascii="Arial" w:hAnsi="Arial" w:cs="Arial"/>
          <w:sz w:val="18"/>
          <w:szCs w:val="18"/>
        </w:rPr>
        <w:t>e</w:t>
      </w:r>
      <w:r w:rsidRPr="00B63BEB">
        <w:rPr>
          <w:rFonts w:ascii="Arial" w:hAnsi="Arial" w:cs="Arial"/>
          <w:sz w:val="18"/>
          <w:szCs w:val="18"/>
        </w:rPr>
        <w:t xml:space="preserve"> zahtev</w:t>
      </w:r>
      <w:r>
        <w:rPr>
          <w:rFonts w:ascii="Arial" w:hAnsi="Arial" w:cs="Arial"/>
          <w:sz w:val="18"/>
          <w:szCs w:val="18"/>
        </w:rPr>
        <w:t>e</w:t>
      </w:r>
      <w:r w:rsidRPr="00B63BEB">
        <w:rPr>
          <w:rFonts w:ascii="Arial" w:hAnsi="Arial" w:cs="Arial"/>
          <w:sz w:val="18"/>
          <w:szCs w:val="18"/>
        </w:rPr>
        <w:t>, zato mora ponudnik ponuditi opremo z navedenimi karakteristikami ali boljšimi.</w:t>
      </w:r>
      <w:r>
        <w:rPr>
          <w:rFonts w:ascii="Arial" w:hAnsi="Arial" w:cs="Arial"/>
          <w:sz w:val="18"/>
          <w:szCs w:val="18"/>
        </w:rPr>
        <w:t xml:space="preserve"> </w:t>
      </w:r>
    </w:p>
    <w:p w14:paraId="1AFC8BBC" w14:textId="61E949D2" w:rsidR="00546FD8" w:rsidRDefault="00546FD8" w:rsidP="00546FD8">
      <w:pPr>
        <w:spacing w:before="225" w:after="225" w:line="240" w:lineRule="auto"/>
        <w:jc w:val="both"/>
        <w:rPr>
          <w:rFonts w:ascii="Arial" w:hAnsi="Arial" w:cs="Arial"/>
          <w:sz w:val="18"/>
          <w:szCs w:val="18"/>
        </w:rPr>
      </w:pPr>
      <w:r>
        <w:rPr>
          <w:rFonts w:ascii="Arial" w:hAnsi="Arial" w:cs="Arial"/>
          <w:sz w:val="18"/>
          <w:szCs w:val="18"/>
        </w:rPr>
        <w:t>Ponudniki morajo v ponudbi ponuditi vse postavke, kot so opredeljene v Ponudbenem predračunu za posamezen sklop. V kolikor ponudnik ne ponudi vseh postavk bo naročnik takšno ponudbo ocenil kot nedopustno. Ponujanje posameznih artiklov iz sklopa tako ni dopustno.</w:t>
      </w:r>
    </w:p>
    <w:p w14:paraId="65896A3C" w14:textId="77777777" w:rsidR="00546FD8" w:rsidRDefault="00546FD8" w:rsidP="00546FD8">
      <w:pPr>
        <w:jc w:val="both"/>
        <w:rPr>
          <w:rFonts w:ascii="Arial" w:hAnsi="Arial" w:cs="Arial"/>
          <w:i/>
          <w:sz w:val="18"/>
          <w:szCs w:val="18"/>
          <w:u w:val="single"/>
        </w:rPr>
      </w:pPr>
      <w:r w:rsidRPr="00B51E2B">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63BD6FD0" w14:textId="6A842A1A" w:rsidR="00546FD8" w:rsidRDefault="00546FD8" w:rsidP="00546FD8">
      <w:pPr>
        <w:jc w:val="both"/>
        <w:rPr>
          <w:rFonts w:ascii="Arial" w:hAnsi="Arial" w:cs="Arial"/>
          <w:color w:val="000000"/>
          <w:sz w:val="18"/>
          <w:szCs w:val="18"/>
        </w:rPr>
      </w:pPr>
      <w:r>
        <w:rPr>
          <w:rFonts w:ascii="Arial" w:hAnsi="Arial" w:cs="Arial"/>
          <w:color w:val="000000"/>
          <w:sz w:val="18"/>
          <w:szCs w:val="18"/>
        </w:rPr>
        <w:t xml:space="preserve">Ponudnik s podpisom </w:t>
      </w:r>
      <w:r w:rsidRPr="001E5587">
        <w:rPr>
          <w:rFonts w:ascii="Arial" w:hAnsi="Arial" w:cs="Arial"/>
          <w:i/>
          <w:color w:val="000000"/>
          <w:sz w:val="18"/>
          <w:szCs w:val="18"/>
        </w:rPr>
        <w:t>Krovne izjave</w:t>
      </w:r>
      <w:r>
        <w:rPr>
          <w:rFonts w:ascii="Arial" w:hAnsi="Arial" w:cs="Arial"/>
          <w:color w:val="000000"/>
          <w:sz w:val="18"/>
          <w:szCs w:val="18"/>
        </w:rPr>
        <w:t xml:space="preserve"> sprejema vse pogoje in zahteve naročnika v tehničnih specifikacijah.</w:t>
      </w:r>
    </w:p>
    <w:p w14:paraId="34D6F6DE" w14:textId="63B873E9" w:rsidR="00546FD8" w:rsidRPr="000E59C8" w:rsidRDefault="00546FD8" w:rsidP="00546FD8">
      <w:pPr>
        <w:pStyle w:val="Naslov1"/>
        <w:rPr>
          <w:rFonts w:ascii="Arial" w:hAnsi="Arial" w:cs="Arial"/>
          <w:sz w:val="18"/>
          <w:szCs w:val="18"/>
        </w:rPr>
      </w:pPr>
      <w:r w:rsidRPr="000E59C8">
        <w:rPr>
          <w:rFonts w:ascii="Arial" w:hAnsi="Arial" w:cs="Arial"/>
          <w:sz w:val="18"/>
          <w:szCs w:val="18"/>
        </w:rPr>
        <w:t xml:space="preserve">2. TEHNIČNA USTREZNOST PONUJENE OPREME </w:t>
      </w:r>
    </w:p>
    <w:p w14:paraId="35C98219" w14:textId="77777777" w:rsidR="00546FD8" w:rsidRPr="00D64C53" w:rsidRDefault="00546FD8" w:rsidP="00D64C53">
      <w:pPr>
        <w:spacing w:after="0" w:line="260" w:lineRule="exact"/>
        <w:jc w:val="both"/>
        <w:rPr>
          <w:rFonts w:ascii="Arial" w:hAnsi="Arial" w:cs="Arial"/>
          <w:sz w:val="10"/>
          <w:szCs w:val="10"/>
        </w:rPr>
      </w:pPr>
    </w:p>
    <w:p w14:paraId="0E90D369" w14:textId="37149C8A" w:rsidR="00546FD8" w:rsidRPr="00394762" w:rsidRDefault="00546FD8" w:rsidP="00546FD8">
      <w:pPr>
        <w:spacing w:after="0" w:line="260" w:lineRule="exact"/>
        <w:jc w:val="both"/>
        <w:rPr>
          <w:rFonts w:ascii="Arial" w:hAnsi="Arial" w:cs="Arial"/>
          <w:sz w:val="18"/>
          <w:szCs w:val="18"/>
        </w:rPr>
      </w:pPr>
      <w:r w:rsidRPr="00394762">
        <w:rPr>
          <w:rFonts w:ascii="Arial" w:hAnsi="Arial" w:cs="Arial"/>
          <w:sz w:val="18"/>
          <w:szCs w:val="18"/>
        </w:rPr>
        <w:t>Ponujena oprema mora v celoti ustrezati vsem zahtevam iz razpisne dokumentacije in tehničnim specifikacijam</w:t>
      </w:r>
      <w:r>
        <w:rPr>
          <w:rFonts w:ascii="Arial" w:hAnsi="Arial" w:cs="Arial"/>
          <w:sz w:val="18"/>
          <w:szCs w:val="18"/>
        </w:rPr>
        <w:t xml:space="preserve"> opredeljenim v Ponudbenem predračunu za vsak posamezen sklop</w:t>
      </w:r>
      <w:r w:rsidRPr="00394762">
        <w:rPr>
          <w:rFonts w:ascii="Arial" w:hAnsi="Arial" w:cs="Arial"/>
          <w:sz w:val="18"/>
          <w:szCs w:val="18"/>
        </w:rPr>
        <w:t>.</w:t>
      </w:r>
    </w:p>
    <w:p w14:paraId="63C720D7" w14:textId="77777777" w:rsidR="00546FD8" w:rsidRPr="00FB0EED" w:rsidRDefault="00546FD8" w:rsidP="00546FD8">
      <w:pPr>
        <w:spacing w:after="0" w:line="260" w:lineRule="exact"/>
        <w:ind w:left="720"/>
        <w:jc w:val="both"/>
        <w:rPr>
          <w:rFonts w:ascii="Arial" w:hAnsi="Arial" w:cs="Arial"/>
          <w:i/>
          <w:sz w:val="18"/>
          <w:szCs w:val="18"/>
          <w:u w:val="single"/>
        </w:rPr>
      </w:pPr>
    </w:p>
    <w:p w14:paraId="6943D2B0" w14:textId="77777777" w:rsidR="00546FD8" w:rsidRDefault="00546FD8" w:rsidP="00546FD8">
      <w:pPr>
        <w:spacing w:after="0" w:line="260" w:lineRule="exact"/>
        <w:jc w:val="both"/>
        <w:rPr>
          <w:rFonts w:ascii="Arial" w:hAnsi="Arial" w:cs="Arial"/>
          <w:sz w:val="18"/>
          <w:szCs w:val="18"/>
        </w:rPr>
      </w:pPr>
      <w:r w:rsidRPr="00394762">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25AAAD7" w14:textId="77777777" w:rsidR="00546FD8" w:rsidRPr="00CD55FF" w:rsidRDefault="00546FD8" w:rsidP="00546FD8">
      <w:pPr>
        <w:spacing w:after="0" w:line="260" w:lineRule="exact"/>
        <w:jc w:val="both"/>
        <w:rPr>
          <w:rFonts w:ascii="Arial" w:hAnsi="Arial" w:cs="Arial"/>
          <w:b/>
          <w:sz w:val="20"/>
          <w:szCs w:val="20"/>
        </w:rPr>
      </w:pPr>
    </w:p>
    <w:p w14:paraId="0B58B501" w14:textId="7A2C7774" w:rsidR="00546FD8" w:rsidRPr="00B63BEB"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3. </w:t>
      </w:r>
      <w:r w:rsidRPr="00B63BEB">
        <w:rPr>
          <w:rFonts w:ascii="Arial" w:hAnsi="Arial" w:cs="Arial"/>
          <w:b/>
          <w:sz w:val="18"/>
          <w:szCs w:val="18"/>
        </w:rPr>
        <w:t>ROK DOBAVE OPREME</w:t>
      </w:r>
      <w:r>
        <w:rPr>
          <w:rFonts w:ascii="Arial" w:hAnsi="Arial" w:cs="Arial"/>
          <w:b/>
          <w:sz w:val="18"/>
          <w:szCs w:val="18"/>
        </w:rPr>
        <w:t xml:space="preserve"> </w:t>
      </w:r>
    </w:p>
    <w:p w14:paraId="652491FF" w14:textId="77777777" w:rsidR="00546FD8" w:rsidRDefault="00546FD8" w:rsidP="00546FD8">
      <w:pPr>
        <w:spacing w:after="0" w:line="260" w:lineRule="exact"/>
        <w:jc w:val="both"/>
        <w:rPr>
          <w:rFonts w:ascii="Arial" w:hAnsi="Arial" w:cs="Arial"/>
          <w:b/>
          <w:sz w:val="20"/>
          <w:szCs w:val="20"/>
        </w:rPr>
      </w:pPr>
    </w:p>
    <w:p w14:paraId="2AD70B96" w14:textId="3FE203E4" w:rsidR="00546FD8" w:rsidRDefault="00546FD8" w:rsidP="00D64C53">
      <w:pPr>
        <w:spacing w:after="120" w:line="240" w:lineRule="auto"/>
        <w:jc w:val="both"/>
        <w:rPr>
          <w:rFonts w:ascii="Arial" w:hAnsi="Arial" w:cs="Arial"/>
          <w:sz w:val="18"/>
          <w:szCs w:val="18"/>
        </w:rPr>
      </w:pPr>
      <w:r>
        <w:rPr>
          <w:rFonts w:ascii="Arial" w:hAnsi="Arial" w:cs="Arial"/>
          <w:sz w:val="18"/>
          <w:szCs w:val="18"/>
        </w:rPr>
        <w:t>Skrajni r</w:t>
      </w:r>
      <w:r w:rsidRPr="00B63BEB">
        <w:rPr>
          <w:rFonts w:ascii="Arial" w:hAnsi="Arial" w:cs="Arial"/>
          <w:sz w:val="18"/>
          <w:szCs w:val="18"/>
        </w:rPr>
        <w:t>ok dobave opreme</w:t>
      </w:r>
      <w:r>
        <w:rPr>
          <w:rFonts w:ascii="Arial" w:hAnsi="Arial" w:cs="Arial"/>
          <w:sz w:val="18"/>
          <w:szCs w:val="18"/>
        </w:rPr>
        <w:t xml:space="preserve"> za vsak sklop je </w:t>
      </w:r>
      <w:r w:rsidR="00D915F2">
        <w:rPr>
          <w:rFonts w:ascii="Arial" w:hAnsi="Arial" w:cs="Arial"/>
          <w:sz w:val="18"/>
          <w:szCs w:val="18"/>
        </w:rPr>
        <w:t>30 dni od podpisa pogodbe</w:t>
      </w:r>
      <w:r>
        <w:rPr>
          <w:rFonts w:ascii="Arial" w:hAnsi="Arial" w:cs="Arial"/>
          <w:sz w:val="18"/>
          <w:szCs w:val="18"/>
        </w:rPr>
        <w:t xml:space="preserve">,. </w:t>
      </w:r>
      <w:r>
        <w:rPr>
          <w:rFonts w:ascii="Arial" w:hAnsi="Arial" w:cs="Arial"/>
          <w:color w:val="000000"/>
          <w:sz w:val="18"/>
          <w:szCs w:val="18"/>
        </w:rPr>
        <w:t>Namestitev opreme in usposabljanje uporabnikov opreme, v kolikor je zahtevano s strani naročnika, se izvede vključno do navedenega roka za posamezni sklop.</w:t>
      </w:r>
    </w:p>
    <w:p w14:paraId="16E441E0" w14:textId="77777777" w:rsidR="00546FD8" w:rsidRDefault="00546FD8" w:rsidP="00D64C53">
      <w:pPr>
        <w:spacing w:after="120" w:line="240" w:lineRule="auto"/>
        <w:jc w:val="both"/>
        <w:rPr>
          <w:rFonts w:ascii="Arial" w:hAnsi="Arial" w:cs="Arial"/>
          <w:sz w:val="18"/>
          <w:szCs w:val="18"/>
        </w:rPr>
      </w:pPr>
      <w:r>
        <w:rPr>
          <w:rFonts w:ascii="Arial" w:hAnsi="Arial" w:cs="Arial"/>
          <w:sz w:val="18"/>
          <w:szCs w:val="18"/>
        </w:rPr>
        <w:t>Navedeni roki dobave pričnejo teči od obojestranskega podpisa pogodbe z izbranim ponudnikom.</w:t>
      </w:r>
    </w:p>
    <w:p w14:paraId="4DBFF3AF" w14:textId="77777777" w:rsidR="00546FD8" w:rsidRDefault="00546FD8" w:rsidP="00D64C53">
      <w:pPr>
        <w:spacing w:after="120" w:line="240" w:lineRule="auto"/>
        <w:jc w:val="both"/>
        <w:rPr>
          <w:rFonts w:ascii="Arial" w:hAnsi="Arial" w:cs="Arial"/>
          <w:sz w:val="18"/>
          <w:szCs w:val="18"/>
        </w:rPr>
      </w:pPr>
      <w:r w:rsidRPr="004D1D11">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6D1A578E" w14:textId="3B5D21BD" w:rsidR="00546FD8" w:rsidRPr="00B63BEB"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4. </w:t>
      </w:r>
      <w:r w:rsidRPr="00B63BEB">
        <w:rPr>
          <w:rFonts w:ascii="Arial" w:hAnsi="Arial" w:cs="Arial"/>
          <w:b/>
          <w:sz w:val="18"/>
          <w:szCs w:val="18"/>
        </w:rPr>
        <w:t xml:space="preserve">LOKACIJA DOBAVE OPREME </w:t>
      </w:r>
      <w:r>
        <w:rPr>
          <w:rFonts w:ascii="Arial" w:hAnsi="Arial" w:cs="Arial"/>
          <w:b/>
          <w:sz w:val="18"/>
          <w:szCs w:val="18"/>
        </w:rPr>
        <w:t xml:space="preserve">IN </w:t>
      </w:r>
      <w:r w:rsidRPr="00B63BEB">
        <w:rPr>
          <w:rFonts w:ascii="Arial" w:hAnsi="Arial" w:cs="Arial"/>
          <w:b/>
          <w:sz w:val="18"/>
          <w:szCs w:val="18"/>
        </w:rPr>
        <w:t>PREVZEM OPREME</w:t>
      </w:r>
      <w:r>
        <w:rPr>
          <w:rFonts w:ascii="Arial" w:hAnsi="Arial" w:cs="Arial"/>
          <w:b/>
          <w:sz w:val="18"/>
          <w:szCs w:val="18"/>
        </w:rPr>
        <w:t xml:space="preserve"> </w:t>
      </w:r>
    </w:p>
    <w:p w14:paraId="269DDB4C" w14:textId="77777777" w:rsidR="00546FD8" w:rsidRPr="00B63BEB" w:rsidRDefault="00546FD8" w:rsidP="00546FD8">
      <w:pPr>
        <w:pStyle w:val="Telobesedila2"/>
        <w:spacing w:line="260" w:lineRule="exact"/>
        <w:rPr>
          <w:rFonts w:cs="Arial"/>
          <w:b/>
          <w:sz w:val="18"/>
          <w:szCs w:val="18"/>
        </w:rPr>
      </w:pPr>
    </w:p>
    <w:p w14:paraId="10F2BE11" w14:textId="77777777" w:rsidR="00546FD8" w:rsidRDefault="00546FD8" w:rsidP="00546FD8">
      <w:pPr>
        <w:pStyle w:val="Pripombabesedilo"/>
        <w:jc w:val="both"/>
        <w:rPr>
          <w:rFonts w:ascii="Arial" w:hAnsi="Arial" w:cs="Arial"/>
          <w:sz w:val="18"/>
          <w:szCs w:val="18"/>
        </w:rPr>
      </w:pPr>
      <w:r w:rsidRPr="00B63BEB">
        <w:rPr>
          <w:rFonts w:ascii="Arial" w:hAnsi="Arial" w:cs="Arial"/>
          <w:sz w:val="18"/>
          <w:szCs w:val="18"/>
        </w:rPr>
        <w:t>Količinski in kakovostni prevzem dobavljene opreme se izvrši zapisniško ob dobavi opreme</w:t>
      </w:r>
      <w:r>
        <w:rPr>
          <w:rFonts w:ascii="Arial" w:hAnsi="Arial" w:cs="Arial"/>
          <w:sz w:val="18"/>
          <w:szCs w:val="18"/>
        </w:rPr>
        <w:t xml:space="preserve"> (in po izvedeni montaži in usposabljanju, če je zahtevano s strani naročnika)</w:t>
      </w:r>
      <w:r w:rsidRPr="00B63BEB">
        <w:rPr>
          <w:rFonts w:ascii="Arial" w:hAnsi="Arial" w:cs="Arial"/>
          <w:sz w:val="18"/>
          <w:szCs w:val="18"/>
        </w:rPr>
        <w:t xml:space="preserve"> na lokaciji</w:t>
      </w:r>
      <w:r>
        <w:rPr>
          <w:rFonts w:ascii="Arial" w:hAnsi="Arial" w:cs="Arial"/>
          <w:sz w:val="18"/>
          <w:szCs w:val="18"/>
        </w:rPr>
        <w:t xml:space="preserve"> naročnika, </w:t>
      </w:r>
      <w:r w:rsidRPr="00D62551">
        <w:rPr>
          <w:rFonts w:ascii="Arial" w:hAnsi="Arial" w:cs="Arial"/>
          <w:sz w:val="18"/>
          <w:szCs w:val="18"/>
        </w:rPr>
        <w:t>ki jo bo naročnik natančno določil po podpisu pogodbe</w:t>
      </w:r>
      <w:r w:rsidRPr="00B63BEB">
        <w:rPr>
          <w:rFonts w:ascii="Arial" w:hAnsi="Arial" w:cs="Arial"/>
          <w:sz w:val="18"/>
          <w:szCs w:val="18"/>
        </w:rPr>
        <w:t xml:space="preserve">. Prevzemni zapisnik podpišeta pooblaščena predstavnika ponudnika in naročnika. </w:t>
      </w:r>
    </w:p>
    <w:p w14:paraId="4B724248" w14:textId="77777777" w:rsidR="00546FD8" w:rsidRPr="00200792" w:rsidRDefault="00546FD8" w:rsidP="00546FD8">
      <w:pPr>
        <w:pStyle w:val="Pripombabesedilo"/>
        <w:jc w:val="both"/>
        <w:rPr>
          <w:rFonts w:ascii="Arial" w:hAnsi="Arial" w:cs="Arial"/>
          <w:sz w:val="18"/>
          <w:szCs w:val="18"/>
        </w:rPr>
      </w:pPr>
      <w:r w:rsidRPr="00200792">
        <w:rPr>
          <w:rFonts w:ascii="Arial" w:hAnsi="Arial" w:cs="Arial"/>
          <w:sz w:val="18"/>
          <w:szCs w:val="18"/>
        </w:rPr>
        <w:t>Oprema mora biti ob dobavi dostavljena in razložena v prostore naročnika.</w:t>
      </w:r>
    </w:p>
    <w:p w14:paraId="79658F28" w14:textId="77777777" w:rsidR="00546FD8" w:rsidRPr="004D4EB5" w:rsidRDefault="00546FD8" w:rsidP="00546FD8">
      <w:pPr>
        <w:spacing w:line="260" w:lineRule="exact"/>
        <w:jc w:val="both"/>
        <w:rPr>
          <w:rFonts w:ascii="Arial" w:hAnsi="Arial" w:cs="Arial"/>
          <w:sz w:val="18"/>
          <w:szCs w:val="18"/>
          <w:u w:val="single"/>
        </w:rPr>
      </w:pPr>
      <w:r w:rsidRPr="004D4EB5">
        <w:rPr>
          <w:rFonts w:ascii="Arial" w:hAnsi="Arial" w:cs="Arial"/>
          <w:sz w:val="18"/>
          <w:szCs w:val="18"/>
          <w:u w:val="single"/>
        </w:rPr>
        <w:t>Ponudnik mora ob prevzemu opreme naročniku predložiti:</w:t>
      </w:r>
    </w:p>
    <w:p w14:paraId="4831EAEA" w14:textId="5E157D06" w:rsidR="00546FD8" w:rsidRPr="004C2DA4" w:rsidRDefault="00546FD8" w:rsidP="00CF3BC8">
      <w:pPr>
        <w:numPr>
          <w:ilvl w:val="0"/>
          <w:numId w:val="32"/>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v slovenskem </w:t>
      </w:r>
      <w:r>
        <w:rPr>
          <w:rFonts w:ascii="Arial" w:hAnsi="Arial" w:cs="Arial"/>
          <w:sz w:val="18"/>
          <w:szCs w:val="18"/>
        </w:rPr>
        <w:t xml:space="preserve">jeziku ali angleškem jeziku (opredeljeno v ponudbenem predračunu) </w:t>
      </w:r>
      <w:r w:rsidRPr="004C2DA4">
        <w:rPr>
          <w:rFonts w:ascii="Arial" w:hAnsi="Arial" w:cs="Arial"/>
          <w:sz w:val="18"/>
          <w:szCs w:val="18"/>
        </w:rPr>
        <w:t xml:space="preserve">in mora vsebovati, tehnične podatke ter opis delovanja, ter so lahko predložena v fizični ali elektronski obliki,    </w:t>
      </w:r>
    </w:p>
    <w:p w14:paraId="3E0DF6BD" w14:textId="77777777" w:rsidR="00546FD8" w:rsidRDefault="00546FD8" w:rsidP="00CF3BC8">
      <w:pPr>
        <w:numPr>
          <w:ilvl w:val="0"/>
          <w:numId w:val="32"/>
        </w:numPr>
        <w:spacing w:after="0" w:line="260" w:lineRule="exact"/>
        <w:jc w:val="both"/>
        <w:rPr>
          <w:rFonts w:ascii="Arial" w:hAnsi="Arial" w:cs="Arial"/>
          <w:sz w:val="18"/>
          <w:szCs w:val="18"/>
        </w:rPr>
      </w:pPr>
      <w:r w:rsidRPr="004C2DA4">
        <w:rPr>
          <w:rFonts w:ascii="Arial" w:hAnsi="Arial" w:cs="Arial"/>
          <w:sz w:val="18"/>
          <w:szCs w:val="18"/>
        </w:rPr>
        <w:t>potrjene garancijske liste za opremo,</w:t>
      </w:r>
    </w:p>
    <w:p w14:paraId="38BF816F" w14:textId="77777777" w:rsidR="00546FD8" w:rsidRPr="0059439D" w:rsidRDefault="00546FD8" w:rsidP="00CF3BC8">
      <w:pPr>
        <w:numPr>
          <w:ilvl w:val="0"/>
          <w:numId w:val="32"/>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p>
    <w:p w14:paraId="25D551D2" w14:textId="77777777" w:rsidR="00546FD8" w:rsidRDefault="00546FD8" w:rsidP="00CF3BC8">
      <w:pPr>
        <w:numPr>
          <w:ilvl w:val="0"/>
          <w:numId w:val="32"/>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03B0BE9C" w14:textId="77777777" w:rsidR="00546FD8" w:rsidRDefault="00546FD8" w:rsidP="00546FD8">
      <w:pPr>
        <w:spacing w:after="0" w:line="260" w:lineRule="exact"/>
        <w:jc w:val="both"/>
        <w:rPr>
          <w:rFonts w:ascii="Arial" w:hAnsi="Arial" w:cs="Arial"/>
          <w:sz w:val="18"/>
          <w:szCs w:val="18"/>
        </w:rPr>
      </w:pPr>
    </w:p>
    <w:p w14:paraId="2E8D0791" w14:textId="77777777" w:rsidR="00546FD8" w:rsidRDefault="00546FD8" w:rsidP="00546FD8">
      <w:pPr>
        <w:spacing w:after="0" w:line="260" w:lineRule="exact"/>
        <w:jc w:val="both"/>
        <w:rPr>
          <w:rFonts w:ascii="Arial" w:hAnsi="Arial" w:cs="Arial"/>
          <w:sz w:val="18"/>
          <w:szCs w:val="18"/>
        </w:rPr>
      </w:pPr>
      <w:r w:rsidRPr="004C2DA4">
        <w:rPr>
          <w:rFonts w:ascii="Arial" w:hAnsi="Arial" w:cs="Arial"/>
          <w:sz w:val="18"/>
          <w:szCs w:val="18"/>
        </w:rPr>
        <w:t xml:space="preserve">Brez predložitve v prejšnjem odstavku navedenih dokumentov prevzem opreme ne bo opravljen. </w:t>
      </w:r>
    </w:p>
    <w:p w14:paraId="7368158C" w14:textId="77777777" w:rsidR="00546FD8" w:rsidRDefault="00546FD8" w:rsidP="00546FD8">
      <w:pPr>
        <w:spacing w:after="0" w:line="260" w:lineRule="exact"/>
        <w:jc w:val="both"/>
        <w:rPr>
          <w:rFonts w:ascii="Arial" w:hAnsi="Arial" w:cs="Arial"/>
          <w:sz w:val="18"/>
          <w:szCs w:val="18"/>
        </w:rPr>
      </w:pPr>
    </w:p>
    <w:p w14:paraId="7B0F8DD2" w14:textId="77777777" w:rsidR="00546FD8" w:rsidRDefault="00546FD8" w:rsidP="00546FD8">
      <w:pPr>
        <w:spacing w:after="0" w:line="260" w:lineRule="exact"/>
        <w:jc w:val="both"/>
        <w:rPr>
          <w:rFonts w:ascii="Arial" w:hAnsi="Arial" w:cs="Arial"/>
          <w:sz w:val="18"/>
          <w:szCs w:val="18"/>
        </w:rPr>
      </w:pPr>
      <w:bookmarkStart w:id="0" w:name="_Hlk55891738"/>
      <w:r w:rsidRPr="004C2DA4">
        <w:rPr>
          <w:rFonts w:ascii="Arial" w:hAnsi="Arial" w:cs="Arial"/>
          <w:sz w:val="18"/>
          <w:szCs w:val="18"/>
        </w:rPr>
        <w:t xml:space="preserve">V primeru količinskih ali kakovostnih odstopanj,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ponudnik obveže napake odpraviti brezplačno </w:t>
      </w:r>
      <w:r>
        <w:rPr>
          <w:rFonts w:ascii="Arial" w:hAnsi="Arial" w:cs="Arial"/>
          <w:sz w:val="18"/>
          <w:szCs w:val="18"/>
        </w:rPr>
        <w:t xml:space="preserve">najkasneje </w:t>
      </w:r>
      <w:r w:rsidRPr="004C2DA4">
        <w:rPr>
          <w:rFonts w:ascii="Arial" w:hAnsi="Arial" w:cs="Arial"/>
          <w:sz w:val="18"/>
          <w:szCs w:val="18"/>
        </w:rPr>
        <w:t>v roku 10 (deset</w:t>
      </w:r>
      <w:r>
        <w:rPr>
          <w:rFonts w:ascii="Arial" w:hAnsi="Arial" w:cs="Arial"/>
          <w:sz w:val="18"/>
          <w:szCs w:val="18"/>
        </w:rPr>
        <w:t>ih</w:t>
      </w:r>
      <w:r w:rsidRPr="004C2DA4">
        <w:rPr>
          <w:rFonts w:ascii="Arial" w:hAnsi="Arial" w:cs="Arial"/>
          <w:sz w:val="18"/>
          <w:szCs w:val="18"/>
        </w:rPr>
        <w:t xml:space="preserve">) </w:t>
      </w:r>
      <w:r>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ali v dogovoru z naročnikom daljšem roku, vendar še vedno znotraj roka dobave.</w:t>
      </w:r>
      <w:r w:rsidRPr="004C2DA4">
        <w:rPr>
          <w:rFonts w:ascii="Arial" w:hAnsi="Arial" w:cs="Arial"/>
          <w:sz w:val="18"/>
          <w:szCs w:val="18"/>
        </w:rPr>
        <w:t xml:space="preserve"> </w:t>
      </w:r>
      <w:r>
        <w:rPr>
          <w:rFonts w:ascii="Arial" w:hAnsi="Arial" w:cs="Arial"/>
          <w:sz w:val="18"/>
          <w:szCs w:val="18"/>
        </w:rPr>
        <w:t>V kolikor je rok dobave v skladu s pogodbo v primeru ugotovitev napak pri dobavi opreme prekoračen, preide ponudnik v zamudo.</w:t>
      </w:r>
    </w:p>
    <w:p w14:paraId="1EC0BC22" w14:textId="77777777" w:rsidR="00546FD8" w:rsidRDefault="00546FD8" w:rsidP="00546FD8">
      <w:pPr>
        <w:spacing w:after="0" w:line="260" w:lineRule="exact"/>
        <w:jc w:val="both"/>
        <w:rPr>
          <w:rFonts w:ascii="Arial" w:hAnsi="Arial" w:cs="Arial"/>
          <w:sz w:val="18"/>
          <w:szCs w:val="18"/>
        </w:rPr>
      </w:pPr>
    </w:p>
    <w:p w14:paraId="62FE2E27" w14:textId="77777777" w:rsidR="00546FD8" w:rsidRDefault="00546FD8" w:rsidP="00546FD8">
      <w:pPr>
        <w:spacing w:after="0" w:line="260" w:lineRule="exact"/>
        <w:jc w:val="both"/>
        <w:rPr>
          <w:rFonts w:ascii="Arial" w:hAnsi="Arial" w:cs="Arial"/>
          <w:color w:val="333333"/>
          <w:sz w:val="18"/>
          <w:szCs w:val="18"/>
          <w:shd w:val="clear" w:color="auto" w:fill="FFFFFF"/>
        </w:rPr>
      </w:pPr>
      <w:r>
        <w:rPr>
          <w:rFonts w:ascii="Arial" w:hAnsi="Arial" w:cs="Arial"/>
          <w:sz w:val="18"/>
          <w:szCs w:val="18"/>
        </w:rPr>
        <w:t>V kolikor so ugotovljene napake iz prejšnjega odstavka</w:t>
      </w:r>
      <w:r w:rsidRPr="004C6C43">
        <w:rPr>
          <w:rFonts w:ascii="Arial" w:hAnsi="Arial" w:cs="Arial"/>
          <w:sz w:val="18"/>
          <w:szCs w:val="18"/>
        </w:rPr>
        <w:t xml:space="preserve">, se šteje, da prevzem opreme, v skladu z določili iz pogodbe, do odprave </w:t>
      </w:r>
      <w:r w:rsidRPr="00DB3C89">
        <w:rPr>
          <w:rFonts w:ascii="Arial" w:hAnsi="Arial" w:cs="Arial"/>
          <w:sz w:val="18"/>
          <w:szCs w:val="18"/>
        </w:rPr>
        <w:t xml:space="preserve">napak ni opravljen. 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izvajalec,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 kot tudi izvedbo montaže in usposabljanja, če je zahtevano)</w:t>
      </w:r>
      <w:r w:rsidRPr="00DB3C89">
        <w:rPr>
          <w:rFonts w:ascii="Arial" w:hAnsi="Arial" w:cs="Arial"/>
          <w:sz w:val="18"/>
          <w:szCs w:val="18"/>
          <w:shd w:val="clear" w:color="auto" w:fill="FFFFFF"/>
        </w:rPr>
        <w:t>.</w:t>
      </w:r>
    </w:p>
    <w:p w14:paraId="4C3D8B26" w14:textId="77777777" w:rsidR="00546FD8" w:rsidRDefault="00546FD8" w:rsidP="00546FD8">
      <w:pPr>
        <w:spacing w:after="0" w:line="260" w:lineRule="exact"/>
        <w:jc w:val="both"/>
        <w:rPr>
          <w:rFonts w:ascii="Arial" w:hAnsi="Arial" w:cs="Arial"/>
          <w:sz w:val="18"/>
          <w:szCs w:val="18"/>
        </w:rPr>
      </w:pPr>
    </w:p>
    <w:p w14:paraId="701009BE" w14:textId="77777777" w:rsidR="00546FD8" w:rsidRDefault="00546FD8" w:rsidP="00546FD8">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w:t>
      </w:r>
      <w:r>
        <w:rPr>
          <w:rFonts w:ascii="Arial" w:hAnsi="Arial" w:cs="Arial"/>
          <w:sz w:val="18"/>
          <w:szCs w:val="18"/>
        </w:rPr>
        <w:t xml:space="preserve">naročniku vso </w:t>
      </w:r>
      <w:r w:rsidRPr="004C2DA4">
        <w:rPr>
          <w:rFonts w:ascii="Arial" w:hAnsi="Arial" w:cs="Arial"/>
          <w:sz w:val="18"/>
          <w:szCs w:val="18"/>
        </w:rPr>
        <w:t xml:space="preserve">nastalo škodo. </w:t>
      </w:r>
    </w:p>
    <w:bookmarkEnd w:id="0"/>
    <w:p w14:paraId="3252AF2B" w14:textId="77777777" w:rsidR="00546FD8" w:rsidRDefault="00546FD8" w:rsidP="00546FD8">
      <w:pPr>
        <w:spacing w:after="0" w:line="260" w:lineRule="exact"/>
        <w:jc w:val="both"/>
        <w:rPr>
          <w:rFonts w:ascii="Arial" w:hAnsi="Arial" w:cs="Arial"/>
          <w:sz w:val="18"/>
          <w:szCs w:val="18"/>
        </w:rPr>
      </w:pPr>
    </w:p>
    <w:p w14:paraId="5FD2CB5C" w14:textId="796A3BBF" w:rsidR="00546FD8" w:rsidRPr="001A1A0E"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5. </w:t>
      </w:r>
      <w:r w:rsidRPr="001A1A0E">
        <w:rPr>
          <w:rFonts w:ascii="Arial" w:hAnsi="Arial" w:cs="Arial"/>
          <w:b/>
          <w:sz w:val="18"/>
          <w:szCs w:val="18"/>
        </w:rPr>
        <w:t>GARANCIJSKI ROK IN ODPRAVA NAPAK V GARANCIJSKEM ROKU</w:t>
      </w:r>
      <w:r>
        <w:rPr>
          <w:rFonts w:ascii="Arial" w:hAnsi="Arial" w:cs="Arial"/>
          <w:b/>
          <w:sz w:val="18"/>
          <w:szCs w:val="18"/>
        </w:rPr>
        <w:t xml:space="preserve"> (</w:t>
      </w:r>
      <w:r>
        <w:rPr>
          <w:rFonts w:ascii="Arial" w:hAnsi="Arial" w:cs="Arial"/>
          <w:sz w:val="18"/>
          <w:szCs w:val="18"/>
        </w:rPr>
        <w:t xml:space="preserve">upoštevno le v primeru, da je zahtevano za posamezni sklop) </w:t>
      </w:r>
    </w:p>
    <w:p w14:paraId="34D07418" w14:textId="77777777" w:rsidR="00546FD8" w:rsidRPr="001A1A0E" w:rsidRDefault="00546FD8" w:rsidP="00546FD8">
      <w:pPr>
        <w:spacing w:after="0" w:line="260" w:lineRule="exact"/>
        <w:jc w:val="both"/>
        <w:rPr>
          <w:rFonts w:ascii="Arial" w:hAnsi="Arial" w:cs="Arial"/>
          <w:b/>
          <w:sz w:val="18"/>
          <w:szCs w:val="18"/>
        </w:rPr>
      </w:pPr>
    </w:p>
    <w:p w14:paraId="3C02973C" w14:textId="7458E9C3" w:rsidR="00546FD8" w:rsidRPr="001A1A0E" w:rsidRDefault="00546FD8" w:rsidP="00CF3BC8">
      <w:pPr>
        <w:pStyle w:val="Odstavekseznama"/>
        <w:numPr>
          <w:ilvl w:val="0"/>
          <w:numId w:val="33"/>
        </w:numPr>
        <w:spacing w:after="0" w:line="260" w:lineRule="exact"/>
        <w:jc w:val="both"/>
        <w:rPr>
          <w:rFonts w:ascii="Arial" w:hAnsi="Arial" w:cs="Arial"/>
          <w:b/>
          <w:sz w:val="18"/>
          <w:szCs w:val="18"/>
        </w:rPr>
      </w:pPr>
      <w:r w:rsidRPr="001A1A0E">
        <w:rPr>
          <w:rFonts w:ascii="Arial" w:hAnsi="Arial" w:cs="Arial"/>
          <w:sz w:val="18"/>
          <w:szCs w:val="18"/>
        </w:rPr>
        <w:t>Garancijski rok</w:t>
      </w:r>
      <w:r>
        <w:rPr>
          <w:rFonts w:ascii="Arial" w:hAnsi="Arial" w:cs="Arial"/>
          <w:sz w:val="18"/>
          <w:szCs w:val="18"/>
        </w:rPr>
        <w:t xml:space="preserve"> </w:t>
      </w:r>
    </w:p>
    <w:p w14:paraId="4A709C75" w14:textId="77777777" w:rsidR="00546FD8" w:rsidRPr="001A1A0E" w:rsidRDefault="00546FD8" w:rsidP="00546FD8">
      <w:pPr>
        <w:pStyle w:val="Odstavekseznama"/>
        <w:spacing w:after="0" w:line="260" w:lineRule="exact"/>
        <w:jc w:val="both"/>
        <w:rPr>
          <w:rFonts w:ascii="Arial" w:hAnsi="Arial" w:cs="Arial"/>
          <w:b/>
          <w:sz w:val="18"/>
          <w:szCs w:val="18"/>
        </w:rPr>
      </w:pPr>
    </w:p>
    <w:p w14:paraId="5D2F0F2A" w14:textId="0228153E" w:rsidR="00546FD8" w:rsidRPr="001A1A0E" w:rsidRDefault="00546FD8" w:rsidP="00546FD8">
      <w:pPr>
        <w:spacing w:after="0" w:line="260" w:lineRule="exact"/>
        <w:jc w:val="both"/>
        <w:rPr>
          <w:rFonts w:ascii="Arial" w:hAnsi="Arial" w:cs="Arial"/>
          <w:b/>
          <w:sz w:val="18"/>
          <w:szCs w:val="18"/>
        </w:rPr>
      </w:pPr>
      <w:r w:rsidRPr="001A1A0E">
        <w:rPr>
          <w:rFonts w:ascii="Arial" w:hAnsi="Arial" w:cs="Arial"/>
          <w:sz w:val="18"/>
          <w:szCs w:val="18"/>
        </w:rPr>
        <w:t>Ponudnik mora za</w:t>
      </w:r>
      <w:r>
        <w:rPr>
          <w:rFonts w:ascii="Arial" w:hAnsi="Arial" w:cs="Arial"/>
          <w:sz w:val="18"/>
          <w:szCs w:val="18"/>
        </w:rPr>
        <w:t xml:space="preserve"> ponujeno</w:t>
      </w:r>
      <w:r w:rsidRPr="001A1A0E">
        <w:rPr>
          <w:rFonts w:ascii="Arial" w:hAnsi="Arial" w:cs="Arial"/>
          <w:sz w:val="18"/>
          <w:szCs w:val="18"/>
        </w:rPr>
        <w:t xml:space="preserve"> opremo zagotoviti </w:t>
      </w:r>
      <w:r>
        <w:rPr>
          <w:rFonts w:ascii="Arial" w:hAnsi="Arial" w:cs="Arial"/>
          <w:sz w:val="18"/>
          <w:szCs w:val="18"/>
        </w:rPr>
        <w:t>garancijo za brezhibno delovanje najmanj za obdobje kot izhaja iz predračuna</w:t>
      </w:r>
      <w:r w:rsidR="00D915F2">
        <w:rPr>
          <w:rFonts w:ascii="Arial" w:hAnsi="Arial" w:cs="Arial"/>
          <w:sz w:val="18"/>
          <w:szCs w:val="18"/>
        </w:rPr>
        <w:t xml:space="preserve"> št. 845080118-125-24</w:t>
      </w:r>
      <w:r w:rsidR="009F125E">
        <w:rPr>
          <w:rFonts w:ascii="Arial" w:hAnsi="Arial" w:cs="Arial"/>
          <w:sz w:val="18"/>
          <w:szCs w:val="18"/>
        </w:rPr>
        <w:t>_</w:t>
      </w:r>
      <w:r w:rsidR="00D915F2">
        <w:rPr>
          <w:rFonts w:ascii="Arial" w:hAnsi="Arial" w:cs="Arial"/>
          <w:sz w:val="18"/>
          <w:szCs w:val="18"/>
        </w:rPr>
        <w:t>001 (</w:t>
      </w:r>
      <w:proofErr w:type="spellStart"/>
      <w:r w:rsidR="00D915F2">
        <w:rPr>
          <w:rFonts w:ascii="Arial" w:hAnsi="Arial" w:cs="Arial"/>
          <w:sz w:val="18"/>
          <w:szCs w:val="18"/>
        </w:rPr>
        <w:t>excel</w:t>
      </w:r>
      <w:proofErr w:type="spellEnd"/>
      <w:r w:rsidR="00D915F2">
        <w:rPr>
          <w:rFonts w:ascii="Arial" w:hAnsi="Arial" w:cs="Arial"/>
          <w:sz w:val="18"/>
          <w:szCs w:val="18"/>
        </w:rPr>
        <w:t xml:space="preserve"> priloga tej razpisni dokumentaciji)</w:t>
      </w:r>
      <w:r>
        <w:rPr>
          <w:rFonts w:ascii="Arial" w:hAnsi="Arial" w:cs="Arial"/>
          <w:sz w:val="18"/>
          <w:szCs w:val="18"/>
        </w:rPr>
        <w:t>. Garancijski rok prične teči</w:t>
      </w:r>
      <w:r w:rsidRPr="001A1A0E">
        <w:rPr>
          <w:rFonts w:ascii="Arial" w:hAnsi="Arial" w:cs="Arial"/>
          <w:sz w:val="18"/>
          <w:szCs w:val="18"/>
        </w:rPr>
        <w:t xml:space="preserve"> od dneva podpisa zapisnika o kakovostnem in količinskem prevzemu opreme.</w:t>
      </w:r>
    </w:p>
    <w:p w14:paraId="7165B637" w14:textId="77777777" w:rsidR="00546FD8" w:rsidRPr="001A1A0E"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1A1A0E">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1A1A0E">
        <w:rPr>
          <w:rFonts w:ascii="Arial" w:hAnsi="Arial" w:cs="Arial"/>
          <w:i/>
          <w:sz w:val="18"/>
          <w:szCs w:val="18"/>
        </w:rPr>
        <w:t>.</w:t>
      </w:r>
    </w:p>
    <w:p w14:paraId="021CB58E" w14:textId="77777777" w:rsidR="00546FD8" w:rsidRDefault="00546FD8" w:rsidP="00546FD8">
      <w:pPr>
        <w:spacing w:after="0" w:line="260" w:lineRule="exact"/>
        <w:jc w:val="both"/>
        <w:rPr>
          <w:rFonts w:ascii="Arial" w:hAnsi="Arial" w:cs="Arial"/>
          <w:i/>
          <w:sz w:val="18"/>
          <w:szCs w:val="18"/>
        </w:rPr>
      </w:pPr>
    </w:p>
    <w:p w14:paraId="5EAF478A" w14:textId="77777777" w:rsidR="00546FD8" w:rsidRPr="001A1A0E" w:rsidRDefault="00546FD8" w:rsidP="00546FD8">
      <w:pPr>
        <w:pStyle w:val="Odstavekseznama"/>
        <w:spacing w:after="0" w:line="260" w:lineRule="exact"/>
        <w:jc w:val="both"/>
        <w:rPr>
          <w:rFonts w:ascii="Arial" w:hAnsi="Arial" w:cs="Arial"/>
          <w:b/>
          <w:sz w:val="18"/>
          <w:szCs w:val="18"/>
        </w:rPr>
      </w:pPr>
    </w:p>
    <w:p w14:paraId="05586914" w14:textId="76FC691C" w:rsidR="00546FD8" w:rsidRPr="00FB6005" w:rsidRDefault="00546FD8" w:rsidP="00D2689D">
      <w:pPr>
        <w:pStyle w:val="Odstavekseznama"/>
        <w:numPr>
          <w:ilvl w:val="0"/>
          <w:numId w:val="33"/>
        </w:numPr>
        <w:spacing w:after="0" w:line="260" w:lineRule="exact"/>
        <w:jc w:val="both"/>
        <w:rPr>
          <w:rFonts w:ascii="Arial" w:hAnsi="Arial" w:cs="Arial"/>
          <w:b/>
          <w:sz w:val="18"/>
          <w:szCs w:val="18"/>
        </w:rPr>
      </w:pPr>
      <w:r w:rsidRPr="001A1A0E">
        <w:rPr>
          <w:rFonts w:ascii="Arial" w:hAnsi="Arial" w:cs="Arial"/>
          <w:sz w:val="18"/>
          <w:szCs w:val="18"/>
        </w:rPr>
        <w:t>Odprava napak</w:t>
      </w:r>
      <w:r>
        <w:rPr>
          <w:rFonts w:ascii="Arial" w:hAnsi="Arial" w:cs="Arial"/>
          <w:sz w:val="18"/>
          <w:szCs w:val="18"/>
        </w:rPr>
        <w:t xml:space="preserve"> </w:t>
      </w:r>
    </w:p>
    <w:p w14:paraId="2BC3E5FB" w14:textId="77777777" w:rsidR="00546FD8" w:rsidRDefault="00546FD8" w:rsidP="00546FD8">
      <w:pPr>
        <w:spacing w:after="0" w:line="260" w:lineRule="exact"/>
        <w:jc w:val="both"/>
        <w:rPr>
          <w:rFonts w:ascii="Arial" w:hAnsi="Arial" w:cs="Arial"/>
          <w:sz w:val="18"/>
          <w:szCs w:val="18"/>
        </w:rPr>
      </w:pPr>
    </w:p>
    <w:p w14:paraId="155A8D20" w14:textId="77777777" w:rsidR="00546FD8" w:rsidRDefault="00546FD8" w:rsidP="00546FD8">
      <w:pPr>
        <w:spacing w:after="0" w:line="260" w:lineRule="exact"/>
        <w:jc w:val="both"/>
        <w:rPr>
          <w:rFonts w:ascii="Arial" w:hAnsi="Arial" w:cs="Arial"/>
          <w:sz w:val="18"/>
          <w:szCs w:val="18"/>
        </w:rPr>
      </w:pPr>
      <w:r w:rsidRPr="00FB6005">
        <w:rPr>
          <w:rFonts w:ascii="Arial" w:hAnsi="Arial" w:cs="Arial"/>
          <w:sz w:val="18"/>
          <w:szCs w:val="18"/>
        </w:rPr>
        <w:t>Ponudnik mora v času garancijskega roka zagotavljati brezplačno odpravo napak za ponujeno opremo. Izvajanje odprave napak v času garancijskega roka bo potekalo na lokaciji naročnika</w:t>
      </w:r>
      <w:r>
        <w:rPr>
          <w:rFonts w:ascii="Arial" w:hAnsi="Arial" w:cs="Arial"/>
          <w:sz w:val="18"/>
          <w:szCs w:val="18"/>
        </w:rPr>
        <w:t xml:space="preserve"> ali na drugi lokaciji, po predhodnem dogovoru z naročnikom.</w:t>
      </w:r>
    </w:p>
    <w:p w14:paraId="4DE4CE47" w14:textId="77777777" w:rsidR="00546FD8" w:rsidRDefault="00546FD8" w:rsidP="00546FD8">
      <w:pPr>
        <w:spacing w:after="0" w:line="260" w:lineRule="exact"/>
        <w:jc w:val="both"/>
        <w:rPr>
          <w:rFonts w:ascii="Arial" w:hAnsi="Arial" w:cs="Arial"/>
          <w:sz w:val="18"/>
          <w:szCs w:val="18"/>
        </w:rPr>
      </w:pPr>
    </w:p>
    <w:p w14:paraId="5123E020" w14:textId="77777777" w:rsidR="00546FD8" w:rsidRPr="001A1A0E" w:rsidRDefault="00546FD8" w:rsidP="00546FD8">
      <w:pPr>
        <w:spacing w:after="0" w:line="260" w:lineRule="exact"/>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w:t>
      </w:r>
      <w:r>
        <w:rPr>
          <w:rFonts w:ascii="Arial" w:hAnsi="Arial" w:cs="Arial"/>
          <w:sz w:val="18"/>
          <w:szCs w:val="18"/>
        </w:rPr>
        <w:t>lahko naročnik zahteva, da ponudnik</w:t>
      </w:r>
      <w:r w:rsidRPr="001A1A0E">
        <w:rPr>
          <w:rFonts w:ascii="Arial" w:hAnsi="Arial" w:cs="Arial"/>
          <w:sz w:val="18"/>
          <w:szCs w:val="18"/>
        </w:rPr>
        <w:t xml:space="preserve"> </w:t>
      </w:r>
      <w:r>
        <w:rPr>
          <w:rFonts w:ascii="Arial" w:hAnsi="Arial" w:cs="Arial"/>
          <w:sz w:val="18"/>
          <w:szCs w:val="18"/>
        </w:rPr>
        <w:t>brezplačno nadomesti</w:t>
      </w:r>
      <w:r w:rsidRPr="001A1A0E">
        <w:rPr>
          <w:rFonts w:ascii="Arial" w:hAnsi="Arial" w:cs="Arial"/>
          <w:sz w:val="18"/>
          <w:szCs w:val="18"/>
        </w:rPr>
        <w:t xml:space="preserve"> okvarjeno opremo z </w:t>
      </w:r>
      <w:r>
        <w:rPr>
          <w:rFonts w:ascii="Arial" w:hAnsi="Arial" w:cs="Arial"/>
          <w:sz w:val="18"/>
          <w:szCs w:val="18"/>
        </w:rPr>
        <w:t xml:space="preserve">novo </w:t>
      </w:r>
      <w:r w:rsidRPr="001A1A0E">
        <w:rPr>
          <w:rFonts w:ascii="Arial" w:hAnsi="Arial" w:cs="Arial"/>
          <w:sz w:val="18"/>
          <w:szCs w:val="18"/>
        </w:rPr>
        <w:t>opremo, ki mora biti najmanj enake k</w:t>
      </w:r>
      <w:r>
        <w:rPr>
          <w:rFonts w:ascii="Arial" w:hAnsi="Arial" w:cs="Arial"/>
          <w:sz w:val="18"/>
          <w:szCs w:val="18"/>
        </w:rPr>
        <w:t>valitete kot nadomeščena oprema</w:t>
      </w:r>
      <w:r w:rsidRPr="001A1A0E">
        <w:rPr>
          <w:rFonts w:ascii="Arial" w:hAnsi="Arial" w:cs="Arial"/>
          <w:sz w:val="18"/>
          <w:szCs w:val="18"/>
        </w:rPr>
        <w:t xml:space="preserve">. </w:t>
      </w:r>
    </w:p>
    <w:p w14:paraId="685A1725" w14:textId="77777777" w:rsidR="00546FD8" w:rsidRDefault="00546FD8" w:rsidP="00546FD8">
      <w:pPr>
        <w:spacing w:after="0" w:line="260" w:lineRule="exact"/>
        <w:jc w:val="both"/>
        <w:rPr>
          <w:rFonts w:ascii="Arial" w:hAnsi="Arial" w:cs="Arial"/>
          <w:b/>
          <w:sz w:val="18"/>
          <w:szCs w:val="18"/>
        </w:rPr>
      </w:pPr>
    </w:p>
    <w:p w14:paraId="6336D961" w14:textId="77777777" w:rsidR="00546FD8" w:rsidRDefault="00546FD8" w:rsidP="00546FD8">
      <w:pPr>
        <w:spacing w:after="0" w:line="260" w:lineRule="exact"/>
        <w:jc w:val="both"/>
        <w:rPr>
          <w:rFonts w:ascii="Arial" w:hAnsi="Arial" w:cs="Arial"/>
          <w:b/>
          <w:sz w:val="18"/>
          <w:szCs w:val="18"/>
        </w:rPr>
      </w:pPr>
      <w:r w:rsidRPr="00FB6005">
        <w:rPr>
          <w:rFonts w:ascii="Arial" w:hAnsi="Arial" w:cs="Arial"/>
          <w:sz w:val="18"/>
          <w:szCs w:val="18"/>
        </w:rPr>
        <w:t>Ponudnik mora vgrajevati le nadomestne dele, za katere jamči proizvajalec predmetne opreme.</w:t>
      </w:r>
    </w:p>
    <w:p w14:paraId="4A3E5081" w14:textId="77777777" w:rsidR="00546FD8" w:rsidRDefault="00546FD8" w:rsidP="00546FD8">
      <w:pPr>
        <w:spacing w:after="0" w:line="260" w:lineRule="exact"/>
        <w:jc w:val="both"/>
        <w:rPr>
          <w:rFonts w:ascii="Arial" w:hAnsi="Arial" w:cs="Arial"/>
          <w:b/>
          <w:sz w:val="18"/>
          <w:szCs w:val="18"/>
        </w:rPr>
      </w:pPr>
    </w:p>
    <w:p w14:paraId="53A33EC7" w14:textId="77777777" w:rsidR="00546FD8" w:rsidRDefault="00546FD8" w:rsidP="00546FD8">
      <w:pPr>
        <w:spacing w:after="0" w:line="260" w:lineRule="exact"/>
        <w:jc w:val="both"/>
        <w:rPr>
          <w:rFonts w:ascii="Arial" w:hAnsi="Arial" w:cs="Arial"/>
          <w:sz w:val="18"/>
          <w:szCs w:val="18"/>
        </w:rPr>
      </w:pPr>
      <w:r w:rsidRPr="00FB6005">
        <w:rPr>
          <w:rFonts w:ascii="Arial" w:hAnsi="Arial" w:cs="Arial"/>
          <w:sz w:val="18"/>
          <w:szCs w:val="18"/>
        </w:rPr>
        <w:t xml:space="preserve">Vsi stroški (npr. nadomestni deli, delo, potni in drugi stroški...), ki nastanejo pri odpravi napak na opremi v garancijskem roku, bremenijo ponudnika v celoti. </w:t>
      </w:r>
    </w:p>
    <w:p w14:paraId="38AC30EF" w14:textId="77777777" w:rsidR="00546FD8" w:rsidRDefault="00546FD8" w:rsidP="00546FD8">
      <w:pPr>
        <w:spacing w:after="0" w:line="260" w:lineRule="exact"/>
        <w:jc w:val="both"/>
        <w:rPr>
          <w:rFonts w:ascii="Arial" w:hAnsi="Arial" w:cs="Arial"/>
          <w:sz w:val="18"/>
          <w:szCs w:val="18"/>
        </w:rPr>
      </w:pPr>
    </w:p>
    <w:p w14:paraId="1B76A190" w14:textId="77777777" w:rsidR="00546FD8" w:rsidRDefault="00546FD8" w:rsidP="00546FD8">
      <w:pPr>
        <w:spacing w:line="260" w:lineRule="exact"/>
        <w:jc w:val="both"/>
        <w:rPr>
          <w:rFonts w:ascii="Arial" w:hAnsi="Arial" w:cs="Arial"/>
        </w:rPr>
      </w:pPr>
    </w:p>
    <w:p w14:paraId="3120E0E3" w14:textId="7B831627" w:rsidR="00546FD8" w:rsidRDefault="00546FD8" w:rsidP="00546FD8">
      <w:pPr>
        <w:spacing w:line="260" w:lineRule="exact"/>
        <w:jc w:val="both"/>
        <w:rPr>
          <w:rFonts w:ascii="Arial" w:hAnsi="Arial" w:cs="Arial"/>
          <w:b/>
          <w:sz w:val="18"/>
          <w:szCs w:val="18"/>
        </w:rPr>
      </w:pPr>
      <w:r>
        <w:rPr>
          <w:rFonts w:ascii="Arial" w:hAnsi="Arial" w:cs="Arial"/>
          <w:b/>
          <w:sz w:val="18"/>
          <w:szCs w:val="18"/>
        </w:rPr>
        <w:t xml:space="preserve">6. MONTAŽA OPREME </w:t>
      </w:r>
      <w:r w:rsidRPr="00EC3133">
        <w:rPr>
          <w:rFonts w:ascii="Arial" w:hAnsi="Arial" w:cs="Arial"/>
          <w:sz w:val="18"/>
          <w:szCs w:val="18"/>
        </w:rPr>
        <w:t>(</w:t>
      </w:r>
      <w:r>
        <w:rPr>
          <w:rFonts w:ascii="Arial" w:hAnsi="Arial" w:cs="Arial"/>
          <w:sz w:val="18"/>
          <w:szCs w:val="18"/>
        </w:rPr>
        <w:t>upoštevno le v primeru, da je zahtevano za posamezni sklop)</w:t>
      </w:r>
      <w:r>
        <w:rPr>
          <w:rFonts w:ascii="Arial" w:hAnsi="Arial" w:cs="Arial"/>
          <w:b/>
          <w:sz w:val="18"/>
          <w:szCs w:val="18"/>
        </w:rPr>
        <w:t xml:space="preserve"> </w:t>
      </w:r>
    </w:p>
    <w:p w14:paraId="55603A8E" w14:textId="77777777" w:rsidR="00546FD8" w:rsidRDefault="00546FD8" w:rsidP="00546FD8">
      <w:pPr>
        <w:spacing w:after="0" w:line="260" w:lineRule="exact"/>
        <w:jc w:val="both"/>
        <w:rPr>
          <w:rFonts w:ascii="Arial" w:hAnsi="Arial" w:cs="Arial"/>
          <w:sz w:val="18"/>
          <w:szCs w:val="18"/>
        </w:rPr>
      </w:pPr>
      <w:r>
        <w:rPr>
          <w:rFonts w:ascii="Arial" w:hAnsi="Arial" w:cs="Arial"/>
          <w:sz w:val="18"/>
          <w:szCs w:val="18"/>
        </w:rPr>
        <w:t>V ponudbeno ceno mora ponud</w:t>
      </w:r>
      <w:r w:rsidRPr="00B82B37">
        <w:rPr>
          <w:rFonts w:ascii="Arial" w:hAnsi="Arial" w:cs="Arial"/>
          <w:sz w:val="18"/>
          <w:szCs w:val="18"/>
        </w:rPr>
        <w:t>nik vključiti tudi montažo dobavljene opreme.</w:t>
      </w:r>
      <w:r>
        <w:rPr>
          <w:rFonts w:ascii="Arial" w:hAnsi="Arial" w:cs="Arial"/>
          <w:sz w:val="18"/>
          <w:szCs w:val="18"/>
        </w:rPr>
        <w:t xml:space="preserve"> Montaža opreme bo potekala na lokaciji, ki jo bo naročnik natančneje določil po podpisu pogodbe. M</w:t>
      </w:r>
      <w:r w:rsidRPr="003C52D2">
        <w:rPr>
          <w:rFonts w:ascii="Arial" w:hAnsi="Arial" w:cs="Arial"/>
          <w:sz w:val="18"/>
          <w:szCs w:val="18"/>
        </w:rPr>
        <w:t>ontaža opreme se izvede na delovni dan v času, ki bo naknadno dogovorjen z naročnikom</w:t>
      </w:r>
      <w:r>
        <w:rPr>
          <w:rFonts w:ascii="Arial" w:hAnsi="Arial" w:cs="Arial"/>
          <w:sz w:val="18"/>
          <w:szCs w:val="18"/>
        </w:rPr>
        <w:t>.</w:t>
      </w:r>
    </w:p>
    <w:p w14:paraId="67B34E79" w14:textId="77777777" w:rsidR="00546FD8" w:rsidRDefault="00546FD8" w:rsidP="00546FD8">
      <w:pPr>
        <w:spacing w:after="0" w:line="260" w:lineRule="exact"/>
        <w:jc w:val="both"/>
        <w:rPr>
          <w:rFonts w:cs="Arial"/>
          <w:sz w:val="18"/>
          <w:szCs w:val="18"/>
        </w:rPr>
      </w:pPr>
    </w:p>
    <w:p w14:paraId="64D65F95" w14:textId="77777777" w:rsidR="00546FD8" w:rsidRDefault="00546FD8" w:rsidP="00546FD8">
      <w:pPr>
        <w:spacing w:after="0" w:line="260" w:lineRule="exact"/>
        <w:jc w:val="both"/>
        <w:rPr>
          <w:rFonts w:ascii="Arial" w:hAnsi="Arial" w:cs="Arial"/>
          <w:sz w:val="18"/>
          <w:szCs w:val="18"/>
        </w:rPr>
      </w:pPr>
      <w:r w:rsidRPr="00D45137">
        <w:rPr>
          <w:rFonts w:cs="Arial"/>
          <w:sz w:val="18"/>
          <w:szCs w:val="18"/>
        </w:rPr>
        <w:t>Po uspešno izvedeni montaži dobavljene opreme dobavitelj in naročnik podpišeta zapisnik o uspešno izvedeni montaži opreme.</w:t>
      </w:r>
    </w:p>
    <w:p w14:paraId="0F1DB8FD" w14:textId="77777777" w:rsidR="00546FD8" w:rsidRDefault="00546FD8" w:rsidP="00546FD8">
      <w:pPr>
        <w:spacing w:after="0" w:line="260" w:lineRule="exact"/>
        <w:jc w:val="both"/>
        <w:rPr>
          <w:rFonts w:ascii="Arial" w:hAnsi="Arial" w:cs="Arial"/>
          <w:sz w:val="18"/>
          <w:szCs w:val="18"/>
        </w:rPr>
      </w:pPr>
    </w:p>
    <w:p w14:paraId="09FFACA8" w14:textId="77777777" w:rsidR="00546FD8" w:rsidRDefault="00546FD8" w:rsidP="00546FD8">
      <w:pPr>
        <w:spacing w:after="0" w:line="260" w:lineRule="exact"/>
        <w:jc w:val="both"/>
        <w:rPr>
          <w:rFonts w:ascii="Arial" w:hAnsi="Arial" w:cs="Arial"/>
          <w:b/>
          <w:sz w:val="18"/>
          <w:szCs w:val="18"/>
        </w:rPr>
      </w:pPr>
    </w:p>
    <w:p w14:paraId="308F59E3" w14:textId="6EF5DB76" w:rsidR="00546FD8" w:rsidRPr="001A1A0E"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7. </w:t>
      </w:r>
      <w:r w:rsidRPr="001A1A0E">
        <w:rPr>
          <w:rFonts w:ascii="Arial" w:hAnsi="Arial" w:cs="Arial"/>
          <w:b/>
          <w:sz w:val="18"/>
          <w:szCs w:val="18"/>
        </w:rPr>
        <w:t>IZOBRAŽEVANJE/USPOSABLJANJE NAROČNIKOVEGA OSEBJA</w:t>
      </w:r>
      <w:r>
        <w:rPr>
          <w:rFonts w:ascii="Arial" w:hAnsi="Arial" w:cs="Arial"/>
          <w:b/>
          <w:sz w:val="18"/>
          <w:szCs w:val="18"/>
        </w:rPr>
        <w:t xml:space="preserve"> </w:t>
      </w:r>
      <w:r w:rsidRPr="00EC3133">
        <w:rPr>
          <w:rFonts w:ascii="Arial" w:hAnsi="Arial" w:cs="Arial"/>
          <w:sz w:val="18"/>
          <w:szCs w:val="18"/>
        </w:rPr>
        <w:t>(</w:t>
      </w:r>
      <w:r>
        <w:rPr>
          <w:rFonts w:ascii="Arial" w:hAnsi="Arial" w:cs="Arial"/>
          <w:sz w:val="18"/>
          <w:szCs w:val="18"/>
        </w:rPr>
        <w:t>upoštevno le v primeru, da je zahtevano za posamezni sklop)</w:t>
      </w:r>
      <w:r>
        <w:rPr>
          <w:rFonts w:ascii="Arial" w:hAnsi="Arial" w:cs="Arial"/>
          <w:b/>
          <w:sz w:val="18"/>
          <w:szCs w:val="18"/>
        </w:rPr>
        <w:t xml:space="preserve"> </w:t>
      </w:r>
    </w:p>
    <w:p w14:paraId="06781D6E" w14:textId="77777777" w:rsidR="00546FD8" w:rsidRDefault="00546FD8" w:rsidP="00546FD8">
      <w:pPr>
        <w:spacing w:after="0" w:line="260" w:lineRule="exact"/>
        <w:jc w:val="both"/>
        <w:rPr>
          <w:rFonts w:ascii="Arial" w:hAnsi="Arial" w:cs="Arial"/>
          <w:sz w:val="18"/>
          <w:szCs w:val="18"/>
        </w:rPr>
      </w:pPr>
    </w:p>
    <w:p w14:paraId="490DAEC5" w14:textId="3CA1099D" w:rsidR="00546FD8" w:rsidRPr="001A1A0E" w:rsidRDefault="00546FD8" w:rsidP="00546FD8">
      <w:pPr>
        <w:spacing w:after="0" w:line="260" w:lineRule="exact"/>
        <w:jc w:val="both"/>
        <w:rPr>
          <w:rFonts w:ascii="Arial" w:hAnsi="Arial" w:cs="Arial"/>
          <w:sz w:val="18"/>
          <w:szCs w:val="18"/>
        </w:rPr>
      </w:pPr>
      <w:r w:rsidRPr="001A1A0E">
        <w:rPr>
          <w:rFonts w:ascii="Arial" w:hAnsi="Arial" w:cs="Arial"/>
          <w:sz w:val="18"/>
          <w:szCs w:val="18"/>
        </w:rPr>
        <w:t>V ceno opreme mora biti vklju</w:t>
      </w:r>
      <w:r w:rsidRPr="001A1A0E">
        <w:rPr>
          <w:rFonts w:ascii="Arial" w:hAnsi="Arial" w:cs="Arial" w:hint="eastAsia"/>
          <w:sz w:val="18"/>
          <w:szCs w:val="18"/>
        </w:rPr>
        <w:t>č</w:t>
      </w:r>
      <w:r w:rsidRPr="001A1A0E">
        <w:rPr>
          <w:rFonts w:ascii="Arial" w:hAnsi="Arial" w:cs="Arial"/>
          <w:sz w:val="18"/>
          <w:szCs w:val="18"/>
        </w:rPr>
        <w:t>eno brezpla</w:t>
      </w:r>
      <w:r w:rsidRPr="001A1A0E">
        <w:rPr>
          <w:rFonts w:ascii="Arial" w:hAnsi="Arial" w:cs="Arial" w:hint="eastAsia"/>
          <w:sz w:val="18"/>
          <w:szCs w:val="18"/>
        </w:rPr>
        <w:t>č</w:t>
      </w:r>
      <w:r w:rsidRPr="001A1A0E">
        <w:rPr>
          <w:rFonts w:ascii="Arial" w:hAnsi="Arial" w:cs="Arial"/>
          <w:sz w:val="18"/>
          <w:szCs w:val="18"/>
        </w:rPr>
        <w:t>no izobraževanje</w:t>
      </w:r>
      <w:r>
        <w:rPr>
          <w:rFonts w:ascii="Arial" w:hAnsi="Arial" w:cs="Arial"/>
          <w:sz w:val="18"/>
          <w:szCs w:val="18"/>
        </w:rPr>
        <w:t xml:space="preserve"> oz. usposabljanje</w:t>
      </w:r>
      <w:r w:rsidRPr="001A1A0E">
        <w:rPr>
          <w:rFonts w:ascii="Arial" w:hAnsi="Arial" w:cs="Arial"/>
          <w:sz w:val="18"/>
          <w:szCs w:val="18"/>
        </w:rPr>
        <w:t xml:space="preserve"> uporabnikov</w:t>
      </w:r>
      <w:r>
        <w:rPr>
          <w:rFonts w:ascii="Arial" w:hAnsi="Arial" w:cs="Arial"/>
          <w:sz w:val="18"/>
          <w:szCs w:val="18"/>
        </w:rPr>
        <w:t xml:space="preserve"> opreme pri</w:t>
      </w:r>
      <w:r w:rsidRPr="001A1A0E">
        <w:rPr>
          <w:rFonts w:ascii="Arial" w:hAnsi="Arial" w:cs="Arial"/>
          <w:sz w:val="18"/>
          <w:szCs w:val="18"/>
        </w:rPr>
        <w:t xml:space="preserve"> naro</w:t>
      </w:r>
      <w:r w:rsidRPr="001A1A0E">
        <w:rPr>
          <w:rFonts w:ascii="Arial" w:hAnsi="Arial" w:cs="Arial" w:hint="eastAsia"/>
          <w:sz w:val="18"/>
          <w:szCs w:val="18"/>
        </w:rPr>
        <w:t>č</w:t>
      </w:r>
      <w:r w:rsidRPr="001A1A0E">
        <w:rPr>
          <w:rFonts w:ascii="Arial" w:hAnsi="Arial" w:cs="Arial"/>
          <w:sz w:val="18"/>
          <w:szCs w:val="18"/>
        </w:rPr>
        <w:t>nik</w:t>
      </w:r>
      <w:r>
        <w:rPr>
          <w:rFonts w:ascii="Arial" w:hAnsi="Arial" w:cs="Arial"/>
          <w:sz w:val="18"/>
          <w:szCs w:val="18"/>
        </w:rPr>
        <w:t>u</w:t>
      </w:r>
      <w:r w:rsidRPr="001A1A0E">
        <w:rPr>
          <w:rFonts w:ascii="Arial" w:hAnsi="Arial" w:cs="Arial"/>
          <w:sz w:val="18"/>
          <w:szCs w:val="18"/>
        </w:rPr>
        <w:t xml:space="preserve"> za pravilno in varno rokovanje z dobavljeno opremo, ki bo potekalo </w:t>
      </w:r>
      <w:r>
        <w:rPr>
          <w:rFonts w:ascii="Arial" w:hAnsi="Arial" w:cs="Arial"/>
          <w:sz w:val="18"/>
          <w:szCs w:val="18"/>
        </w:rPr>
        <w:t xml:space="preserve">skladno s predvidenim v Ponudbenem predračun oziroma po </w:t>
      </w:r>
      <w:r w:rsidRPr="001A1A0E">
        <w:rPr>
          <w:rFonts w:ascii="Arial" w:hAnsi="Arial" w:cs="Arial"/>
          <w:sz w:val="18"/>
          <w:szCs w:val="18"/>
        </w:rPr>
        <w:t>namestitvi opreme v prostorih naro</w:t>
      </w:r>
      <w:r w:rsidRPr="001A1A0E">
        <w:rPr>
          <w:rFonts w:ascii="Arial" w:hAnsi="Arial" w:cs="Arial" w:hint="eastAsia"/>
          <w:sz w:val="18"/>
          <w:szCs w:val="18"/>
        </w:rPr>
        <w:t>č</w:t>
      </w:r>
      <w:r w:rsidRPr="001A1A0E">
        <w:rPr>
          <w:rFonts w:ascii="Arial" w:hAnsi="Arial" w:cs="Arial"/>
          <w:sz w:val="18"/>
          <w:szCs w:val="18"/>
        </w:rPr>
        <w:t>nika in ga bo ponudnik izvedel po svojem programu v takem obsegu, da bodo uporabniki znali samostojno rokovati</w:t>
      </w:r>
      <w:r>
        <w:rPr>
          <w:rFonts w:ascii="Arial" w:hAnsi="Arial" w:cs="Arial"/>
          <w:sz w:val="18"/>
          <w:szCs w:val="18"/>
        </w:rPr>
        <w:t xml:space="preserve"> z dobavljeno opremo</w:t>
      </w:r>
      <w:r w:rsidRPr="001A1A0E">
        <w:rPr>
          <w:rFonts w:ascii="Arial" w:hAnsi="Arial" w:cs="Arial"/>
          <w:sz w:val="18"/>
          <w:szCs w:val="18"/>
        </w:rPr>
        <w:t>.</w:t>
      </w:r>
      <w:r>
        <w:rPr>
          <w:rFonts w:ascii="Arial" w:hAnsi="Arial" w:cs="Arial"/>
          <w:sz w:val="18"/>
          <w:szCs w:val="18"/>
        </w:rPr>
        <w:t xml:space="preserve"> Naročnik in izbrani ponudnik se o točnem datumu usposabljanja oz. izobraževanja naročnikovega osebja dogovorita sporazumno.</w:t>
      </w:r>
    </w:p>
    <w:p w14:paraId="2CF6A30B" w14:textId="77777777" w:rsidR="00546FD8" w:rsidRPr="001A1A0E" w:rsidRDefault="00546FD8" w:rsidP="00546FD8">
      <w:pPr>
        <w:spacing w:after="0" w:line="260" w:lineRule="exact"/>
        <w:jc w:val="both"/>
        <w:rPr>
          <w:rFonts w:ascii="Arial" w:hAnsi="Arial" w:cs="Arial"/>
          <w:sz w:val="18"/>
          <w:szCs w:val="18"/>
        </w:rPr>
      </w:pPr>
    </w:p>
    <w:p w14:paraId="0CD9B0EB" w14:textId="77777777" w:rsidR="00546FD8" w:rsidRDefault="00546FD8" w:rsidP="00546FD8">
      <w:pPr>
        <w:spacing w:after="0" w:line="260" w:lineRule="exact"/>
        <w:jc w:val="both"/>
        <w:rPr>
          <w:rFonts w:ascii="Arial" w:hAnsi="Arial" w:cs="Arial"/>
          <w:sz w:val="18"/>
          <w:szCs w:val="18"/>
        </w:rPr>
      </w:pPr>
      <w:r w:rsidRPr="001A1A0E">
        <w:rPr>
          <w:rFonts w:ascii="Arial" w:hAnsi="Arial" w:cs="Arial"/>
          <w:sz w:val="18"/>
          <w:szCs w:val="18"/>
        </w:rPr>
        <w:t>Zaklju</w:t>
      </w:r>
      <w:r w:rsidRPr="001A1A0E">
        <w:rPr>
          <w:rFonts w:ascii="Arial" w:hAnsi="Arial" w:cs="Arial" w:hint="eastAsia"/>
          <w:sz w:val="18"/>
          <w:szCs w:val="18"/>
        </w:rPr>
        <w:t>č</w:t>
      </w:r>
      <w:r w:rsidRPr="001A1A0E">
        <w:rPr>
          <w:rFonts w:ascii="Arial" w:hAnsi="Arial" w:cs="Arial"/>
          <w:sz w:val="18"/>
          <w:szCs w:val="18"/>
        </w:rPr>
        <w:t>ek uspešnosti usposabljanja</w:t>
      </w:r>
      <w:r>
        <w:rPr>
          <w:rFonts w:ascii="Arial" w:hAnsi="Arial" w:cs="Arial"/>
          <w:sz w:val="18"/>
          <w:szCs w:val="18"/>
        </w:rPr>
        <w:t>/izobraževanja</w:t>
      </w:r>
      <w:r w:rsidRPr="001A1A0E">
        <w:rPr>
          <w:rFonts w:ascii="Arial" w:hAnsi="Arial" w:cs="Arial"/>
          <w:sz w:val="18"/>
          <w:szCs w:val="18"/>
        </w:rPr>
        <w:t xml:space="preserve">: ponudnik izda </w:t>
      </w:r>
      <w:r>
        <w:rPr>
          <w:rFonts w:ascii="Arial" w:hAnsi="Arial" w:cs="Arial"/>
          <w:sz w:val="18"/>
          <w:szCs w:val="18"/>
        </w:rPr>
        <w:t xml:space="preserve">naročniku </w:t>
      </w:r>
      <w:r w:rsidRPr="001A1A0E">
        <w:rPr>
          <w:rFonts w:ascii="Arial" w:hAnsi="Arial" w:cs="Arial"/>
          <w:sz w:val="18"/>
          <w:szCs w:val="18"/>
        </w:rPr>
        <w:t xml:space="preserve">potrdilo oz. zapisnik o usposabljanju, najkasneje v treh delovnih dneh po </w:t>
      </w:r>
      <w:r>
        <w:rPr>
          <w:rFonts w:ascii="Arial" w:hAnsi="Arial" w:cs="Arial"/>
          <w:sz w:val="18"/>
          <w:szCs w:val="18"/>
        </w:rPr>
        <w:t>izvedenem usposabljanju</w:t>
      </w:r>
      <w:r w:rsidRPr="001A1A0E">
        <w:rPr>
          <w:rFonts w:ascii="Arial" w:hAnsi="Arial" w:cs="Arial"/>
          <w:sz w:val="18"/>
          <w:szCs w:val="18"/>
        </w:rPr>
        <w:t>.</w:t>
      </w:r>
    </w:p>
    <w:p w14:paraId="1664EBA2" w14:textId="77777777" w:rsidR="00546FD8" w:rsidRDefault="00546FD8" w:rsidP="00546FD8">
      <w:pPr>
        <w:spacing w:after="0" w:line="260" w:lineRule="exact"/>
        <w:jc w:val="both"/>
        <w:rPr>
          <w:rFonts w:ascii="Arial" w:hAnsi="Arial" w:cs="Arial"/>
          <w:sz w:val="18"/>
          <w:szCs w:val="18"/>
        </w:rPr>
      </w:pPr>
    </w:p>
    <w:p w14:paraId="6914BB83" w14:textId="77777777" w:rsidR="00546FD8" w:rsidRDefault="00546FD8" w:rsidP="00546FD8">
      <w:pPr>
        <w:spacing w:after="0" w:line="260" w:lineRule="exact"/>
        <w:jc w:val="both"/>
        <w:rPr>
          <w:rFonts w:ascii="Arial" w:hAnsi="Arial" w:cs="Arial"/>
          <w:b/>
          <w:sz w:val="18"/>
          <w:szCs w:val="18"/>
        </w:rPr>
      </w:pPr>
    </w:p>
    <w:p w14:paraId="5B6A76F1" w14:textId="2FB703B2" w:rsidR="00546FD8"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8. </w:t>
      </w:r>
      <w:r w:rsidRPr="001A1A0E">
        <w:rPr>
          <w:rFonts w:ascii="Arial" w:hAnsi="Arial" w:cs="Arial"/>
          <w:b/>
          <w:sz w:val="18"/>
          <w:szCs w:val="18"/>
        </w:rPr>
        <w:t>DRUGE ZAHTEVE NAROČNIKA</w:t>
      </w:r>
      <w:r>
        <w:rPr>
          <w:rFonts w:ascii="Arial" w:hAnsi="Arial" w:cs="Arial"/>
          <w:b/>
          <w:sz w:val="18"/>
          <w:szCs w:val="18"/>
        </w:rPr>
        <w:t xml:space="preserve"> </w:t>
      </w:r>
    </w:p>
    <w:p w14:paraId="1E61E580" w14:textId="77777777" w:rsidR="00546FD8" w:rsidRDefault="00546FD8" w:rsidP="00546FD8">
      <w:pPr>
        <w:spacing w:after="0" w:line="260" w:lineRule="exact"/>
        <w:jc w:val="both"/>
        <w:rPr>
          <w:rFonts w:ascii="Arial" w:hAnsi="Arial" w:cs="Arial"/>
          <w:b/>
          <w:sz w:val="18"/>
          <w:szCs w:val="18"/>
        </w:rPr>
      </w:pPr>
    </w:p>
    <w:p w14:paraId="2CAE3332" w14:textId="6B702718" w:rsidR="00546FD8" w:rsidRPr="001A1A0E" w:rsidRDefault="00546FD8" w:rsidP="00546FD8">
      <w:pPr>
        <w:spacing w:line="260" w:lineRule="exact"/>
        <w:jc w:val="both"/>
        <w:rPr>
          <w:rFonts w:ascii="Arial" w:hAnsi="Arial" w:cs="Arial"/>
          <w:sz w:val="18"/>
          <w:szCs w:val="18"/>
        </w:rPr>
      </w:pPr>
      <w:r w:rsidRPr="001A1A0E">
        <w:rPr>
          <w:rFonts w:ascii="Arial" w:hAnsi="Arial" w:cs="Arial"/>
          <w:sz w:val="18"/>
          <w:szCs w:val="18"/>
        </w:rPr>
        <w:t>Ponujena oprema mora biti povsem nova in nerabljena ter mora izpolnjevati vse zahteve v tehnični dokumentaciji</w:t>
      </w:r>
      <w:r w:rsidR="00D915F2">
        <w:rPr>
          <w:rFonts w:ascii="Arial" w:hAnsi="Arial" w:cs="Arial"/>
          <w:sz w:val="18"/>
          <w:szCs w:val="18"/>
        </w:rPr>
        <w:t xml:space="preserve"> (priloga tej RD)</w:t>
      </w:r>
      <w:r w:rsidRPr="001A1A0E">
        <w:rPr>
          <w:rFonts w:ascii="Arial" w:hAnsi="Arial" w:cs="Arial"/>
          <w:sz w:val="18"/>
          <w:szCs w:val="18"/>
        </w:rPr>
        <w:t>.</w:t>
      </w:r>
    </w:p>
    <w:p w14:paraId="31EEDAE2" w14:textId="7FCCF7D3" w:rsidR="00546FD8" w:rsidRDefault="00546FD8" w:rsidP="00546FD8">
      <w:pPr>
        <w:spacing w:after="0" w:line="260" w:lineRule="exact"/>
        <w:jc w:val="both"/>
        <w:rPr>
          <w:rFonts w:ascii="Arial" w:hAnsi="Arial" w:cs="Arial"/>
          <w:sz w:val="18"/>
          <w:szCs w:val="18"/>
        </w:rPr>
      </w:pPr>
      <w:r w:rsidRPr="001A1A0E">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Pr>
          <w:rFonts w:ascii="Arial" w:hAnsi="Arial" w:cs="Arial"/>
          <w:sz w:val="18"/>
          <w:szCs w:val="18"/>
        </w:rPr>
        <w:t>oziroma</w:t>
      </w:r>
      <w:r w:rsidRPr="001A1A0E">
        <w:rPr>
          <w:rFonts w:ascii="Arial" w:hAnsi="Arial" w:cs="Arial"/>
          <w:sz w:val="18"/>
          <w:szCs w:val="18"/>
        </w:rPr>
        <w:t xml:space="preserve"> podpisanega osnutka pogodbe potrjuje, da se strinja s temi pogoji in zahtevami naročnika.</w:t>
      </w:r>
    </w:p>
    <w:p w14:paraId="334FE226" w14:textId="77777777" w:rsidR="00546FD8" w:rsidRDefault="00546FD8" w:rsidP="00546FD8">
      <w:pPr>
        <w:spacing w:after="0" w:line="260" w:lineRule="exact"/>
        <w:jc w:val="both"/>
        <w:rPr>
          <w:rFonts w:ascii="Arial" w:hAnsi="Arial" w:cs="Arial"/>
          <w:sz w:val="18"/>
          <w:szCs w:val="18"/>
        </w:rPr>
      </w:pPr>
    </w:p>
    <w:p w14:paraId="0F8337EE" w14:textId="77777777" w:rsidR="00BE7E6E" w:rsidRDefault="00BE7E6E"/>
    <w:p w14:paraId="16FEB532" w14:textId="77777777" w:rsidR="00D64C53" w:rsidRDefault="00D64C53"/>
    <w:p w14:paraId="4E361766" w14:textId="77777777" w:rsidR="0004156D" w:rsidRDefault="0004156D"/>
    <w:p w14:paraId="15640EFF" w14:textId="77777777" w:rsidR="00D64C53" w:rsidRDefault="00D64C53"/>
    <w:p w14:paraId="2DF60EF2" w14:textId="77777777" w:rsidR="00BE7E6E" w:rsidRDefault="00BE7E6E"/>
    <w:tbl>
      <w:tblPr>
        <w:tblStyle w:val="NormalTablePHPDOCX"/>
        <w:tblW w:w="5000" w:type="pct"/>
        <w:tblInd w:w="108" w:type="dxa"/>
        <w:tblLook w:val="04A0" w:firstRow="1" w:lastRow="0" w:firstColumn="1" w:lastColumn="0" w:noHBand="0" w:noVBand="1"/>
      </w:tblPr>
      <w:tblGrid>
        <w:gridCol w:w="9070"/>
      </w:tblGrid>
      <w:tr w:rsidR="00BE7E6E" w14:paraId="7307D0A0" w14:textId="77777777" w:rsidTr="00546FD8">
        <w:tc>
          <w:tcPr>
            <w:tcW w:w="5000" w:type="pct"/>
            <w:tcBorders>
              <w:top w:val="single" w:sz="25" w:space="0" w:color="000000"/>
              <w:bottom w:val="single" w:sz="25" w:space="0" w:color="000000"/>
            </w:tcBorders>
            <w:shd w:val="clear" w:color="auto" w:fill="000000"/>
            <w:tcMar>
              <w:top w:w="75" w:type="dxa"/>
              <w:bottom w:w="75" w:type="dxa"/>
            </w:tcMar>
            <w:vAlign w:val="center"/>
          </w:tcPr>
          <w:p w14:paraId="53A81A5A" w14:textId="5CBE54FB" w:rsidR="00BE7E6E" w:rsidRDefault="00C242F6">
            <w:r>
              <w:rPr>
                <w:rFonts w:ascii="Arial" w:hAnsi="Arial" w:cs="Arial"/>
                <w:b/>
                <w:bCs/>
                <w:color w:val="FFFFFF"/>
                <w:position w:val="-3"/>
                <w:sz w:val="20"/>
                <w:szCs w:val="20"/>
                <w:shd w:val="clear" w:color="auto" w:fill="000000"/>
              </w:rPr>
              <w:t xml:space="preserve">Sklop </w:t>
            </w:r>
            <w:r w:rsidR="00153DD4">
              <w:rPr>
                <w:rFonts w:ascii="Arial" w:hAnsi="Arial" w:cs="Arial"/>
                <w:b/>
                <w:bCs/>
                <w:color w:val="FFFFFF"/>
                <w:position w:val="-3"/>
                <w:sz w:val="20"/>
                <w:szCs w:val="20"/>
                <w:shd w:val="clear" w:color="auto" w:fill="000000"/>
              </w:rPr>
              <w:t>46</w:t>
            </w:r>
            <w:r>
              <w:rPr>
                <w:rFonts w:ascii="Arial" w:hAnsi="Arial" w:cs="Arial"/>
                <w:b/>
                <w:bCs/>
                <w:color w:val="FFFFFF"/>
                <w:position w:val="-3"/>
                <w:sz w:val="20"/>
                <w:szCs w:val="20"/>
                <w:shd w:val="clear" w:color="auto" w:fill="000000"/>
              </w:rPr>
              <w:t>: Najem opreme za fotokopiranje, skeniranje in tiskanje</w:t>
            </w:r>
          </w:p>
        </w:tc>
      </w:tr>
    </w:tbl>
    <w:p w14:paraId="0DDB737A" w14:textId="77777777" w:rsidR="00BE7E6E" w:rsidRDefault="00BE7E6E"/>
    <w:p w14:paraId="0EED163A" w14:textId="77777777" w:rsidR="006B2E10" w:rsidRPr="006B2E10" w:rsidRDefault="006B2E10" w:rsidP="006B2E10">
      <w:pPr>
        <w:spacing w:before="94"/>
        <w:ind w:left="2370"/>
        <w:rPr>
          <w:rFonts w:ascii="Arial" w:hAnsi="Arial" w:cs="Arial"/>
          <w:b/>
          <w:sz w:val="18"/>
          <w:szCs w:val="18"/>
        </w:rPr>
      </w:pPr>
      <w:r w:rsidRPr="006B2E10">
        <w:rPr>
          <w:rFonts w:ascii="Arial" w:hAnsi="Arial" w:cs="Arial"/>
          <w:b/>
          <w:sz w:val="18"/>
          <w:szCs w:val="18"/>
        </w:rPr>
        <w:t>SPLOŠNE IN STROKOVNE ZAHTEVE NAROČNIKA</w:t>
      </w:r>
    </w:p>
    <w:p w14:paraId="4D1A4464" w14:textId="78A621C1" w:rsidR="006B2E10" w:rsidRPr="006B2E10" w:rsidRDefault="006B2E10" w:rsidP="006B2E10">
      <w:pPr>
        <w:spacing w:before="1"/>
        <w:jc w:val="center"/>
        <w:rPr>
          <w:rFonts w:ascii="Arial" w:hAnsi="Arial" w:cs="Arial"/>
          <w:b/>
          <w:sz w:val="18"/>
          <w:szCs w:val="18"/>
          <w:u w:val="single"/>
        </w:rPr>
      </w:pPr>
      <w:r w:rsidRPr="006B2E10">
        <w:rPr>
          <w:rFonts w:ascii="Arial" w:hAnsi="Arial" w:cs="Arial"/>
          <w:b/>
          <w:sz w:val="18"/>
          <w:szCs w:val="18"/>
          <w:u w:val="single"/>
        </w:rPr>
        <w:t>SPLOŠNE ZAHTEVE ZA OPREMO IN VZDRŽEVANJE</w:t>
      </w:r>
    </w:p>
    <w:p w14:paraId="3DA53DDE" w14:textId="77777777" w:rsidR="006B2E10" w:rsidRPr="006B2E10" w:rsidRDefault="006B2E10" w:rsidP="00D1086F">
      <w:pPr>
        <w:pStyle w:val="Odstavekseznama"/>
        <w:numPr>
          <w:ilvl w:val="0"/>
          <w:numId w:val="36"/>
        </w:numPr>
        <w:spacing w:after="160"/>
        <w:jc w:val="both"/>
        <w:rPr>
          <w:rFonts w:ascii="Arial" w:hAnsi="Arial" w:cs="Arial"/>
          <w:sz w:val="18"/>
          <w:szCs w:val="18"/>
        </w:rPr>
      </w:pPr>
      <w:r w:rsidRPr="006B2E10">
        <w:rPr>
          <w:rFonts w:ascii="Arial" w:hAnsi="Arial" w:cs="Arial"/>
          <w:sz w:val="18"/>
          <w:szCs w:val="18"/>
        </w:rPr>
        <w:t>Povprečne količine:</w:t>
      </w:r>
    </w:p>
    <w:p w14:paraId="0743306A" w14:textId="77777777" w:rsidR="006B2E10" w:rsidRPr="006B2E10" w:rsidRDefault="006B2E10" w:rsidP="00D1086F">
      <w:pPr>
        <w:pStyle w:val="Odstavekseznama"/>
        <w:numPr>
          <w:ilvl w:val="0"/>
          <w:numId w:val="38"/>
        </w:numPr>
        <w:spacing w:after="160"/>
        <w:jc w:val="both"/>
        <w:rPr>
          <w:rFonts w:ascii="Arial" w:hAnsi="Arial" w:cs="Arial"/>
          <w:sz w:val="18"/>
          <w:szCs w:val="18"/>
        </w:rPr>
      </w:pPr>
      <w:r w:rsidRPr="006B2E10">
        <w:rPr>
          <w:rFonts w:ascii="Arial" w:hAnsi="Arial" w:cs="Arial"/>
          <w:sz w:val="18"/>
          <w:szCs w:val="18"/>
        </w:rPr>
        <w:t>Barvno fotokopiranje 120.000 A4 in 40.000 A3 za obe napravi na mesec,</w:t>
      </w:r>
    </w:p>
    <w:p w14:paraId="37A4FFEA" w14:textId="77777777" w:rsidR="006B2E10" w:rsidRPr="006B2E10" w:rsidRDefault="006B2E10" w:rsidP="00D1086F">
      <w:pPr>
        <w:pStyle w:val="Odstavekseznama"/>
        <w:numPr>
          <w:ilvl w:val="0"/>
          <w:numId w:val="38"/>
        </w:numPr>
        <w:spacing w:after="160"/>
        <w:jc w:val="both"/>
        <w:rPr>
          <w:rFonts w:ascii="Arial" w:hAnsi="Arial" w:cs="Arial"/>
          <w:sz w:val="18"/>
          <w:szCs w:val="18"/>
        </w:rPr>
      </w:pPr>
      <w:r w:rsidRPr="006B2E10">
        <w:rPr>
          <w:rFonts w:ascii="Arial" w:hAnsi="Arial" w:cs="Arial"/>
          <w:sz w:val="18"/>
          <w:szCs w:val="18"/>
        </w:rPr>
        <w:t>Črnobelo fotokopiranje 300.000 A4 in 50.000 A3 za obe napravi na mesec.</w:t>
      </w:r>
    </w:p>
    <w:p w14:paraId="4FFA90B2" w14:textId="77777777" w:rsidR="006B2E10" w:rsidRPr="006B2E10" w:rsidRDefault="006B2E10" w:rsidP="006B2E10">
      <w:pPr>
        <w:pStyle w:val="Odstavekseznama"/>
        <w:spacing w:after="160"/>
        <w:ind w:left="1080"/>
        <w:jc w:val="both"/>
        <w:rPr>
          <w:rFonts w:ascii="Arial" w:hAnsi="Arial" w:cs="Arial"/>
          <w:sz w:val="18"/>
          <w:szCs w:val="18"/>
        </w:rPr>
      </w:pPr>
    </w:p>
    <w:p w14:paraId="5A8DCA97" w14:textId="77777777" w:rsidR="006B2E10" w:rsidRPr="006B2E10" w:rsidRDefault="006B2E10" w:rsidP="00D1086F">
      <w:pPr>
        <w:pStyle w:val="Odstavekseznama"/>
        <w:numPr>
          <w:ilvl w:val="0"/>
          <w:numId w:val="36"/>
        </w:numPr>
        <w:spacing w:after="160"/>
        <w:jc w:val="both"/>
        <w:rPr>
          <w:rFonts w:ascii="Arial" w:hAnsi="Arial" w:cs="Arial"/>
          <w:sz w:val="18"/>
          <w:szCs w:val="18"/>
        </w:rPr>
      </w:pPr>
      <w:r w:rsidRPr="006B2E10">
        <w:rPr>
          <w:rFonts w:ascii="Arial" w:hAnsi="Arial" w:cs="Arial"/>
          <w:sz w:val="18"/>
          <w:szCs w:val="18"/>
        </w:rPr>
        <w:t>Najem opreme za obdobje 5 let (60 mesecev) od datuma primopredaje.</w:t>
      </w:r>
    </w:p>
    <w:p w14:paraId="0CA1D91A" w14:textId="77777777" w:rsidR="006B2E10" w:rsidRPr="006B2E10" w:rsidRDefault="006B2E10" w:rsidP="00D1086F">
      <w:pPr>
        <w:pStyle w:val="Odstavekseznama"/>
        <w:numPr>
          <w:ilvl w:val="0"/>
          <w:numId w:val="36"/>
        </w:numPr>
        <w:spacing w:after="160"/>
        <w:jc w:val="both"/>
        <w:rPr>
          <w:rFonts w:ascii="Arial" w:hAnsi="Arial" w:cs="Arial"/>
          <w:sz w:val="18"/>
          <w:szCs w:val="18"/>
        </w:rPr>
      </w:pPr>
      <w:r w:rsidRPr="006B2E10">
        <w:rPr>
          <w:rFonts w:ascii="Arial" w:hAnsi="Arial" w:cs="Arial"/>
          <w:sz w:val="18"/>
          <w:szCs w:val="18"/>
        </w:rPr>
        <w:t>Rok za dobavo fotokopirnih strojev je 60 dni od začetka veljavnosti pogodbe.</w:t>
      </w:r>
    </w:p>
    <w:p w14:paraId="3812708B" w14:textId="77777777" w:rsidR="006B2E10" w:rsidRPr="00D2689D" w:rsidRDefault="006B2E10" w:rsidP="00D1086F">
      <w:pPr>
        <w:pStyle w:val="Odstavekseznama"/>
        <w:numPr>
          <w:ilvl w:val="0"/>
          <w:numId w:val="36"/>
        </w:numPr>
        <w:spacing w:after="160"/>
        <w:jc w:val="both"/>
        <w:rPr>
          <w:rFonts w:ascii="Arial" w:hAnsi="Arial" w:cs="Arial"/>
          <w:sz w:val="18"/>
          <w:szCs w:val="18"/>
        </w:rPr>
      </w:pPr>
      <w:r w:rsidRPr="00D2689D">
        <w:rPr>
          <w:rFonts w:ascii="Arial" w:hAnsi="Arial" w:cs="Arial"/>
          <w:sz w:val="18"/>
          <w:szCs w:val="18"/>
        </w:rPr>
        <w:t>V ceno ene kopije mora biti vključeno:</w:t>
      </w:r>
    </w:p>
    <w:p w14:paraId="367463E1" w14:textId="77777777" w:rsidR="006B2E10" w:rsidRPr="006B2E10" w:rsidRDefault="006B2E10" w:rsidP="00D1086F">
      <w:pPr>
        <w:pStyle w:val="Odstavekseznama"/>
        <w:numPr>
          <w:ilvl w:val="0"/>
          <w:numId w:val="37"/>
        </w:numPr>
        <w:spacing w:after="0"/>
        <w:jc w:val="both"/>
        <w:rPr>
          <w:rFonts w:ascii="Arial" w:eastAsia="Calibri" w:hAnsi="Arial" w:cs="Arial"/>
          <w:sz w:val="18"/>
          <w:szCs w:val="18"/>
        </w:rPr>
      </w:pPr>
      <w:r w:rsidRPr="006B2E10">
        <w:rPr>
          <w:rFonts w:ascii="Arial" w:hAnsi="Arial" w:cs="Arial"/>
          <w:sz w:val="18"/>
          <w:szCs w:val="18"/>
        </w:rPr>
        <w:t xml:space="preserve">V najem mora biti vključena oprema in vzdrževanje fotokopirnih strojev: redni servisni pregledi, vsi stroški originalnega potrošnega materiala (starter, toner, boben, sponke…), originalni rezervni deli, preventivni oziroma redni ter kurativni servisni pregledi, vključno z vsem materialom, dežurstvom, režijo, servisno uro, stroški serviserja na </w:t>
      </w:r>
      <w:r w:rsidRPr="003D3FD0">
        <w:rPr>
          <w:rFonts w:ascii="Arial" w:hAnsi="Arial" w:cs="Arial"/>
          <w:sz w:val="18"/>
          <w:szCs w:val="18"/>
        </w:rPr>
        <w:t>poti in zavarovanjem strojev</w:t>
      </w:r>
      <w:r w:rsidRPr="006B2E10">
        <w:rPr>
          <w:rFonts w:ascii="Arial" w:hAnsi="Arial" w:cs="Arial"/>
          <w:sz w:val="18"/>
          <w:szCs w:val="18"/>
        </w:rPr>
        <w:t>. Prav tako mora biti v vzdrževanje vključena vsa morebitna programska nadgradnja in tehnična podpora uporabnikom. Naročnik nima v zvezi v zvezi z najemom fotokopirnih strojev nobenih dodatnih stroškov. Papir ni vključen v ceno vzdrževanja.</w:t>
      </w:r>
    </w:p>
    <w:p w14:paraId="2A289158" w14:textId="77777777" w:rsidR="006B2E10" w:rsidRPr="006B2E10" w:rsidRDefault="006B2E10" w:rsidP="00D1086F">
      <w:pPr>
        <w:pStyle w:val="Odstavekseznama"/>
        <w:numPr>
          <w:ilvl w:val="0"/>
          <w:numId w:val="37"/>
        </w:numPr>
        <w:spacing w:after="160"/>
        <w:jc w:val="both"/>
        <w:rPr>
          <w:rFonts w:ascii="Arial" w:hAnsi="Arial" w:cs="Arial"/>
          <w:sz w:val="18"/>
          <w:szCs w:val="18"/>
        </w:rPr>
      </w:pPr>
      <w:r w:rsidRPr="006B2E10">
        <w:rPr>
          <w:rFonts w:ascii="Arial" w:hAnsi="Arial" w:cs="Arial"/>
          <w:sz w:val="18"/>
          <w:szCs w:val="18"/>
        </w:rPr>
        <w:t>usposabljanje (šolanje) najmanj dveh delavcev uporabnika o pravilnih postopkih za odpravo manjših napak (kot npr.: zastoj originala v dodajniku, zastoj izpisovalnega papirja, menjava tonerja in posode za odpadni toner, menjava sponk za spenjanje…),</w:t>
      </w:r>
    </w:p>
    <w:p w14:paraId="715CB84E" w14:textId="77777777" w:rsidR="006B2E10" w:rsidRPr="006B2E10" w:rsidRDefault="006B2E10" w:rsidP="00D1086F">
      <w:pPr>
        <w:pStyle w:val="Odstavekseznama"/>
        <w:numPr>
          <w:ilvl w:val="0"/>
          <w:numId w:val="37"/>
        </w:numPr>
        <w:spacing w:after="160"/>
        <w:jc w:val="both"/>
        <w:rPr>
          <w:rFonts w:ascii="Arial" w:hAnsi="Arial" w:cs="Arial"/>
          <w:sz w:val="18"/>
          <w:szCs w:val="18"/>
        </w:rPr>
      </w:pPr>
      <w:r w:rsidRPr="006B2E10">
        <w:rPr>
          <w:rFonts w:ascii="Arial" w:hAnsi="Arial" w:cs="Arial"/>
          <w:sz w:val="18"/>
          <w:szCs w:val="18"/>
        </w:rPr>
        <w:t>priložena navodila za uporabo v slovenskem jeziku</w:t>
      </w:r>
    </w:p>
    <w:p w14:paraId="0D17724A" w14:textId="77777777" w:rsidR="006B2E10" w:rsidRPr="006B2E10" w:rsidRDefault="006B2E10" w:rsidP="00D1086F">
      <w:pPr>
        <w:pStyle w:val="Odstavekseznama"/>
        <w:numPr>
          <w:ilvl w:val="0"/>
          <w:numId w:val="37"/>
        </w:numPr>
        <w:spacing w:after="160"/>
        <w:jc w:val="both"/>
        <w:rPr>
          <w:rFonts w:ascii="Arial" w:hAnsi="Arial" w:cs="Arial"/>
          <w:sz w:val="18"/>
          <w:szCs w:val="18"/>
        </w:rPr>
      </w:pPr>
      <w:r w:rsidRPr="006B2E10">
        <w:rPr>
          <w:rFonts w:ascii="Arial" w:hAnsi="Arial" w:cs="Arial"/>
          <w:sz w:val="18"/>
          <w:szCs w:val="18"/>
        </w:rPr>
        <w:t>telefonska tehnična podpora uporabniku naročnika v času od ponedeljka do petka od 8. do 16. ure,</w:t>
      </w:r>
    </w:p>
    <w:p w14:paraId="57882E5D" w14:textId="77777777" w:rsidR="006B2E10" w:rsidRPr="006B2E10" w:rsidRDefault="006B2E10" w:rsidP="00D1086F">
      <w:pPr>
        <w:pStyle w:val="Odstavekseznama"/>
        <w:numPr>
          <w:ilvl w:val="0"/>
          <w:numId w:val="37"/>
        </w:numPr>
        <w:spacing w:after="160"/>
        <w:jc w:val="both"/>
        <w:rPr>
          <w:rFonts w:ascii="Arial" w:hAnsi="Arial" w:cs="Arial"/>
          <w:sz w:val="18"/>
          <w:szCs w:val="18"/>
        </w:rPr>
      </w:pPr>
      <w:r w:rsidRPr="006B2E10">
        <w:rPr>
          <w:rFonts w:ascii="Arial" w:hAnsi="Arial" w:cs="Arial"/>
          <w:sz w:val="18"/>
          <w:szCs w:val="18"/>
        </w:rPr>
        <w:t>transport in namestitev v najem dobavljene opreme ter morebitne potrebne prilagoditve na vse vrste inštalacijskih priključkov v prostoru uporabnika naročnika,</w:t>
      </w:r>
    </w:p>
    <w:p w14:paraId="1E678971" w14:textId="77777777" w:rsidR="006B2E10" w:rsidRPr="006B2E10" w:rsidRDefault="006B2E10" w:rsidP="00D1086F">
      <w:pPr>
        <w:pStyle w:val="Odstavekseznama"/>
        <w:numPr>
          <w:ilvl w:val="0"/>
          <w:numId w:val="37"/>
        </w:numPr>
        <w:spacing w:after="160"/>
        <w:jc w:val="both"/>
        <w:rPr>
          <w:rFonts w:ascii="Arial" w:hAnsi="Arial" w:cs="Arial"/>
          <w:sz w:val="18"/>
          <w:szCs w:val="18"/>
        </w:rPr>
      </w:pPr>
      <w:r w:rsidRPr="006B2E10">
        <w:rPr>
          <w:rFonts w:ascii="Arial" w:hAnsi="Arial" w:cs="Arial"/>
          <w:sz w:val="18"/>
          <w:szCs w:val="18"/>
        </w:rPr>
        <w:t>zagon in preizkus delovanja preverjanja doseganja zahtevanih parametrov, kar se izkaže z inštalacijskim zapisnikom</w:t>
      </w:r>
    </w:p>
    <w:p w14:paraId="05107DDC" w14:textId="77777777" w:rsidR="006B2E10" w:rsidRPr="006B2E10" w:rsidRDefault="006B2E10" w:rsidP="00D1086F">
      <w:pPr>
        <w:pStyle w:val="Odstavekseznama"/>
        <w:numPr>
          <w:ilvl w:val="0"/>
          <w:numId w:val="36"/>
        </w:numPr>
        <w:spacing w:before="100" w:beforeAutospacing="1" w:after="100" w:afterAutospacing="1"/>
        <w:jc w:val="both"/>
        <w:rPr>
          <w:rStyle w:val="cf01"/>
          <w:rFonts w:ascii="Arial" w:eastAsia="Times New Roman" w:hAnsi="Arial" w:cs="Arial"/>
          <w:b/>
          <w:bCs/>
        </w:rPr>
      </w:pPr>
      <w:r w:rsidRPr="006B2E10">
        <w:rPr>
          <w:rFonts w:ascii="Arial" w:eastAsia="Times New Roman" w:hAnsi="Arial" w:cs="Arial"/>
          <w:sz w:val="18"/>
          <w:szCs w:val="18"/>
        </w:rPr>
        <w:t>Števila kopij, ki jih bo naredil naročnik, vnaprej ni mogoče določiti. Količine iz dokumentacije v zvezi z oddajo javnega naročila (v nadaljevanju tudi: razpisne dokumentacije) in ponudbe dobavitelja so okvirne (možnost morebitnega povečanja količin naročnik ocenjuje na +30%), naročnik bo storitve v času trajanja te pogodbe izvedel glede na dejanske potrebe. Naročnik se s to pogodbo ne zavezuje k porabi celotnih količin predvidenih storitev (kopij), določenih v pogodbi in njenih prilogah, saj je količina kopij zanj v trenutku sklepanja pogodbe objektivno neugotovljiva, dobavitelj pa iz naslova porabe kakršnihkoli manjših količin do naročnika ne bo imel nobenih zahtevkov.</w:t>
      </w:r>
    </w:p>
    <w:p w14:paraId="64B9112C" w14:textId="77777777" w:rsidR="006B2E10" w:rsidRPr="006B2E10" w:rsidRDefault="006B2E10" w:rsidP="00D1086F">
      <w:pPr>
        <w:pStyle w:val="Odstavekseznama"/>
        <w:numPr>
          <w:ilvl w:val="0"/>
          <w:numId w:val="36"/>
        </w:numPr>
        <w:spacing w:after="160"/>
        <w:jc w:val="both"/>
        <w:rPr>
          <w:rFonts w:ascii="Arial" w:hAnsi="Arial" w:cs="Arial"/>
          <w:sz w:val="18"/>
          <w:szCs w:val="18"/>
        </w:rPr>
      </w:pPr>
      <w:r w:rsidRPr="006B2E10">
        <w:rPr>
          <w:rStyle w:val="cf01"/>
          <w:rFonts w:ascii="Arial" w:hAnsi="Arial" w:cs="Arial"/>
        </w:rPr>
        <w:t xml:space="preserve">Odzivni </w:t>
      </w:r>
      <w:r w:rsidRPr="006B2E10">
        <w:rPr>
          <w:rFonts w:ascii="Arial" w:hAnsi="Arial" w:cs="Arial"/>
          <w:sz w:val="18"/>
          <w:szCs w:val="18"/>
        </w:rPr>
        <w:t>čas in čas za odpravo napak:</w:t>
      </w:r>
    </w:p>
    <w:p w14:paraId="2AD4C44A" w14:textId="77777777" w:rsidR="006B2E10" w:rsidRPr="006B2E10" w:rsidRDefault="006B2E10" w:rsidP="00D1086F">
      <w:pPr>
        <w:pStyle w:val="Odstavekseznama"/>
        <w:numPr>
          <w:ilvl w:val="0"/>
          <w:numId w:val="37"/>
        </w:numPr>
        <w:spacing w:after="0"/>
        <w:jc w:val="both"/>
        <w:rPr>
          <w:rFonts w:ascii="Arial" w:hAnsi="Arial" w:cs="Arial"/>
          <w:sz w:val="18"/>
          <w:szCs w:val="18"/>
        </w:rPr>
      </w:pPr>
      <w:r w:rsidRPr="006B2E10">
        <w:rPr>
          <w:rFonts w:ascii="Arial" w:hAnsi="Arial" w:cs="Arial"/>
          <w:sz w:val="18"/>
          <w:szCs w:val="18"/>
        </w:rPr>
        <w:t>Odzivni čas za odpravo okvare/napake/pomanjkljivosti je: maksimalno 2 uri od naročnikovega obvestila o napaki, posredovano v rednih delovnih urah ( od ponedeljka do petka med 8:00 in 16:00 uro). V tem času se mora izvajalec javiti pri odgovorni osebi naročnika.</w:t>
      </w:r>
    </w:p>
    <w:p w14:paraId="3F7B15A9" w14:textId="77777777" w:rsidR="006B2E10" w:rsidRPr="006B2E10" w:rsidRDefault="006B2E10" w:rsidP="00D1086F">
      <w:pPr>
        <w:pStyle w:val="Odstavekseznama"/>
        <w:numPr>
          <w:ilvl w:val="0"/>
          <w:numId w:val="37"/>
        </w:numPr>
        <w:spacing w:after="0"/>
        <w:jc w:val="both"/>
        <w:rPr>
          <w:rFonts w:ascii="Arial" w:hAnsi="Arial" w:cs="Arial"/>
          <w:sz w:val="18"/>
          <w:szCs w:val="18"/>
        </w:rPr>
      </w:pPr>
      <w:r w:rsidRPr="006B2E10">
        <w:rPr>
          <w:rFonts w:ascii="Arial" w:hAnsi="Arial" w:cs="Arial"/>
          <w:sz w:val="18"/>
          <w:szCs w:val="18"/>
        </w:rPr>
        <w:t xml:space="preserve">Pričetek odprave napak/okvare/pomanjkljivosti je največ 2 uri od poteka odzivnega časa in okvaro napake odpraviti najkasneje v roku 2 delovnih dni od pričetka odprave okvare. </w:t>
      </w:r>
    </w:p>
    <w:p w14:paraId="6FFAD8DF" w14:textId="77777777" w:rsidR="006B2E10" w:rsidRPr="006B2E10" w:rsidRDefault="006B2E10" w:rsidP="00D1086F">
      <w:pPr>
        <w:pStyle w:val="Odstavekseznama"/>
        <w:numPr>
          <w:ilvl w:val="0"/>
          <w:numId w:val="37"/>
        </w:numPr>
        <w:spacing w:after="0"/>
        <w:jc w:val="both"/>
        <w:rPr>
          <w:rFonts w:ascii="Arial" w:hAnsi="Arial" w:cs="Arial"/>
          <w:sz w:val="18"/>
          <w:szCs w:val="18"/>
        </w:rPr>
      </w:pPr>
      <w:r w:rsidRPr="006B2E10">
        <w:rPr>
          <w:rFonts w:ascii="Arial" w:hAnsi="Arial" w:cs="Arial"/>
          <w:sz w:val="18"/>
          <w:szCs w:val="18"/>
        </w:rPr>
        <w:t>V kolikor odprava napake v tem času ni možna, mora izvajalec najkasneje v roku nadaljnjih 24 ur zagotoviti uporabniku brezplačno nadomestno opremo enake funkcionalnosti in kvalitete, ni nujno, da je isti model. Če izvajalec ne nadomesti okvarjene opreme v navedenem roku, se mu za vsak dan posebej obračuna pogodbena kazen.</w:t>
      </w:r>
    </w:p>
    <w:p w14:paraId="055ED31C" w14:textId="77777777" w:rsidR="006B2E10" w:rsidRPr="006B2E10" w:rsidRDefault="006B2E10" w:rsidP="00D1086F">
      <w:pPr>
        <w:pStyle w:val="Odstavekseznama"/>
        <w:numPr>
          <w:ilvl w:val="0"/>
          <w:numId w:val="37"/>
        </w:numPr>
        <w:spacing w:after="0"/>
        <w:jc w:val="both"/>
        <w:rPr>
          <w:rFonts w:ascii="Arial" w:hAnsi="Arial" w:cs="Arial"/>
          <w:sz w:val="18"/>
          <w:szCs w:val="18"/>
        </w:rPr>
      </w:pPr>
      <w:r w:rsidRPr="006B2E10">
        <w:rPr>
          <w:rFonts w:ascii="Arial" w:hAnsi="Arial" w:cs="Arial"/>
          <w:sz w:val="18"/>
          <w:szCs w:val="18"/>
        </w:rPr>
        <w:t>Vsaka prijava okvare/napake/pomanjkljivosti mora biti izvedena telefonsko na dogovorjeno številko , slediti ji mora pisna potrditev po elektronski pošti na dogovorjen elektronski naslov. Pri prijavi okvare je potrebno navesti: a) ime naročnika in ime osebe, ki okvaro prijavlja, b) lokacijo naprave, c) vrsto in tip naprave v okvari, d) opis okvare e) odgovorna oseba na oddelku.</w:t>
      </w:r>
    </w:p>
    <w:p w14:paraId="21D58276" w14:textId="77777777" w:rsidR="006B2E10" w:rsidRPr="006B2E10" w:rsidRDefault="006B2E10" w:rsidP="00D1086F">
      <w:pPr>
        <w:pStyle w:val="Odstavekseznama"/>
        <w:numPr>
          <w:ilvl w:val="0"/>
          <w:numId w:val="36"/>
        </w:numPr>
        <w:spacing w:after="160"/>
        <w:jc w:val="both"/>
        <w:rPr>
          <w:rFonts w:ascii="Arial" w:hAnsi="Arial" w:cs="Arial"/>
          <w:sz w:val="18"/>
          <w:szCs w:val="18"/>
        </w:rPr>
      </w:pPr>
      <w:r w:rsidRPr="006B2E10">
        <w:rPr>
          <w:rFonts w:ascii="Arial" w:hAnsi="Arial" w:cs="Arial"/>
          <w:sz w:val="18"/>
          <w:szCs w:val="18"/>
        </w:rPr>
        <w:t>Mesečna najemnina se obračuna na osnovi dejanskega števila opravljenih kopij. Poročilo, ki je podlaga za obračun potrdi za to pooblaščena oseba uporabnika najemnika in je obvezno priloga k računu. Obračun se naredi najkasneje do 5. v tekočem mesecu za preteklo mesečno obdobje.</w:t>
      </w:r>
    </w:p>
    <w:p w14:paraId="16FA9F91" w14:textId="77777777" w:rsidR="006B2E10" w:rsidRPr="006B2E10" w:rsidRDefault="006B2E10" w:rsidP="00D1086F">
      <w:pPr>
        <w:pStyle w:val="Odstavekseznama"/>
        <w:numPr>
          <w:ilvl w:val="0"/>
          <w:numId w:val="36"/>
        </w:numPr>
        <w:spacing w:after="160"/>
        <w:jc w:val="both"/>
        <w:rPr>
          <w:rFonts w:ascii="Arial" w:hAnsi="Arial" w:cs="Arial"/>
          <w:sz w:val="18"/>
          <w:szCs w:val="18"/>
        </w:rPr>
      </w:pPr>
      <w:r w:rsidRPr="006B2E10">
        <w:rPr>
          <w:rFonts w:ascii="Arial" w:eastAsia="Calibri" w:hAnsi="Arial" w:cs="Arial"/>
          <w:bCs/>
          <w:sz w:val="18"/>
          <w:szCs w:val="18"/>
        </w:rPr>
        <w:t>Za ponujeno opremo mora ponudnik navesti oziroma mora biti iz ponudbe razvidno: naziv proizvajalca, naziv opreme in leto proizvodnje. Datum proizvodnje ponujene opreme v najem ob dobavi ne sme biti starejši od 12 mesecev, ob poteku najema pa ne več kot 6 let.</w:t>
      </w:r>
    </w:p>
    <w:p w14:paraId="49820F44" w14:textId="0FDD4D15" w:rsidR="006B2E10" w:rsidRPr="006B2E10" w:rsidRDefault="006B2E10" w:rsidP="00D1086F">
      <w:pPr>
        <w:pStyle w:val="Odstavekseznama"/>
        <w:numPr>
          <w:ilvl w:val="0"/>
          <w:numId w:val="36"/>
        </w:numPr>
        <w:spacing w:after="0"/>
        <w:jc w:val="both"/>
        <w:rPr>
          <w:rFonts w:ascii="Arial" w:hAnsi="Arial" w:cs="Arial"/>
          <w:sz w:val="18"/>
          <w:szCs w:val="18"/>
        </w:rPr>
      </w:pPr>
      <w:r w:rsidRPr="006B2E10">
        <w:rPr>
          <w:rFonts w:ascii="Arial" w:hAnsi="Arial" w:cs="Arial"/>
          <w:sz w:val="18"/>
          <w:szCs w:val="18"/>
        </w:rPr>
        <w:t>V skladu s 7. točko prvega odstavka 4. člena Uredbe o zelenem javnem naročanju (</w:t>
      </w:r>
      <w:r w:rsidR="00355FA8" w:rsidRPr="00355FA8">
        <w:rPr>
          <w:rFonts w:ascii="Arial" w:hAnsi="Arial" w:cs="Arial"/>
          <w:sz w:val="18"/>
          <w:szCs w:val="18"/>
        </w:rPr>
        <w:t>Uradni list RS, št. 51/17, 64/19, 121/21 in 132/23</w:t>
      </w:r>
      <w:r w:rsidRPr="006B2E10">
        <w:rPr>
          <w:rFonts w:ascii="Arial" w:hAnsi="Arial" w:cs="Arial"/>
          <w:sz w:val="18"/>
          <w:szCs w:val="18"/>
        </w:rPr>
        <w:t xml:space="preserve"> v nadaljnjem besedilu: Uredba o ZeJN) mora naročnik okoljske vidike upoštevati, kadar je predmet naročanja Elektronska pisarniška oprema.</w:t>
      </w:r>
    </w:p>
    <w:p w14:paraId="1D90820A" w14:textId="3DBC092D" w:rsidR="006B2E10" w:rsidRPr="006B2E10" w:rsidRDefault="006B2E10" w:rsidP="00D1086F">
      <w:pPr>
        <w:pStyle w:val="Odstavekseznama"/>
        <w:numPr>
          <w:ilvl w:val="0"/>
          <w:numId w:val="36"/>
        </w:numPr>
        <w:spacing w:after="160"/>
        <w:jc w:val="both"/>
        <w:rPr>
          <w:rFonts w:ascii="Arial" w:hAnsi="Arial" w:cs="Arial"/>
          <w:sz w:val="18"/>
          <w:szCs w:val="18"/>
        </w:rPr>
      </w:pPr>
      <w:r w:rsidRPr="006B2E10">
        <w:rPr>
          <w:rFonts w:ascii="Arial" w:hAnsi="Arial" w:cs="Arial"/>
          <w:sz w:val="18"/>
          <w:szCs w:val="18"/>
        </w:rPr>
        <w:t>Ponudnik mora pri izdelavi ponudbe upoštevati navedene pogoje iz Priloge 4:  Elektronska pisarniška oprema- ZeJN_P4</w:t>
      </w:r>
    </w:p>
    <w:p w14:paraId="4BD98768" w14:textId="77777777" w:rsidR="006B2E10" w:rsidRPr="006B2E10" w:rsidRDefault="006B2E10" w:rsidP="00D1086F">
      <w:pPr>
        <w:pStyle w:val="Odstavekseznama"/>
        <w:numPr>
          <w:ilvl w:val="0"/>
          <w:numId w:val="36"/>
        </w:numPr>
        <w:spacing w:after="160"/>
        <w:jc w:val="both"/>
        <w:rPr>
          <w:rFonts w:ascii="Arial" w:hAnsi="Arial" w:cs="Arial"/>
          <w:sz w:val="18"/>
          <w:szCs w:val="18"/>
        </w:rPr>
      </w:pPr>
      <w:r w:rsidRPr="006B2E10">
        <w:rPr>
          <w:rFonts w:ascii="Arial" w:hAnsi="Arial" w:cs="Arial"/>
          <w:sz w:val="18"/>
          <w:szCs w:val="18"/>
        </w:rPr>
        <w:t>Obveznosti najemodajalca</w:t>
      </w:r>
    </w:p>
    <w:p w14:paraId="732C8F73" w14:textId="77777777" w:rsidR="006B2E10" w:rsidRPr="006B2E10" w:rsidRDefault="006B2E10" w:rsidP="006B2E10">
      <w:pPr>
        <w:pStyle w:val="Odstavekseznama"/>
        <w:jc w:val="both"/>
        <w:rPr>
          <w:rFonts w:ascii="Arial" w:hAnsi="Arial" w:cs="Arial"/>
          <w:sz w:val="18"/>
          <w:szCs w:val="18"/>
        </w:rPr>
      </w:pPr>
      <w:r w:rsidRPr="006B2E10">
        <w:rPr>
          <w:rFonts w:ascii="Arial" w:hAnsi="Arial" w:cs="Arial"/>
          <w:sz w:val="18"/>
          <w:szCs w:val="18"/>
        </w:rPr>
        <w:t xml:space="preserve">Izvajalec bo </w:t>
      </w:r>
      <w:r w:rsidRPr="00355FA8">
        <w:rPr>
          <w:rFonts w:ascii="Arial" w:hAnsi="Arial" w:cs="Arial"/>
          <w:sz w:val="18"/>
          <w:szCs w:val="18"/>
        </w:rPr>
        <w:t>naročniku po vsakem preventivnem in kurativnem posegu na opremi</w:t>
      </w:r>
      <w:r w:rsidRPr="006B2E10">
        <w:rPr>
          <w:rFonts w:ascii="Arial" w:hAnsi="Arial" w:cs="Arial"/>
          <w:sz w:val="18"/>
          <w:szCs w:val="18"/>
        </w:rPr>
        <w:t xml:space="preserve"> podal poročilo v obliki delovnega naloga z natančnim opisom izvedenih storitev in o eventualni zamenjavi delov, in sicer:</w:t>
      </w:r>
    </w:p>
    <w:p w14:paraId="0F88137C" w14:textId="77777777" w:rsidR="006B2E10" w:rsidRPr="006B2E10" w:rsidRDefault="006B2E10" w:rsidP="00735DD1">
      <w:pPr>
        <w:numPr>
          <w:ilvl w:val="0"/>
          <w:numId w:val="39"/>
        </w:numPr>
        <w:tabs>
          <w:tab w:val="left" w:pos="-567"/>
          <w:tab w:val="left" w:pos="0"/>
          <w:tab w:val="num" w:pos="993"/>
        </w:tabs>
        <w:spacing w:after="0"/>
        <w:ind w:firstLine="208"/>
        <w:jc w:val="both"/>
        <w:rPr>
          <w:rFonts w:ascii="Arial" w:hAnsi="Arial" w:cs="Arial"/>
          <w:sz w:val="18"/>
          <w:szCs w:val="18"/>
        </w:rPr>
      </w:pPr>
      <w:r w:rsidRPr="006B2E10">
        <w:rPr>
          <w:rFonts w:ascii="Arial" w:hAnsi="Arial" w:cs="Arial"/>
          <w:sz w:val="18"/>
          <w:szCs w:val="18"/>
        </w:rPr>
        <w:t>število opravljenih ur (redne, izredne),</w:t>
      </w:r>
    </w:p>
    <w:p w14:paraId="72603451" w14:textId="77777777" w:rsidR="006B2E10" w:rsidRPr="006B2E10" w:rsidRDefault="006B2E10" w:rsidP="00735DD1">
      <w:pPr>
        <w:numPr>
          <w:ilvl w:val="0"/>
          <w:numId w:val="39"/>
        </w:numPr>
        <w:tabs>
          <w:tab w:val="left" w:pos="-567"/>
          <w:tab w:val="left" w:pos="0"/>
          <w:tab w:val="num" w:pos="993"/>
        </w:tabs>
        <w:spacing w:after="0"/>
        <w:ind w:firstLine="208"/>
        <w:jc w:val="both"/>
        <w:rPr>
          <w:rFonts w:ascii="Arial" w:hAnsi="Arial" w:cs="Arial"/>
          <w:sz w:val="18"/>
          <w:szCs w:val="18"/>
        </w:rPr>
      </w:pPr>
      <w:r w:rsidRPr="006B2E10">
        <w:rPr>
          <w:rFonts w:ascii="Arial" w:hAnsi="Arial" w:cs="Arial"/>
          <w:sz w:val="18"/>
          <w:szCs w:val="18"/>
        </w:rPr>
        <w:t>čas prihoda in čas odhoda serviserja oz. vzdrževalca,</w:t>
      </w:r>
    </w:p>
    <w:p w14:paraId="6FC3F112" w14:textId="77777777" w:rsidR="006B2E10" w:rsidRPr="006B2E10" w:rsidRDefault="006B2E10" w:rsidP="00735DD1">
      <w:pPr>
        <w:numPr>
          <w:ilvl w:val="0"/>
          <w:numId w:val="39"/>
        </w:numPr>
        <w:tabs>
          <w:tab w:val="left" w:pos="-567"/>
          <w:tab w:val="left" w:pos="0"/>
          <w:tab w:val="num" w:pos="993"/>
        </w:tabs>
        <w:spacing w:after="0"/>
        <w:ind w:firstLine="208"/>
        <w:jc w:val="both"/>
        <w:rPr>
          <w:rFonts w:ascii="Arial" w:hAnsi="Arial" w:cs="Arial"/>
          <w:sz w:val="18"/>
          <w:szCs w:val="18"/>
        </w:rPr>
      </w:pPr>
      <w:r w:rsidRPr="006B2E10">
        <w:rPr>
          <w:rFonts w:ascii="Arial" w:hAnsi="Arial" w:cs="Arial"/>
          <w:sz w:val="18"/>
          <w:szCs w:val="18"/>
        </w:rPr>
        <w:t>inventarna številka  in naziv opreme oz. aparata,</w:t>
      </w:r>
    </w:p>
    <w:p w14:paraId="4B04443D" w14:textId="77777777" w:rsidR="006B2E10" w:rsidRPr="006B2E10" w:rsidRDefault="006B2E10" w:rsidP="00735DD1">
      <w:pPr>
        <w:numPr>
          <w:ilvl w:val="0"/>
          <w:numId w:val="39"/>
        </w:numPr>
        <w:tabs>
          <w:tab w:val="left" w:pos="-567"/>
          <w:tab w:val="left" w:pos="0"/>
          <w:tab w:val="num" w:pos="993"/>
        </w:tabs>
        <w:spacing w:after="0"/>
        <w:ind w:firstLine="208"/>
        <w:jc w:val="both"/>
        <w:rPr>
          <w:rFonts w:ascii="Arial" w:hAnsi="Arial" w:cs="Arial"/>
          <w:sz w:val="18"/>
          <w:szCs w:val="18"/>
        </w:rPr>
      </w:pPr>
      <w:r w:rsidRPr="006B2E10">
        <w:rPr>
          <w:rFonts w:ascii="Arial" w:hAnsi="Arial" w:cs="Arial"/>
          <w:sz w:val="18"/>
          <w:szCs w:val="18"/>
        </w:rPr>
        <w:t>lokacija aparata,</w:t>
      </w:r>
    </w:p>
    <w:p w14:paraId="7DBAA602" w14:textId="77777777" w:rsidR="006B2E10" w:rsidRPr="006B2E10" w:rsidRDefault="006B2E10" w:rsidP="00735DD1">
      <w:pPr>
        <w:numPr>
          <w:ilvl w:val="0"/>
          <w:numId w:val="39"/>
        </w:numPr>
        <w:tabs>
          <w:tab w:val="left" w:pos="-567"/>
          <w:tab w:val="left" w:pos="0"/>
          <w:tab w:val="num" w:pos="993"/>
        </w:tabs>
        <w:spacing w:after="0"/>
        <w:ind w:firstLine="208"/>
        <w:jc w:val="both"/>
        <w:rPr>
          <w:rFonts w:ascii="Arial" w:hAnsi="Arial" w:cs="Arial"/>
          <w:sz w:val="18"/>
          <w:szCs w:val="18"/>
        </w:rPr>
      </w:pPr>
      <w:r w:rsidRPr="006B2E10">
        <w:rPr>
          <w:rFonts w:ascii="Arial" w:hAnsi="Arial" w:cs="Arial"/>
          <w:sz w:val="18"/>
          <w:szCs w:val="18"/>
        </w:rPr>
        <w:t>količina,vrsta in naziv novega vgrajenega materiala oz. rezervnih delov,</w:t>
      </w:r>
    </w:p>
    <w:p w14:paraId="7C7F905C" w14:textId="77777777" w:rsidR="006B2E10" w:rsidRPr="006B2E10" w:rsidRDefault="006B2E10" w:rsidP="00735DD1">
      <w:pPr>
        <w:numPr>
          <w:ilvl w:val="0"/>
          <w:numId w:val="39"/>
        </w:numPr>
        <w:tabs>
          <w:tab w:val="left" w:pos="-567"/>
          <w:tab w:val="left" w:pos="0"/>
          <w:tab w:val="num" w:pos="993"/>
        </w:tabs>
        <w:spacing w:after="0"/>
        <w:ind w:firstLine="208"/>
        <w:jc w:val="both"/>
        <w:rPr>
          <w:rFonts w:ascii="Arial" w:hAnsi="Arial" w:cs="Arial"/>
          <w:sz w:val="18"/>
          <w:szCs w:val="18"/>
        </w:rPr>
      </w:pPr>
      <w:r w:rsidRPr="006B2E10">
        <w:rPr>
          <w:rFonts w:ascii="Arial" w:hAnsi="Arial" w:cs="Arial"/>
          <w:sz w:val="18"/>
          <w:szCs w:val="18"/>
        </w:rPr>
        <w:t>količina, vrsta, naziv obnovljenega vgrajenega materiala oz. rezervnih delov,</w:t>
      </w:r>
    </w:p>
    <w:p w14:paraId="44D22085" w14:textId="77777777" w:rsidR="006B2E10" w:rsidRPr="006B2E10" w:rsidRDefault="006B2E10" w:rsidP="00735DD1">
      <w:pPr>
        <w:numPr>
          <w:ilvl w:val="0"/>
          <w:numId w:val="39"/>
        </w:numPr>
        <w:tabs>
          <w:tab w:val="left" w:pos="-567"/>
          <w:tab w:val="left" w:pos="0"/>
          <w:tab w:val="num" w:pos="993"/>
        </w:tabs>
        <w:spacing w:after="0"/>
        <w:ind w:firstLine="208"/>
        <w:jc w:val="both"/>
        <w:rPr>
          <w:rFonts w:ascii="Arial" w:hAnsi="Arial" w:cs="Arial"/>
          <w:sz w:val="18"/>
          <w:szCs w:val="18"/>
        </w:rPr>
      </w:pPr>
      <w:r w:rsidRPr="006B2E10">
        <w:rPr>
          <w:rFonts w:ascii="Arial" w:hAnsi="Arial" w:cs="Arial"/>
          <w:sz w:val="18"/>
          <w:szCs w:val="18"/>
        </w:rPr>
        <w:t>dolžino garancijskega obdobja za vgrajene rezervne dele,</w:t>
      </w:r>
    </w:p>
    <w:p w14:paraId="4C3654F9" w14:textId="77777777" w:rsidR="006B2E10" w:rsidRPr="006B2E10" w:rsidRDefault="006B2E10" w:rsidP="00735DD1">
      <w:pPr>
        <w:numPr>
          <w:ilvl w:val="0"/>
          <w:numId w:val="39"/>
        </w:numPr>
        <w:tabs>
          <w:tab w:val="left" w:pos="-567"/>
          <w:tab w:val="left" w:pos="0"/>
          <w:tab w:val="num" w:pos="993"/>
        </w:tabs>
        <w:spacing w:after="0"/>
        <w:ind w:left="993" w:hanging="284"/>
        <w:jc w:val="both"/>
        <w:rPr>
          <w:rFonts w:ascii="Arial" w:hAnsi="Arial" w:cs="Arial"/>
          <w:sz w:val="18"/>
          <w:szCs w:val="18"/>
        </w:rPr>
      </w:pPr>
      <w:r w:rsidRPr="006B2E10">
        <w:rPr>
          <w:rFonts w:ascii="Arial" w:hAnsi="Arial" w:cs="Arial"/>
          <w:sz w:val="18"/>
          <w:szCs w:val="18"/>
        </w:rPr>
        <w:t>da je aparat brezhiben in varen za uporabo (če ni, je potrebno opisati vzrok in kdaj  bo napaka odpravljena),</w:t>
      </w:r>
    </w:p>
    <w:p w14:paraId="5B66B94F" w14:textId="77777777" w:rsidR="006B2E10" w:rsidRPr="006B2E10" w:rsidRDefault="006B2E10" w:rsidP="00735DD1">
      <w:pPr>
        <w:numPr>
          <w:ilvl w:val="0"/>
          <w:numId w:val="39"/>
        </w:numPr>
        <w:tabs>
          <w:tab w:val="left" w:pos="-567"/>
          <w:tab w:val="left" w:pos="0"/>
          <w:tab w:val="num" w:pos="993"/>
        </w:tabs>
        <w:spacing w:after="0"/>
        <w:ind w:left="993" w:hanging="284"/>
        <w:jc w:val="both"/>
        <w:rPr>
          <w:rFonts w:ascii="Arial" w:hAnsi="Arial" w:cs="Arial"/>
          <w:sz w:val="18"/>
          <w:szCs w:val="18"/>
        </w:rPr>
      </w:pPr>
      <w:r w:rsidRPr="006B2E10">
        <w:rPr>
          <w:rFonts w:ascii="Arial" w:hAnsi="Arial" w:cs="Arial"/>
          <w:sz w:val="18"/>
          <w:szCs w:val="18"/>
        </w:rPr>
        <w:t>čas nedelovanja aparata,</w:t>
      </w:r>
    </w:p>
    <w:p w14:paraId="0EDFF846" w14:textId="77777777" w:rsidR="006B2E10" w:rsidRPr="006B2E10" w:rsidRDefault="006B2E10" w:rsidP="00735DD1">
      <w:pPr>
        <w:numPr>
          <w:ilvl w:val="0"/>
          <w:numId w:val="39"/>
        </w:numPr>
        <w:tabs>
          <w:tab w:val="left" w:pos="-567"/>
          <w:tab w:val="left" w:pos="0"/>
          <w:tab w:val="num" w:pos="993"/>
        </w:tabs>
        <w:spacing w:after="0"/>
        <w:ind w:left="993" w:hanging="284"/>
        <w:jc w:val="both"/>
        <w:rPr>
          <w:rFonts w:ascii="Arial" w:hAnsi="Arial" w:cs="Arial"/>
          <w:sz w:val="18"/>
          <w:szCs w:val="18"/>
        </w:rPr>
      </w:pPr>
      <w:r w:rsidRPr="006B2E10">
        <w:rPr>
          <w:rFonts w:ascii="Arial" w:hAnsi="Arial" w:cs="Arial"/>
          <w:sz w:val="18"/>
          <w:szCs w:val="18"/>
        </w:rPr>
        <w:t>vrednost zamenjanih rezervnih delov in</w:t>
      </w:r>
    </w:p>
    <w:p w14:paraId="41445079" w14:textId="77777777" w:rsidR="006B2E10" w:rsidRPr="006B2E10" w:rsidRDefault="006B2E10" w:rsidP="00735DD1">
      <w:pPr>
        <w:numPr>
          <w:ilvl w:val="0"/>
          <w:numId w:val="39"/>
        </w:numPr>
        <w:tabs>
          <w:tab w:val="left" w:pos="-567"/>
          <w:tab w:val="left" w:pos="0"/>
          <w:tab w:val="num" w:pos="993"/>
        </w:tabs>
        <w:spacing w:after="0"/>
        <w:ind w:left="993" w:hanging="284"/>
        <w:jc w:val="both"/>
        <w:rPr>
          <w:rFonts w:ascii="Arial" w:hAnsi="Arial" w:cs="Arial"/>
          <w:sz w:val="18"/>
          <w:szCs w:val="18"/>
        </w:rPr>
      </w:pPr>
      <w:r w:rsidRPr="006B2E10">
        <w:rPr>
          <w:rFonts w:ascii="Arial" w:hAnsi="Arial" w:cs="Arial"/>
          <w:sz w:val="18"/>
          <w:szCs w:val="18"/>
        </w:rPr>
        <w:t>vrednost inženirske ure,</w:t>
      </w:r>
    </w:p>
    <w:p w14:paraId="74D010E3" w14:textId="77777777" w:rsidR="006B2E10" w:rsidRPr="006B2E10" w:rsidRDefault="006B2E10" w:rsidP="00735DD1">
      <w:pPr>
        <w:numPr>
          <w:ilvl w:val="0"/>
          <w:numId w:val="39"/>
        </w:numPr>
        <w:tabs>
          <w:tab w:val="left" w:pos="-567"/>
          <w:tab w:val="left" w:pos="0"/>
          <w:tab w:val="num" w:pos="993"/>
        </w:tabs>
        <w:spacing w:after="0"/>
        <w:ind w:left="993" w:hanging="284"/>
        <w:jc w:val="both"/>
        <w:rPr>
          <w:rFonts w:ascii="Arial" w:hAnsi="Arial" w:cs="Arial"/>
          <w:sz w:val="18"/>
          <w:szCs w:val="18"/>
        </w:rPr>
      </w:pPr>
      <w:r w:rsidRPr="006B2E10">
        <w:rPr>
          <w:rFonts w:ascii="Arial" w:hAnsi="Arial" w:cs="Arial"/>
          <w:sz w:val="18"/>
          <w:szCs w:val="18"/>
        </w:rP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6D24D9FC" w14:textId="77777777" w:rsidR="006B2E10" w:rsidRPr="006B2E10" w:rsidRDefault="006B2E10" w:rsidP="00735DD1">
      <w:pPr>
        <w:numPr>
          <w:ilvl w:val="0"/>
          <w:numId w:val="39"/>
        </w:numPr>
        <w:tabs>
          <w:tab w:val="left" w:pos="-567"/>
          <w:tab w:val="left" w:pos="0"/>
          <w:tab w:val="num" w:pos="993"/>
        </w:tabs>
        <w:spacing w:after="0"/>
        <w:ind w:left="993" w:hanging="284"/>
        <w:jc w:val="both"/>
        <w:rPr>
          <w:rFonts w:ascii="Arial" w:hAnsi="Arial" w:cs="Arial"/>
          <w:sz w:val="18"/>
          <w:szCs w:val="18"/>
        </w:rPr>
      </w:pPr>
      <w:r w:rsidRPr="006B2E10">
        <w:rPr>
          <w:rFonts w:ascii="Arial" w:hAnsi="Arial" w:cs="Arial"/>
          <w:sz w:val="18"/>
          <w:szCs w:val="18"/>
        </w:rPr>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14:paraId="39CB8CC3" w14:textId="77777777" w:rsidR="006B2E10" w:rsidRPr="006B2E10" w:rsidRDefault="006B2E10" w:rsidP="00735DD1">
      <w:pPr>
        <w:numPr>
          <w:ilvl w:val="0"/>
          <w:numId w:val="39"/>
        </w:numPr>
        <w:tabs>
          <w:tab w:val="left" w:pos="-567"/>
          <w:tab w:val="left" w:pos="0"/>
          <w:tab w:val="num" w:pos="993"/>
        </w:tabs>
        <w:spacing w:after="0"/>
        <w:ind w:left="993" w:hanging="284"/>
        <w:jc w:val="both"/>
        <w:rPr>
          <w:rFonts w:ascii="Arial" w:hAnsi="Arial" w:cs="Arial"/>
          <w:sz w:val="18"/>
          <w:szCs w:val="18"/>
        </w:rPr>
      </w:pPr>
      <w:r w:rsidRPr="006B2E10">
        <w:rPr>
          <w:rFonts w:ascii="Arial" w:hAnsi="Arial" w:cs="Arial"/>
          <w:sz w:val="18"/>
          <w:szCs w:val="18"/>
        </w:rPr>
        <w:t>vsak delovni nalog mora izvajalec poslati v roku 24 ur na e-mail pooblaščene osebe naročnika,</w:t>
      </w:r>
    </w:p>
    <w:p w14:paraId="50E3E430" w14:textId="77777777" w:rsidR="006B2E10" w:rsidRPr="006B2E10" w:rsidRDefault="006B2E10" w:rsidP="00735DD1">
      <w:pPr>
        <w:numPr>
          <w:ilvl w:val="0"/>
          <w:numId w:val="39"/>
        </w:numPr>
        <w:tabs>
          <w:tab w:val="left" w:pos="-567"/>
          <w:tab w:val="left" w:pos="0"/>
          <w:tab w:val="num" w:pos="993"/>
        </w:tabs>
        <w:spacing w:after="0"/>
        <w:ind w:left="993" w:hanging="284"/>
        <w:jc w:val="both"/>
        <w:rPr>
          <w:rFonts w:ascii="Arial" w:hAnsi="Arial" w:cs="Arial"/>
          <w:sz w:val="18"/>
          <w:szCs w:val="18"/>
        </w:rPr>
      </w:pPr>
      <w:r w:rsidRPr="006B2E10">
        <w:rPr>
          <w:rFonts w:ascii="Arial" w:hAnsi="Arial" w:cs="Arial"/>
          <w:sz w:val="18"/>
          <w:szCs w:val="18"/>
        </w:rPr>
        <w:t>izvajalec mora strokovnemu skrbniku pogodbe, vsak mesec predložiti mesečno poročilo o vseh opravljenih storitvah (preventivnem in kurativnem vzdrževanju) v Excel tabeli.</w:t>
      </w:r>
    </w:p>
    <w:p w14:paraId="51B5ECFD" w14:textId="77777777" w:rsidR="006B2E10" w:rsidRPr="006B2E10" w:rsidRDefault="006B2E10" w:rsidP="006B2E10">
      <w:pPr>
        <w:pStyle w:val="Odstavekseznama"/>
        <w:jc w:val="both"/>
        <w:rPr>
          <w:rFonts w:ascii="Arial" w:hAnsi="Arial" w:cs="Arial"/>
          <w:sz w:val="18"/>
          <w:szCs w:val="18"/>
        </w:rPr>
      </w:pPr>
    </w:p>
    <w:p w14:paraId="4B5180CC" w14:textId="77777777" w:rsidR="006B2E10" w:rsidRPr="006B2E10" w:rsidRDefault="006B2E10" w:rsidP="00735DD1">
      <w:pPr>
        <w:pStyle w:val="Odstavekseznama"/>
        <w:numPr>
          <w:ilvl w:val="0"/>
          <w:numId w:val="36"/>
        </w:numPr>
        <w:spacing w:after="160"/>
        <w:jc w:val="both"/>
        <w:rPr>
          <w:rFonts w:ascii="Arial" w:hAnsi="Arial" w:cs="Arial"/>
          <w:sz w:val="18"/>
          <w:szCs w:val="18"/>
        </w:rPr>
      </w:pPr>
      <w:r w:rsidRPr="006B2E10">
        <w:rPr>
          <w:rFonts w:ascii="Arial" w:hAnsi="Arial" w:cs="Arial"/>
          <w:sz w:val="18"/>
          <w:szCs w:val="18"/>
        </w:rPr>
        <w:t>Obveznosti naročnika</w:t>
      </w:r>
    </w:p>
    <w:p w14:paraId="10C6F89D" w14:textId="77777777" w:rsidR="006B2E10" w:rsidRPr="006B2E10" w:rsidRDefault="006B2E10" w:rsidP="006B2E10">
      <w:pPr>
        <w:pStyle w:val="Odstavekseznama"/>
        <w:jc w:val="both"/>
        <w:rPr>
          <w:rFonts w:ascii="Arial" w:hAnsi="Arial" w:cs="Arial"/>
          <w:sz w:val="18"/>
          <w:szCs w:val="18"/>
        </w:rPr>
      </w:pPr>
      <w:r w:rsidRPr="006B2E10">
        <w:rPr>
          <w:rFonts w:ascii="Arial" w:hAnsi="Arial" w:cs="Arial"/>
          <w:sz w:val="18"/>
          <w:szCs w:val="18"/>
        </w:rPr>
        <w:t>Naročnik mora izvajalcu zagotoviti primeren dostop do opreme, ustrezen delovni prostor, kot tudi vse potrebno za izvedbo preventivnega in kurativnega vzdrževanja in vseh ostalih aktivnosti, ki se izvajajo po tej pogodbi.</w:t>
      </w:r>
    </w:p>
    <w:p w14:paraId="3C3C6518" w14:textId="77777777" w:rsidR="006B2E10" w:rsidRPr="006B2E10" w:rsidRDefault="006B2E10" w:rsidP="006B2E10">
      <w:pPr>
        <w:pStyle w:val="Odstavekseznama"/>
        <w:jc w:val="both"/>
        <w:rPr>
          <w:rFonts w:ascii="Arial" w:hAnsi="Arial" w:cs="Arial"/>
          <w:sz w:val="18"/>
          <w:szCs w:val="18"/>
        </w:rPr>
      </w:pPr>
      <w:r w:rsidRPr="006B2E10">
        <w:rPr>
          <w:rFonts w:ascii="Arial" w:hAnsi="Arial" w:cs="Arial"/>
          <w:sz w:val="18"/>
          <w:szCs w:val="18"/>
        </w:rPr>
        <w:t>Naročnik bo izvajalca nemudoma pisno obvestil o kakršnikoli okvari ali nezadovoljivem delovanju opreme in ne bo izvajal sprememb in prilagoditev opreme brez izvajalčeve pisne odobritve.</w:t>
      </w:r>
    </w:p>
    <w:p w14:paraId="22140200" w14:textId="77777777" w:rsidR="006B2E10" w:rsidRDefault="006B2E10" w:rsidP="00355FA8">
      <w:pPr>
        <w:rPr>
          <w:rFonts w:ascii="Arial" w:hAnsi="Arial" w:cs="Arial"/>
          <w:sz w:val="18"/>
          <w:szCs w:val="18"/>
        </w:rPr>
      </w:pPr>
    </w:p>
    <w:p w14:paraId="2141D5C6" w14:textId="77777777" w:rsidR="00355FA8" w:rsidRDefault="00355FA8" w:rsidP="00355FA8">
      <w:pPr>
        <w:rPr>
          <w:rFonts w:ascii="Arial" w:hAnsi="Arial" w:cs="Arial"/>
          <w:sz w:val="18"/>
          <w:szCs w:val="18"/>
        </w:rPr>
      </w:pPr>
    </w:p>
    <w:p w14:paraId="00D0F41E" w14:textId="77777777" w:rsidR="00355FA8" w:rsidRPr="00355FA8" w:rsidRDefault="00355FA8" w:rsidP="00355FA8">
      <w:pPr>
        <w:spacing w:after="0" w:line="240" w:lineRule="auto"/>
        <w:jc w:val="center"/>
        <w:rPr>
          <w:rFonts w:ascii="Arial" w:eastAsia="Times New Roman" w:hAnsi="Arial" w:cs="Arial"/>
          <w:b/>
          <w:bCs/>
          <w:color w:val="000000"/>
          <w:sz w:val="18"/>
          <w:szCs w:val="18"/>
          <w:u w:val="single"/>
          <w:lang w:eastAsia="en-GB"/>
        </w:rPr>
      </w:pPr>
      <w:r w:rsidRPr="00355FA8">
        <w:rPr>
          <w:rFonts w:ascii="Arial" w:eastAsia="Times New Roman" w:hAnsi="Arial" w:cs="Arial"/>
          <w:b/>
          <w:bCs/>
          <w:color w:val="000000"/>
          <w:sz w:val="18"/>
          <w:szCs w:val="18"/>
          <w:u w:val="single"/>
          <w:lang w:eastAsia="en-GB"/>
        </w:rPr>
        <w:t>STROKOVNO TEHNIČNE ZAHTEVE (storilnostne in funkcionalne) ZAHTEVE NAROČNIKA</w:t>
      </w:r>
    </w:p>
    <w:p w14:paraId="516FB4F3" w14:textId="77777777" w:rsidR="00355FA8" w:rsidRDefault="00355FA8" w:rsidP="00355FA8">
      <w:pPr>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
        <w:gridCol w:w="8581"/>
      </w:tblGrid>
      <w:tr w:rsidR="00355FA8" w:rsidRPr="00355FA8" w14:paraId="3D638F13" w14:textId="77777777" w:rsidTr="00355FA8">
        <w:trPr>
          <w:trHeight w:val="300"/>
        </w:trPr>
        <w:tc>
          <w:tcPr>
            <w:tcW w:w="600" w:type="dxa"/>
            <w:noWrap/>
            <w:hideMark/>
          </w:tcPr>
          <w:p w14:paraId="353DFD46"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262A3C99" w14:textId="36B0FD4C" w:rsidR="00355FA8" w:rsidRPr="00355FA8" w:rsidRDefault="00355FA8" w:rsidP="00355FA8">
            <w:pPr>
              <w:tabs>
                <w:tab w:val="center" w:pos="4535"/>
              </w:tabs>
              <w:rPr>
                <w:rFonts w:ascii="Arial" w:hAnsi="Arial" w:cs="Arial"/>
                <w:b/>
                <w:bCs/>
                <w:i/>
                <w:iCs/>
                <w:sz w:val="18"/>
                <w:szCs w:val="18"/>
                <w:u w:val="single"/>
              </w:rPr>
            </w:pPr>
            <w:r w:rsidRPr="00355FA8">
              <w:rPr>
                <w:rFonts w:ascii="Arial" w:hAnsi="Arial" w:cs="Arial"/>
                <w:b/>
                <w:bCs/>
                <w:i/>
                <w:iCs/>
                <w:sz w:val="18"/>
                <w:szCs w:val="18"/>
                <w:u w:val="single"/>
              </w:rPr>
              <w:t>ČB MF NAPRAVA :  2 KO</w:t>
            </w:r>
            <w:r w:rsidR="00CC4ACF">
              <w:rPr>
                <w:rFonts w:ascii="Arial" w:hAnsi="Arial" w:cs="Arial"/>
                <w:b/>
                <w:bCs/>
                <w:i/>
                <w:iCs/>
                <w:sz w:val="18"/>
                <w:szCs w:val="18"/>
                <w:u w:val="single"/>
              </w:rPr>
              <w:t>S</w:t>
            </w:r>
          </w:p>
        </w:tc>
      </w:tr>
      <w:tr w:rsidR="00355FA8" w:rsidRPr="00355FA8" w14:paraId="270550F3" w14:textId="77777777" w:rsidTr="00355FA8">
        <w:trPr>
          <w:trHeight w:val="300"/>
        </w:trPr>
        <w:tc>
          <w:tcPr>
            <w:tcW w:w="600" w:type="dxa"/>
            <w:noWrap/>
            <w:hideMark/>
          </w:tcPr>
          <w:p w14:paraId="2F74AF69" w14:textId="77777777" w:rsidR="00355FA8" w:rsidRPr="00355FA8" w:rsidRDefault="00355FA8" w:rsidP="00355FA8">
            <w:pPr>
              <w:tabs>
                <w:tab w:val="center" w:pos="4535"/>
              </w:tabs>
              <w:rPr>
                <w:rFonts w:ascii="Arial" w:hAnsi="Arial" w:cs="Arial"/>
                <w:b/>
                <w:bCs/>
                <w:sz w:val="18"/>
                <w:szCs w:val="18"/>
              </w:rPr>
            </w:pPr>
          </w:p>
        </w:tc>
        <w:tc>
          <w:tcPr>
            <w:tcW w:w="11980" w:type="dxa"/>
            <w:noWrap/>
            <w:hideMark/>
          </w:tcPr>
          <w:p w14:paraId="2A7A0B04" w14:textId="77777777" w:rsidR="00355FA8" w:rsidRPr="00355FA8" w:rsidRDefault="00355FA8" w:rsidP="00355FA8">
            <w:pPr>
              <w:tabs>
                <w:tab w:val="center" w:pos="4535"/>
              </w:tabs>
              <w:rPr>
                <w:rFonts w:ascii="Arial" w:hAnsi="Arial" w:cs="Arial"/>
                <w:sz w:val="18"/>
                <w:szCs w:val="18"/>
              </w:rPr>
            </w:pPr>
          </w:p>
        </w:tc>
      </w:tr>
      <w:tr w:rsidR="00355FA8" w:rsidRPr="00355FA8" w14:paraId="56BCA4D5" w14:textId="77777777" w:rsidTr="00355FA8">
        <w:trPr>
          <w:trHeight w:val="300"/>
        </w:trPr>
        <w:tc>
          <w:tcPr>
            <w:tcW w:w="600" w:type="dxa"/>
            <w:noWrap/>
            <w:hideMark/>
          </w:tcPr>
          <w:p w14:paraId="11FF5279"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w:t>
            </w:r>
          </w:p>
        </w:tc>
        <w:tc>
          <w:tcPr>
            <w:tcW w:w="11980" w:type="dxa"/>
            <w:noWrap/>
            <w:hideMark/>
          </w:tcPr>
          <w:p w14:paraId="0B0B976B"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Hitrost kopiranja, tiskanja:  86 str/ min A4 in minimalno 44 str/ min A3</w:t>
            </w:r>
          </w:p>
        </w:tc>
      </w:tr>
      <w:tr w:rsidR="00355FA8" w:rsidRPr="00355FA8" w14:paraId="1A1D1CD7" w14:textId="77777777" w:rsidTr="00355FA8">
        <w:trPr>
          <w:trHeight w:val="300"/>
        </w:trPr>
        <w:tc>
          <w:tcPr>
            <w:tcW w:w="600" w:type="dxa"/>
            <w:noWrap/>
            <w:hideMark/>
          </w:tcPr>
          <w:p w14:paraId="1E0C6BBA"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2.</w:t>
            </w:r>
          </w:p>
        </w:tc>
        <w:tc>
          <w:tcPr>
            <w:tcW w:w="11980" w:type="dxa"/>
            <w:noWrap/>
            <w:hideMark/>
          </w:tcPr>
          <w:p w14:paraId="5D8D8B12"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Format: A5 do A3</w:t>
            </w:r>
          </w:p>
        </w:tc>
      </w:tr>
      <w:tr w:rsidR="00355FA8" w:rsidRPr="00355FA8" w14:paraId="770A3BBC" w14:textId="77777777" w:rsidTr="00355FA8">
        <w:trPr>
          <w:trHeight w:val="300"/>
        </w:trPr>
        <w:tc>
          <w:tcPr>
            <w:tcW w:w="600" w:type="dxa"/>
            <w:noWrap/>
            <w:hideMark/>
          </w:tcPr>
          <w:p w14:paraId="69E81BC6"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3.</w:t>
            </w:r>
          </w:p>
        </w:tc>
        <w:tc>
          <w:tcPr>
            <w:tcW w:w="11980" w:type="dxa"/>
            <w:noWrap/>
            <w:hideMark/>
          </w:tcPr>
          <w:p w14:paraId="087E7990"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Izpis prve strani 4,0 sekunde ali manj</w:t>
            </w:r>
          </w:p>
        </w:tc>
      </w:tr>
      <w:tr w:rsidR="00355FA8" w:rsidRPr="00355FA8" w14:paraId="0D2FD8B6" w14:textId="77777777" w:rsidTr="00355FA8">
        <w:trPr>
          <w:trHeight w:val="300"/>
        </w:trPr>
        <w:tc>
          <w:tcPr>
            <w:tcW w:w="600" w:type="dxa"/>
            <w:noWrap/>
            <w:hideMark/>
          </w:tcPr>
          <w:p w14:paraId="5EA2A4DD"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4.</w:t>
            </w:r>
          </w:p>
        </w:tc>
        <w:tc>
          <w:tcPr>
            <w:tcW w:w="11980" w:type="dxa"/>
            <w:noWrap/>
            <w:hideMark/>
          </w:tcPr>
          <w:p w14:paraId="209B9F02"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Vgrajen Duplex za obojestransko tiskanje</w:t>
            </w:r>
          </w:p>
        </w:tc>
      </w:tr>
      <w:tr w:rsidR="00355FA8" w:rsidRPr="00355FA8" w14:paraId="6F0695CF" w14:textId="77777777" w:rsidTr="00355FA8">
        <w:trPr>
          <w:trHeight w:val="300"/>
        </w:trPr>
        <w:tc>
          <w:tcPr>
            <w:tcW w:w="600" w:type="dxa"/>
            <w:noWrap/>
            <w:hideMark/>
          </w:tcPr>
          <w:p w14:paraId="7F996E71"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5.</w:t>
            </w:r>
          </w:p>
        </w:tc>
        <w:tc>
          <w:tcPr>
            <w:tcW w:w="11980" w:type="dxa"/>
            <w:noWrap/>
            <w:hideMark/>
          </w:tcPr>
          <w:p w14:paraId="3C2EEB53"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Vhodna kapaciteta podajalnika minimalno 200 listov /80g</w:t>
            </w:r>
          </w:p>
        </w:tc>
      </w:tr>
      <w:tr w:rsidR="00355FA8" w:rsidRPr="00355FA8" w14:paraId="1A648466" w14:textId="77777777" w:rsidTr="00355FA8">
        <w:trPr>
          <w:trHeight w:val="300"/>
        </w:trPr>
        <w:tc>
          <w:tcPr>
            <w:tcW w:w="600" w:type="dxa"/>
            <w:noWrap/>
            <w:hideMark/>
          </w:tcPr>
          <w:p w14:paraId="6AAE0B0D"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6.</w:t>
            </w:r>
          </w:p>
        </w:tc>
        <w:tc>
          <w:tcPr>
            <w:tcW w:w="11980" w:type="dxa"/>
            <w:noWrap/>
            <w:hideMark/>
          </w:tcPr>
          <w:p w14:paraId="31EADE72"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Obojestransko barvno skeniranje z enim prehodom in izločanjem praznih strani</w:t>
            </w:r>
          </w:p>
        </w:tc>
      </w:tr>
      <w:tr w:rsidR="00355FA8" w:rsidRPr="00355FA8" w14:paraId="193F7040" w14:textId="77777777" w:rsidTr="00355FA8">
        <w:trPr>
          <w:trHeight w:val="300"/>
        </w:trPr>
        <w:tc>
          <w:tcPr>
            <w:tcW w:w="600" w:type="dxa"/>
            <w:noWrap/>
            <w:hideMark/>
          </w:tcPr>
          <w:p w14:paraId="1D37ED63"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7.</w:t>
            </w:r>
          </w:p>
        </w:tc>
        <w:tc>
          <w:tcPr>
            <w:tcW w:w="11980" w:type="dxa"/>
            <w:noWrap/>
            <w:hideMark/>
          </w:tcPr>
          <w:p w14:paraId="059AA883"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Barvno mrežno skeniranje v e-pošto, FTP SMB 3.0 in USB ključ</w:t>
            </w:r>
          </w:p>
        </w:tc>
      </w:tr>
      <w:tr w:rsidR="00355FA8" w:rsidRPr="00355FA8" w14:paraId="227288D8" w14:textId="77777777" w:rsidTr="00355FA8">
        <w:trPr>
          <w:trHeight w:val="300"/>
        </w:trPr>
        <w:tc>
          <w:tcPr>
            <w:tcW w:w="600" w:type="dxa"/>
            <w:noWrap/>
            <w:hideMark/>
          </w:tcPr>
          <w:p w14:paraId="31C205BE"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8.</w:t>
            </w:r>
          </w:p>
        </w:tc>
        <w:tc>
          <w:tcPr>
            <w:tcW w:w="11980" w:type="dxa"/>
            <w:noWrap/>
            <w:hideMark/>
          </w:tcPr>
          <w:p w14:paraId="7B63103A"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Podprti formati skeniranja JPEG, TIFF, PDF, PDF/a, PDF s prepoznavo znakov</w:t>
            </w:r>
          </w:p>
        </w:tc>
      </w:tr>
      <w:tr w:rsidR="00355FA8" w:rsidRPr="00355FA8" w14:paraId="19361673" w14:textId="77777777" w:rsidTr="00355FA8">
        <w:trPr>
          <w:trHeight w:val="300"/>
        </w:trPr>
        <w:tc>
          <w:tcPr>
            <w:tcW w:w="600" w:type="dxa"/>
            <w:noWrap/>
            <w:hideMark/>
          </w:tcPr>
          <w:p w14:paraId="1EF87F0B"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9.</w:t>
            </w:r>
          </w:p>
        </w:tc>
        <w:tc>
          <w:tcPr>
            <w:tcW w:w="11980" w:type="dxa"/>
            <w:noWrap/>
            <w:hideMark/>
          </w:tcPr>
          <w:p w14:paraId="3E2E81CB"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Podpora teže papirja za tiskanje do 256 g</w:t>
            </w:r>
          </w:p>
        </w:tc>
      </w:tr>
      <w:tr w:rsidR="00355FA8" w:rsidRPr="00355FA8" w14:paraId="129857AF" w14:textId="77777777" w:rsidTr="00355FA8">
        <w:trPr>
          <w:trHeight w:val="300"/>
        </w:trPr>
        <w:tc>
          <w:tcPr>
            <w:tcW w:w="600" w:type="dxa"/>
            <w:noWrap/>
            <w:hideMark/>
          </w:tcPr>
          <w:p w14:paraId="4B07FB1D"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10.</w:t>
            </w:r>
          </w:p>
        </w:tc>
        <w:tc>
          <w:tcPr>
            <w:tcW w:w="11980" w:type="dxa"/>
            <w:noWrap/>
            <w:hideMark/>
          </w:tcPr>
          <w:p w14:paraId="0C39705D"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Vhodna kapaciteta predalov za papir najmanj za 4200 listov</w:t>
            </w:r>
          </w:p>
        </w:tc>
      </w:tr>
      <w:tr w:rsidR="00355FA8" w:rsidRPr="00355FA8" w14:paraId="3B02AFDF" w14:textId="77777777" w:rsidTr="00355FA8">
        <w:trPr>
          <w:trHeight w:val="300"/>
        </w:trPr>
        <w:tc>
          <w:tcPr>
            <w:tcW w:w="600" w:type="dxa"/>
            <w:noWrap/>
            <w:hideMark/>
          </w:tcPr>
          <w:p w14:paraId="79689B61"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11.</w:t>
            </w:r>
          </w:p>
        </w:tc>
        <w:tc>
          <w:tcPr>
            <w:tcW w:w="11980" w:type="dxa"/>
            <w:noWrap/>
            <w:hideMark/>
          </w:tcPr>
          <w:p w14:paraId="3D1DCB0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Finišer s spenjanjem do najmanj 65 listov</w:t>
            </w:r>
          </w:p>
        </w:tc>
      </w:tr>
      <w:tr w:rsidR="00355FA8" w:rsidRPr="00355FA8" w14:paraId="43F0E2FA" w14:textId="77777777" w:rsidTr="00355FA8">
        <w:trPr>
          <w:trHeight w:val="300"/>
        </w:trPr>
        <w:tc>
          <w:tcPr>
            <w:tcW w:w="600" w:type="dxa"/>
            <w:noWrap/>
            <w:hideMark/>
          </w:tcPr>
          <w:p w14:paraId="7121E02A"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12.</w:t>
            </w:r>
          </w:p>
        </w:tc>
        <w:tc>
          <w:tcPr>
            <w:tcW w:w="11980" w:type="dxa"/>
            <w:noWrap/>
            <w:hideMark/>
          </w:tcPr>
          <w:p w14:paraId="3BA1A983"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Hrbtno spenjanje brošur za najmanj 20 listov</w:t>
            </w:r>
          </w:p>
        </w:tc>
      </w:tr>
      <w:tr w:rsidR="00355FA8" w:rsidRPr="00355FA8" w14:paraId="6C0434A4" w14:textId="77777777" w:rsidTr="00355FA8">
        <w:trPr>
          <w:trHeight w:val="300"/>
        </w:trPr>
        <w:tc>
          <w:tcPr>
            <w:tcW w:w="600" w:type="dxa"/>
            <w:noWrap/>
            <w:hideMark/>
          </w:tcPr>
          <w:p w14:paraId="0B40693D"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13.</w:t>
            </w:r>
          </w:p>
        </w:tc>
        <w:tc>
          <w:tcPr>
            <w:tcW w:w="11980" w:type="dxa"/>
            <w:noWrap/>
            <w:hideMark/>
          </w:tcPr>
          <w:p w14:paraId="41120986"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Vgrajena enota za luknjanje za 2 in 4 luknje</w:t>
            </w:r>
          </w:p>
        </w:tc>
      </w:tr>
      <w:tr w:rsidR="00355FA8" w:rsidRPr="00355FA8" w14:paraId="1E9CB830" w14:textId="77777777" w:rsidTr="00355FA8">
        <w:trPr>
          <w:trHeight w:val="300"/>
        </w:trPr>
        <w:tc>
          <w:tcPr>
            <w:tcW w:w="600" w:type="dxa"/>
            <w:noWrap/>
            <w:hideMark/>
          </w:tcPr>
          <w:p w14:paraId="7864650C"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14.</w:t>
            </w:r>
          </w:p>
        </w:tc>
        <w:tc>
          <w:tcPr>
            <w:tcW w:w="11980" w:type="dxa"/>
            <w:noWrap/>
            <w:hideMark/>
          </w:tcPr>
          <w:p w14:paraId="3E8565BC"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Disk kapacitete najmanj 250 GB</w:t>
            </w:r>
          </w:p>
        </w:tc>
      </w:tr>
      <w:tr w:rsidR="00355FA8" w:rsidRPr="00355FA8" w14:paraId="22558A33" w14:textId="77777777" w:rsidTr="00355FA8">
        <w:trPr>
          <w:trHeight w:val="300"/>
        </w:trPr>
        <w:tc>
          <w:tcPr>
            <w:tcW w:w="600" w:type="dxa"/>
            <w:noWrap/>
            <w:hideMark/>
          </w:tcPr>
          <w:p w14:paraId="7D52C993"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15.</w:t>
            </w:r>
          </w:p>
        </w:tc>
        <w:tc>
          <w:tcPr>
            <w:tcW w:w="11980" w:type="dxa"/>
            <w:noWrap/>
            <w:hideMark/>
          </w:tcPr>
          <w:p w14:paraId="6C0BF8D2"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Spomin RAM najmanj 2 GB</w:t>
            </w:r>
          </w:p>
        </w:tc>
      </w:tr>
      <w:tr w:rsidR="00355FA8" w:rsidRPr="00355FA8" w14:paraId="33D196EC" w14:textId="77777777" w:rsidTr="00355FA8">
        <w:trPr>
          <w:trHeight w:val="300"/>
        </w:trPr>
        <w:tc>
          <w:tcPr>
            <w:tcW w:w="600" w:type="dxa"/>
            <w:noWrap/>
            <w:hideMark/>
          </w:tcPr>
          <w:p w14:paraId="46A38E62"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16.</w:t>
            </w:r>
          </w:p>
        </w:tc>
        <w:tc>
          <w:tcPr>
            <w:tcW w:w="11980" w:type="dxa"/>
            <w:noWrap/>
            <w:hideMark/>
          </w:tcPr>
          <w:p w14:paraId="0B9A26DD"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Jezik PCL 6, Pristen Adobe PS3</w:t>
            </w:r>
          </w:p>
        </w:tc>
      </w:tr>
      <w:tr w:rsidR="00355FA8" w:rsidRPr="00355FA8" w14:paraId="6AA1BA7B" w14:textId="77777777" w:rsidTr="00355FA8">
        <w:trPr>
          <w:trHeight w:val="300"/>
        </w:trPr>
        <w:tc>
          <w:tcPr>
            <w:tcW w:w="600" w:type="dxa"/>
            <w:noWrap/>
            <w:hideMark/>
          </w:tcPr>
          <w:p w14:paraId="0A979CC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17.</w:t>
            </w:r>
          </w:p>
        </w:tc>
        <w:tc>
          <w:tcPr>
            <w:tcW w:w="11980" w:type="dxa"/>
            <w:noWrap/>
            <w:hideMark/>
          </w:tcPr>
          <w:p w14:paraId="756624E1"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Mrežna povezava Ethernet 10/100/1000, Wi-Fi</w:t>
            </w:r>
          </w:p>
        </w:tc>
      </w:tr>
      <w:tr w:rsidR="00355FA8" w:rsidRPr="00355FA8" w14:paraId="126553D9" w14:textId="77777777" w:rsidTr="00355FA8">
        <w:trPr>
          <w:trHeight w:val="300"/>
        </w:trPr>
        <w:tc>
          <w:tcPr>
            <w:tcW w:w="600" w:type="dxa"/>
            <w:noWrap/>
            <w:hideMark/>
          </w:tcPr>
          <w:p w14:paraId="597BEC81"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18.</w:t>
            </w:r>
          </w:p>
        </w:tc>
        <w:tc>
          <w:tcPr>
            <w:tcW w:w="11980" w:type="dxa"/>
            <w:noWrap/>
            <w:hideMark/>
          </w:tcPr>
          <w:p w14:paraId="022CF951"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Zaslon na dotik velikosti vsaj 10-palcev z menijem v slovenskem jeziku</w:t>
            </w:r>
          </w:p>
        </w:tc>
      </w:tr>
      <w:tr w:rsidR="00355FA8" w:rsidRPr="00355FA8" w14:paraId="19E4DCE8" w14:textId="77777777" w:rsidTr="00355FA8">
        <w:trPr>
          <w:trHeight w:val="300"/>
        </w:trPr>
        <w:tc>
          <w:tcPr>
            <w:tcW w:w="600" w:type="dxa"/>
            <w:noWrap/>
            <w:hideMark/>
          </w:tcPr>
          <w:p w14:paraId="544E60E2"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19.</w:t>
            </w:r>
          </w:p>
        </w:tc>
        <w:tc>
          <w:tcPr>
            <w:tcW w:w="11980" w:type="dxa"/>
            <w:noWrap/>
            <w:hideMark/>
          </w:tcPr>
          <w:p w14:paraId="5DE79FA8"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Tonerji kapacitete najmanj 45.000 izpisov pri 6% pokritosti</w:t>
            </w:r>
          </w:p>
        </w:tc>
      </w:tr>
      <w:tr w:rsidR="00355FA8" w:rsidRPr="00355FA8" w14:paraId="31DFF889" w14:textId="77777777" w:rsidTr="00355FA8">
        <w:trPr>
          <w:trHeight w:val="320"/>
        </w:trPr>
        <w:tc>
          <w:tcPr>
            <w:tcW w:w="600" w:type="dxa"/>
            <w:noWrap/>
            <w:hideMark/>
          </w:tcPr>
          <w:p w14:paraId="7BFB60D5"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20.</w:t>
            </w:r>
          </w:p>
        </w:tc>
        <w:tc>
          <w:tcPr>
            <w:tcW w:w="11980" w:type="dxa"/>
            <w:noWrap/>
            <w:hideMark/>
          </w:tcPr>
          <w:p w14:paraId="75BEC030"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Največja širina naprave z zunanjo sortirko in zaprtim večnamenskim podajalnikom 130 cm (prostorska stiska)</w:t>
            </w:r>
          </w:p>
        </w:tc>
      </w:tr>
      <w:tr w:rsidR="00355FA8" w:rsidRPr="00355FA8" w14:paraId="3C345080" w14:textId="77777777" w:rsidTr="00355FA8">
        <w:trPr>
          <w:trHeight w:val="300"/>
        </w:trPr>
        <w:tc>
          <w:tcPr>
            <w:tcW w:w="600" w:type="dxa"/>
            <w:noWrap/>
            <w:hideMark/>
          </w:tcPr>
          <w:p w14:paraId="784E666C"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5D7BBCBE" w14:textId="77777777" w:rsidR="00355FA8" w:rsidRDefault="00355FA8" w:rsidP="00355FA8">
            <w:pPr>
              <w:tabs>
                <w:tab w:val="center" w:pos="4535"/>
              </w:tabs>
              <w:rPr>
                <w:rFonts w:ascii="Arial" w:hAnsi="Arial" w:cs="Arial"/>
                <w:b/>
                <w:bCs/>
                <w:sz w:val="18"/>
                <w:szCs w:val="18"/>
              </w:rPr>
            </w:pPr>
          </w:p>
          <w:p w14:paraId="72BC4873" w14:textId="0FCD9938" w:rsidR="00355FA8" w:rsidRPr="00355FA8" w:rsidRDefault="00355FA8" w:rsidP="00355FA8">
            <w:pPr>
              <w:tabs>
                <w:tab w:val="center" w:pos="4535"/>
              </w:tabs>
              <w:rPr>
                <w:rFonts w:ascii="Arial" w:hAnsi="Arial" w:cs="Arial"/>
                <w:b/>
                <w:bCs/>
                <w:sz w:val="18"/>
                <w:szCs w:val="18"/>
              </w:rPr>
            </w:pPr>
            <w:r w:rsidRPr="00355FA8">
              <w:rPr>
                <w:rFonts w:ascii="Arial" w:hAnsi="Arial" w:cs="Arial"/>
                <w:b/>
                <w:bCs/>
                <w:sz w:val="18"/>
                <w:szCs w:val="18"/>
              </w:rPr>
              <w:t>ŠTEVILO ČRNOBELIH IZPISOV ZA OBA ČB STROJA</w:t>
            </w:r>
          </w:p>
        </w:tc>
      </w:tr>
      <w:tr w:rsidR="00355FA8" w:rsidRPr="00355FA8" w14:paraId="31F53CAD" w14:textId="77777777" w:rsidTr="00355FA8">
        <w:trPr>
          <w:trHeight w:val="300"/>
        </w:trPr>
        <w:tc>
          <w:tcPr>
            <w:tcW w:w="600" w:type="dxa"/>
            <w:noWrap/>
            <w:hideMark/>
          </w:tcPr>
          <w:p w14:paraId="3E01078E" w14:textId="77777777" w:rsidR="00355FA8" w:rsidRPr="00355FA8" w:rsidRDefault="00355FA8" w:rsidP="00355FA8">
            <w:pPr>
              <w:tabs>
                <w:tab w:val="center" w:pos="4535"/>
              </w:tabs>
              <w:rPr>
                <w:rFonts w:ascii="Arial" w:hAnsi="Arial" w:cs="Arial"/>
                <w:b/>
                <w:bCs/>
                <w:sz w:val="18"/>
                <w:szCs w:val="18"/>
              </w:rPr>
            </w:pPr>
          </w:p>
        </w:tc>
        <w:tc>
          <w:tcPr>
            <w:tcW w:w="11980" w:type="dxa"/>
            <w:noWrap/>
            <w:hideMark/>
          </w:tcPr>
          <w:p w14:paraId="488BB03F" w14:textId="77777777" w:rsidR="00355FA8" w:rsidRPr="00355FA8" w:rsidRDefault="00355FA8" w:rsidP="00355FA8">
            <w:pPr>
              <w:tabs>
                <w:tab w:val="center" w:pos="4535"/>
              </w:tabs>
              <w:rPr>
                <w:rFonts w:ascii="Arial" w:hAnsi="Arial" w:cs="Arial"/>
                <w:b/>
                <w:bCs/>
                <w:sz w:val="18"/>
                <w:szCs w:val="18"/>
              </w:rPr>
            </w:pPr>
            <w:r w:rsidRPr="00355FA8">
              <w:rPr>
                <w:rFonts w:ascii="Arial" w:hAnsi="Arial" w:cs="Arial"/>
                <w:b/>
                <w:bCs/>
                <w:sz w:val="18"/>
                <w:szCs w:val="18"/>
              </w:rPr>
              <w:t>SKUPAJ:</w:t>
            </w:r>
          </w:p>
        </w:tc>
      </w:tr>
      <w:tr w:rsidR="00355FA8" w:rsidRPr="00355FA8" w14:paraId="5AE6D681" w14:textId="77777777" w:rsidTr="00355FA8">
        <w:trPr>
          <w:trHeight w:val="300"/>
        </w:trPr>
        <w:tc>
          <w:tcPr>
            <w:tcW w:w="600" w:type="dxa"/>
            <w:noWrap/>
            <w:hideMark/>
          </w:tcPr>
          <w:p w14:paraId="28257FE2" w14:textId="77777777" w:rsidR="00355FA8" w:rsidRPr="00355FA8" w:rsidRDefault="00355FA8" w:rsidP="00355FA8">
            <w:pPr>
              <w:tabs>
                <w:tab w:val="center" w:pos="4535"/>
              </w:tabs>
              <w:rPr>
                <w:rFonts w:ascii="Arial" w:hAnsi="Arial" w:cs="Arial"/>
                <w:b/>
                <w:bCs/>
                <w:sz w:val="18"/>
                <w:szCs w:val="18"/>
              </w:rPr>
            </w:pPr>
          </w:p>
        </w:tc>
        <w:tc>
          <w:tcPr>
            <w:tcW w:w="11980" w:type="dxa"/>
            <w:noWrap/>
            <w:hideMark/>
          </w:tcPr>
          <w:p w14:paraId="41A7BC12"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Mesečno število ČB kopij/ izpisov:</w:t>
            </w:r>
          </w:p>
        </w:tc>
      </w:tr>
      <w:tr w:rsidR="00355FA8" w:rsidRPr="00355FA8" w14:paraId="073A686E" w14:textId="77777777" w:rsidTr="00355FA8">
        <w:trPr>
          <w:trHeight w:val="300"/>
        </w:trPr>
        <w:tc>
          <w:tcPr>
            <w:tcW w:w="600" w:type="dxa"/>
            <w:noWrap/>
            <w:hideMark/>
          </w:tcPr>
          <w:p w14:paraId="64BFF624"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3352B6C5"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300.000 A4</w:t>
            </w:r>
          </w:p>
        </w:tc>
      </w:tr>
      <w:tr w:rsidR="00355FA8" w:rsidRPr="00355FA8" w14:paraId="4D8B35DB" w14:textId="77777777" w:rsidTr="00355FA8">
        <w:trPr>
          <w:trHeight w:val="320"/>
        </w:trPr>
        <w:tc>
          <w:tcPr>
            <w:tcW w:w="600" w:type="dxa"/>
            <w:noWrap/>
            <w:hideMark/>
          </w:tcPr>
          <w:p w14:paraId="66C4F4AA"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2CEAFA25"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50.000 A3</w:t>
            </w:r>
          </w:p>
        </w:tc>
      </w:tr>
      <w:tr w:rsidR="00355FA8" w:rsidRPr="00355FA8" w14:paraId="4EC39C4E" w14:textId="77777777" w:rsidTr="00355FA8">
        <w:trPr>
          <w:trHeight w:val="300"/>
        </w:trPr>
        <w:tc>
          <w:tcPr>
            <w:tcW w:w="600" w:type="dxa"/>
            <w:noWrap/>
            <w:hideMark/>
          </w:tcPr>
          <w:p w14:paraId="709DF948"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7771407B" w14:textId="77777777" w:rsidR="00355FA8" w:rsidRPr="00355FA8" w:rsidRDefault="00355FA8" w:rsidP="00355FA8">
            <w:pPr>
              <w:tabs>
                <w:tab w:val="center" w:pos="4535"/>
              </w:tabs>
              <w:rPr>
                <w:rFonts w:ascii="Arial" w:hAnsi="Arial" w:cs="Arial"/>
                <w:sz w:val="18"/>
                <w:szCs w:val="18"/>
              </w:rPr>
            </w:pPr>
          </w:p>
        </w:tc>
      </w:tr>
      <w:tr w:rsidR="00355FA8" w:rsidRPr="00355FA8" w14:paraId="4612B5A3" w14:textId="77777777" w:rsidTr="00355FA8">
        <w:trPr>
          <w:trHeight w:val="300"/>
        </w:trPr>
        <w:tc>
          <w:tcPr>
            <w:tcW w:w="600" w:type="dxa"/>
            <w:noWrap/>
            <w:hideMark/>
          </w:tcPr>
          <w:p w14:paraId="41502C49"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3BBFBF17" w14:textId="77777777" w:rsidR="00355FA8" w:rsidRPr="00355FA8" w:rsidRDefault="00355FA8" w:rsidP="00355FA8">
            <w:pPr>
              <w:tabs>
                <w:tab w:val="center" w:pos="4535"/>
              </w:tabs>
              <w:rPr>
                <w:rFonts w:ascii="Arial" w:hAnsi="Arial" w:cs="Arial"/>
                <w:sz w:val="18"/>
                <w:szCs w:val="18"/>
              </w:rPr>
            </w:pPr>
          </w:p>
        </w:tc>
      </w:tr>
      <w:tr w:rsidR="00355FA8" w:rsidRPr="00355FA8" w14:paraId="2742A904" w14:textId="77777777" w:rsidTr="00355FA8">
        <w:trPr>
          <w:trHeight w:val="300"/>
        </w:trPr>
        <w:tc>
          <w:tcPr>
            <w:tcW w:w="600" w:type="dxa"/>
            <w:noWrap/>
            <w:hideMark/>
          </w:tcPr>
          <w:p w14:paraId="56CF17B6"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61CD97BA" w14:textId="20944927" w:rsidR="00355FA8" w:rsidRPr="00355FA8" w:rsidRDefault="00355FA8" w:rsidP="00355FA8">
            <w:pPr>
              <w:tabs>
                <w:tab w:val="center" w:pos="4535"/>
              </w:tabs>
              <w:rPr>
                <w:rFonts w:ascii="Arial" w:hAnsi="Arial" w:cs="Arial"/>
                <w:b/>
                <w:bCs/>
                <w:i/>
                <w:iCs/>
                <w:sz w:val="18"/>
                <w:szCs w:val="18"/>
                <w:u w:val="single"/>
              </w:rPr>
            </w:pPr>
            <w:r w:rsidRPr="00355FA8">
              <w:rPr>
                <w:rFonts w:ascii="Arial" w:hAnsi="Arial" w:cs="Arial"/>
                <w:b/>
                <w:bCs/>
                <w:i/>
                <w:iCs/>
                <w:sz w:val="18"/>
                <w:szCs w:val="18"/>
                <w:u w:val="single"/>
              </w:rPr>
              <w:t>BARVNA MF NAPRAVA :  2 KO</w:t>
            </w:r>
            <w:r w:rsidR="00CC4ACF">
              <w:rPr>
                <w:rFonts w:ascii="Arial" w:hAnsi="Arial" w:cs="Arial"/>
                <w:b/>
                <w:bCs/>
                <w:i/>
                <w:iCs/>
                <w:sz w:val="18"/>
                <w:szCs w:val="18"/>
                <w:u w:val="single"/>
              </w:rPr>
              <w:t>S</w:t>
            </w:r>
          </w:p>
        </w:tc>
      </w:tr>
      <w:tr w:rsidR="00355FA8" w:rsidRPr="00355FA8" w14:paraId="67F15169" w14:textId="77777777" w:rsidTr="00355FA8">
        <w:trPr>
          <w:trHeight w:val="300"/>
        </w:trPr>
        <w:tc>
          <w:tcPr>
            <w:tcW w:w="600" w:type="dxa"/>
            <w:noWrap/>
            <w:hideMark/>
          </w:tcPr>
          <w:p w14:paraId="435ACE40" w14:textId="77777777" w:rsidR="00355FA8" w:rsidRPr="00355FA8" w:rsidRDefault="00355FA8" w:rsidP="00355FA8">
            <w:pPr>
              <w:tabs>
                <w:tab w:val="center" w:pos="4535"/>
              </w:tabs>
              <w:rPr>
                <w:rFonts w:ascii="Arial" w:hAnsi="Arial" w:cs="Arial"/>
                <w:b/>
                <w:bCs/>
                <w:sz w:val="18"/>
                <w:szCs w:val="18"/>
              </w:rPr>
            </w:pPr>
          </w:p>
        </w:tc>
        <w:tc>
          <w:tcPr>
            <w:tcW w:w="11980" w:type="dxa"/>
            <w:noWrap/>
            <w:hideMark/>
          </w:tcPr>
          <w:p w14:paraId="0DA75840" w14:textId="77777777" w:rsidR="00355FA8" w:rsidRPr="00355FA8" w:rsidRDefault="00355FA8" w:rsidP="00355FA8">
            <w:pPr>
              <w:tabs>
                <w:tab w:val="center" w:pos="4535"/>
              </w:tabs>
              <w:rPr>
                <w:rFonts w:ascii="Arial" w:hAnsi="Arial" w:cs="Arial"/>
                <w:sz w:val="18"/>
                <w:szCs w:val="18"/>
              </w:rPr>
            </w:pPr>
          </w:p>
        </w:tc>
      </w:tr>
      <w:tr w:rsidR="00355FA8" w:rsidRPr="00355FA8" w14:paraId="17C040FA" w14:textId="77777777" w:rsidTr="00355FA8">
        <w:trPr>
          <w:trHeight w:val="300"/>
        </w:trPr>
        <w:tc>
          <w:tcPr>
            <w:tcW w:w="600" w:type="dxa"/>
            <w:noWrap/>
            <w:hideMark/>
          </w:tcPr>
          <w:p w14:paraId="2FCD11E5"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w:t>
            </w:r>
          </w:p>
        </w:tc>
        <w:tc>
          <w:tcPr>
            <w:tcW w:w="11980" w:type="dxa"/>
            <w:noWrap/>
            <w:hideMark/>
          </w:tcPr>
          <w:p w14:paraId="6934557B"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Hitrost kopiranja, tiskanja:</w:t>
            </w:r>
          </w:p>
        </w:tc>
      </w:tr>
      <w:tr w:rsidR="00355FA8" w:rsidRPr="00355FA8" w14:paraId="771ECAAE" w14:textId="77777777" w:rsidTr="00355FA8">
        <w:trPr>
          <w:trHeight w:val="300"/>
        </w:trPr>
        <w:tc>
          <w:tcPr>
            <w:tcW w:w="600" w:type="dxa"/>
            <w:noWrap/>
            <w:hideMark/>
          </w:tcPr>
          <w:p w14:paraId="458982DF"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476E8CDD"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a) najmanj 60 str/ min ČB in najmanj 60 str/ min barvno A4</w:t>
            </w:r>
          </w:p>
        </w:tc>
      </w:tr>
      <w:tr w:rsidR="00355FA8" w:rsidRPr="00355FA8" w14:paraId="7650E6C0" w14:textId="77777777" w:rsidTr="00355FA8">
        <w:trPr>
          <w:trHeight w:val="300"/>
        </w:trPr>
        <w:tc>
          <w:tcPr>
            <w:tcW w:w="600" w:type="dxa"/>
            <w:noWrap/>
            <w:hideMark/>
          </w:tcPr>
          <w:p w14:paraId="73527197"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3CDC9BC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b) najmanj 32 str/ min ČB in najmanj 32 str/ min barvno A3</w:t>
            </w:r>
          </w:p>
        </w:tc>
      </w:tr>
      <w:tr w:rsidR="00355FA8" w:rsidRPr="00355FA8" w14:paraId="7DEB3BDA" w14:textId="77777777" w:rsidTr="00355FA8">
        <w:trPr>
          <w:trHeight w:val="300"/>
        </w:trPr>
        <w:tc>
          <w:tcPr>
            <w:tcW w:w="600" w:type="dxa"/>
            <w:noWrap/>
            <w:hideMark/>
          </w:tcPr>
          <w:p w14:paraId="18B13C34"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2.</w:t>
            </w:r>
          </w:p>
        </w:tc>
        <w:tc>
          <w:tcPr>
            <w:tcW w:w="11980" w:type="dxa"/>
            <w:noWrap/>
            <w:hideMark/>
          </w:tcPr>
          <w:p w14:paraId="625F5275"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Format: A5 do A3</w:t>
            </w:r>
          </w:p>
        </w:tc>
      </w:tr>
      <w:tr w:rsidR="00355FA8" w:rsidRPr="00355FA8" w14:paraId="5DA99329" w14:textId="77777777" w:rsidTr="00355FA8">
        <w:trPr>
          <w:trHeight w:val="300"/>
        </w:trPr>
        <w:tc>
          <w:tcPr>
            <w:tcW w:w="600" w:type="dxa"/>
            <w:noWrap/>
            <w:hideMark/>
          </w:tcPr>
          <w:p w14:paraId="446402DF"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3.</w:t>
            </w:r>
          </w:p>
        </w:tc>
        <w:tc>
          <w:tcPr>
            <w:tcW w:w="11980" w:type="dxa"/>
            <w:noWrap/>
            <w:hideMark/>
          </w:tcPr>
          <w:p w14:paraId="4BCEF569"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Izpis prve strani največ 4,0 sekunde za ČB in največ 4,8 sekunde za barvno</w:t>
            </w:r>
          </w:p>
        </w:tc>
      </w:tr>
      <w:tr w:rsidR="00355FA8" w:rsidRPr="00355FA8" w14:paraId="41F2142E" w14:textId="77777777" w:rsidTr="00355FA8">
        <w:trPr>
          <w:trHeight w:val="300"/>
        </w:trPr>
        <w:tc>
          <w:tcPr>
            <w:tcW w:w="600" w:type="dxa"/>
            <w:noWrap/>
            <w:hideMark/>
          </w:tcPr>
          <w:p w14:paraId="4D7F79D0"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4.</w:t>
            </w:r>
          </w:p>
        </w:tc>
        <w:tc>
          <w:tcPr>
            <w:tcW w:w="11980" w:type="dxa"/>
            <w:noWrap/>
            <w:hideMark/>
          </w:tcPr>
          <w:p w14:paraId="2E710C50"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Vgrajen Duplex za obojestransko tiskanje</w:t>
            </w:r>
          </w:p>
        </w:tc>
      </w:tr>
      <w:tr w:rsidR="00355FA8" w:rsidRPr="00355FA8" w14:paraId="57D93F0D" w14:textId="77777777" w:rsidTr="00355FA8">
        <w:trPr>
          <w:trHeight w:val="300"/>
        </w:trPr>
        <w:tc>
          <w:tcPr>
            <w:tcW w:w="600" w:type="dxa"/>
            <w:noWrap/>
            <w:hideMark/>
          </w:tcPr>
          <w:p w14:paraId="7EFD0E9C"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5.</w:t>
            </w:r>
          </w:p>
        </w:tc>
        <w:tc>
          <w:tcPr>
            <w:tcW w:w="11980" w:type="dxa"/>
            <w:noWrap/>
            <w:hideMark/>
          </w:tcPr>
          <w:p w14:paraId="4D267813"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Vhodna kapaciteta podajalnika minimalno 200 listov /80g</w:t>
            </w:r>
          </w:p>
        </w:tc>
      </w:tr>
      <w:tr w:rsidR="00355FA8" w:rsidRPr="00355FA8" w14:paraId="4FE941AE" w14:textId="77777777" w:rsidTr="00355FA8">
        <w:trPr>
          <w:trHeight w:val="300"/>
        </w:trPr>
        <w:tc>
          <w:tcPr>
            <w:tcW w:w="600" w:type="dxa"/>
            <w:noWrap/>
            <w:hideMark/>
          </w:tcPr>
          <w:p w14:paraId="4454C0DF"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6.</w:t>
            </w:r>
          </w:p>
        </w:tc>
        <w:tc>
          <w:tcPr>
            <w:tcW w:w="11980" w:type="dxa"/>
            <w:noWrap/>
            <w:hideMark/>
          </w:tcPr>
          <w:p w14:paraId="0277FB1D"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Obojestransko barvno skeniranje z enim prehodom in izločanjem praznih strani</w:t>
            </w:r>
          </w:p>
        </w:tc>
      </w:tr>
      <w:tr w:rsidR="00355FA8" w:rsidRPr="00355FA8" w14:paraId="0C491501" w14:textId="77777777" w:rsidTr="00355FA8">
        <w:trPr>
          <w:trHeight w:val="300"/>
        </w:trPr>
        <w:tc>
          <w:tcPr>
            <w:tcW w:w="600" w:type="dxa"/>
            <w:noWrap/>
            <w:hideMark/>
          </w:tcPr>
          <w:p w14:paraId="42898841"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7.</w:t>
            </w:r>
          </w:p>
        </w:tc>
        <w:tc>
          <w:tcPr>
            <w:tcW w:w="11980" w:type="dxa"/>
            <w:noWrap/>
            <w:hideMark/>
          </w:tcPr>
          <w:p w14:paraId="313D0081"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Barvno mrežno skeniranje v e-pošto, FTP SMB 3.0 in USB ključ</w:t>
            </w:r>
          </w:p>
        </w:tc>
      </w:tr>
      <w:tr w:rsidR="00355FA8" w:rsidRPr="00355FA8" w14:paraId="43344F91" w14:textId="77777777" w:rsidTr="00355FA8">
        <w:trPr>
          <w:trHeight w:val="300"/>
        </w:trPr>
        <w:tc>
          <w:tcPr>
            <w:tcW w:w="600" w:type="dxa"/>
            <w:noWrap/>
            <w:hideMark/>
          </w:tcPr>
          <w:p w14:paraId="6AB78D6B"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8.</w:t>
            </w:r>
          </w:p>
        </w:tc>
        <w:tc>
          <w:tcPr>
            <w:tcW w:w="11980" w:type="dxa"/>
            <w:noWrap/>
            <w:hideMark/>
          </w:tcPr>
          <w:p w14:paraId="1EB93BB5"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Podprti formati skeniranja JPEG, TIFF, PDF, PDF/a, PDF s prepoznavo znakov</w:t>
            </w:r>
          </w:p>
        </w:tc>
      </w:tr>
      <w:tr w:rsidR="00355FA8" w:rsidRPr="00355FA8" w14:paraId="1FA162D9" w14:textId="77777777" w:rsidTr="00355FA8">
        <w:trPr>
          <w:trHeight w:val="300"/>
        </w:trPr>
        <w:tc>
          <w:tcPr>
            <w:tcW w:w="600" w:type="dxa"/>
            <w:noWrap/>
            <w:hideMark/>
          </w:tcPr>
          <w:p w14:paraId="48DD4C16"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9.</w:t>
            </w:r>
          </w:p>
        </w:tc>
        <w:tc>
          <w:tcPr>
            <w:tcW w:w="11980" w:type="dxa"/>
            <w:noWrap/>
            <w:hideMark/>
          </w:tcPr>
          <w:p w14:paraId="6CBCBCBC"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Podpora teže papirja za tiskanje do 300 g</w:t>
            </w:r>
          </w:p>
        </w:tc>
      </w:tr>
      <w:tr w:rsidR="00355FA8" w:rsidRPr="00355FA8" w14:paraId="0F5EDF49" w14:textId="77777777" w:rsidTr="00355FA8">
        <w:trPr>
          <w:trHeight w:val="300"/>
        </w:trPr>
        <w:tc>
          <w:tcPr>
            <w:tcW w:w="600" w:type="dxa"/>
            <w:noWrap/>
            <w:hideMark/>
          </w:tcPr>
          <w:p w14:paraId="0D59DDB3"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10.</w:t>
            </w:r>
          </w:p>
        </w:tc>
        <w:tc>
          <w:tcPr>
            <w:tcW w:w="11980" w:type="dxa"/>
            <w:noWrap/>
            <w:hideMark/>
          </w:tcPr>
          <w:p w14:paraId="4B9ADEB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Vhodna kapaciteta predalov za papir najmanj za 3600 listov</w:t>
            </w:r>
          </w:p>
        </w:tc>
      </w:tr>
      <w:tr w:rsidR="00355FA8" w:rsidRPr="00355FA8" w14:paraId="2D5F65EC" w14:textId="77777777" w:rsidTr="00355FA8">
        <w:trPr>
          <w:trHeight w:val="300"/>
        </w:trPr>
        <w:tc>
          <w:tcPr>
            <w:tcW w:w="600" w:type="dxa"/>
            <w:noWrap/>
            <w:hideMark/>
          </w:tcPr>
          <w:p w14:paraId="45A8ADF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11.</w:t>
            </w:r>
          </w:p>
        </w:tc>
        <w:tc>
          <w:tcPr>
            <w:tcW w:w="11980" w:type="dxa"/>
            <w:noWrap/>
            <w:hideMark/>
          </w:tcPr>
          <w:p w14:paraId="7326AA4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Finišer s spenjanjem do najmanj 50 listov</w:t>
            </w:r>
          </w:p>
        </w:tc>
      </w:tr>
      <w:tr w:rsidR="00355FA8" w:rsidRPr="00355FA8" w14:paraId="1F26F529" w14:textId="77777777" w:rsidTr="00355FA8">
        <w:trPr>
          <w:trHeight w:val="300"/>
        </w:trPr>
        <w:tc>
          <w:tcPr>
            <w:tcW w:w="600" w:type="dxa"/>
            <w:noWrap/>
            <w:hideMark/>
          </w:tcPr>
          <w:p w14:paraId="3FD5D99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12.</w:t>
            </w:r>
          </w:p>
        </w:tc>
        <w:tc>
          <w:tcPr>
            <w:tcW w:w="11980" w:type="dxa"/>
            <w:noWrap/>
            <w:hideMark/>
          </w:tcPr>
          <w:p w14:paraId="0A093AF1"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Hrbtno spenjanje brošur za najmanj 20 listov</w:t>
            </w:r>
          </w:p>
        </w:tc>
      </w:tr>
      <w:tr w:rsidR="00355FA8" w:rsidRPr="00355FA8" w14:paraId="6435F3CE" w14:textId="77777777" w:rsidTr="00355FA8">
        <w:trPr>
          <w:trHeight w:val="300"/>
        </w:trPr>
        <w:tc>
          <w:tcPr>
            <w:tcW w:w="600" w:type="dxa"/>
            <w:noWrap/>
            <w:hideMark/>
          </w:tcPr>
          <w:p w14:paraId="3497F5EB"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13.</w:t>
            </w:r>
          </w:p>
        </w:tc>
        <w:tc>
          <w:tcPr>
            <w:tcW w:w="11980" w:type="dxa"/>
            <w:noWrap/>
            <w:hideMark/>
          </w:tcPr>
          <w:p w14:paraId="44C211E9"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Disk kapacitete najmanj 250 GB</w:t>
            </w:r>
          </w:p>
        </w:tc>
      </w:tr>
      <w:tr w:rsidR="00355FA8" w:rsidRPr="00355FA8" w14:paraId="2F55894F" w14:textId="77777777" w:rsidTr="00355FA8">
        <w:trPr>
          <w:trHeight w:val="300"/>
        </w:trPr>
        <w:tc>
          <w:tcPr>
            <w:tcW w:w="600" w:type="dxa"/>
            <w:noWrap/>
            <w:hideMark/>
          </w:tcPr>
          <w:p w14:paraId="04D70FB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14.</w:t>
            </w:r>
          </w:p>
        </w:tc>
        <w:tc>
          <w:tcPr>
            <w:tcW w:w="11980" w:type="dxa"/>
            <w:noWrap/>
            <w:hideMark/>
          </w:tcPr>
          <w:p w14:paraId="498285D8"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Spomin RAM najmanj 5 GB</w:t>
            </w:r>
          </w:p>
        </w:tc>
      </w:tr>
      <w:tr w:rsidR="00355FA8" w:rsidRPr="00355FA8" w14:paraId="763BA237" w14:textId="77777777" w:rsidTr="00355FA8">
        <w:trPr>
          <w:trHeight w:val="300"/>
        </w:trPr>
        <w:tc>
          <w:tcPr>
            <w:tcW w:w="600" w:type="dxa"/>
            <w:noWrap/>
            <w:hideMark/>
          </w:tcPr>
          <w:p w14:paraId="7F816D5E"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15.</w:t>
            </w:r>
          </w:p>
        </w:tc>
        <w:tc>
          <w:tcPr>
            <w:tcW w:w="11980" w:type="dxa"/>
            <w:noWrap/>
            <w:hideMark/>
          </w:tcPr>
          <w:p w14:paraId="234DAEE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Jezik PCL 6, Pristen Adobe PS3</w:t>
            </w:r>
          </w:p>
        </w:tc>
      </w:tr>
      <w:tr w:rsidR="00355FA8" w:rsidRPr="00355FA8" w14:paraId="1814F12A" w14:textId="77777777" w:rsidTr="00355FA8">
        <w:trPr>
          <w:trHeight w:val="300"/>
        </w:trPr>
        <w:tc>
          <w:tcPr>
            <w:tcW w:w="600" w:type="dxa"/>
            <w:noWrap/>
            <w:hideMark/>
          </w:tcPr>
          <w:p w14:paraId="68CB1110"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16.</w:t>
            </w:r>
          </w:p>
        </w:tc>
        <w:tc>
          <w:tcPr>
            <w:tcW w:w="11980" w:type="dxa"/>
            <w:noWrap/>
            <w:hideMark/>
          </w:tcPr>
          <w:p w14:paraId="515A8108"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Mrežna povezava Ethernet 10/100/1000, wi-fi</w:t>
            </w:r>
          </w:p>
        </w:tc>
      </w:tr>
      <w:tr w:rsidR="00355FA8" w:rsidRPr="00355FA8" w14:paraId="08230869" w14:textId="77777777" w:rsidTr="00355FA8">
        <w:trPr>
          <w:trHeight w:val="300"/>
        </w:trPr>
        <w:tc>
          <w:tcPr>
            <w:tcW w:w="600" w:type="dxa"/>
            <w:noWrap/>
            <w:hideMark/>
          </w:tcPr>
          <w:p w14:paraId="7674A941"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17.</w:t>
            </w:r>
          </w:p>
        </w:tc>
        <w:tc>
          <w:tcPr>
            <w:tcW w:w="11980" w:type="dxa"/>
            <w:noWrap/>
            <w:hideMark/>
          </w:tcPr>
          <w:p w14:paraId="748E0A03"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Zaslon na dotik velikosti vsaj 10-palcev z menijem v slovenskem jeziku</w:t>
            </w:r>
          </w:p>
        </w:tc>
      </w:tr>
      <w:tr w:rsidR="00355FA8" w:rsidRPr="00355FA8" w14:paraId="2F50C515" w14:textId="77777777" w:rsidTr="00355FA8">
        <w:trPr>
          <w:trHeight w:val="300"/>
        </w:trPr>
        <w:tc>
          <w:tcPr>
            <w:tcW w:w="600" w:type="dxa"/>
            <w:noWrap/>
            <w:hideMark/>
          </w:tcPr>
          <w:p w14:paraId="4306463D"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18.</w:t>
            </w:r>
          </w:p>
        </w:tc>
        <w:tc>
          <w:tcPr>
            <w:tcW w:w="11980" w:type="dxa"/>
            <w:noWrap/>
            <w:hideMark/>
          </w:tcPr>
          <w:p w14:paraId="62C15E6F"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Tonerji kapacitete najmanj 45.000 čb in najmanj 45.000 barvnih pri 5% pokritosti</w:t>
            </w:r>
          </w:p>
        </w:tc>
      </w:tr>
      <w:tr w:rsidR="00355FA8" w:rsidRPr="00355FA8" w14:paraId="62F934E8" w14:textId="77777777" w:rsidTr="00355FA8">
        <w:trPr>
          <w:trHeight w:val="320"/>
        </w:trPr>
        <w:tc>
          <w:tcPr>
            <w:tcW w:w="600" w:type="dxa"/>
            <w:noWrap/>
            <w:hideMark/>
          </w:tcPr>
          <w:p w14:paraId="48A57AAA"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18.</w:t>
            </w:r>
          </w:p>
        </w:tc>
        <w:tc>
          <w:tcPr>
            <w:tcW w:w="11980" w:type="dxa"/>
            <w:noWrap/>
            <w:hideMark/>
          </w:tcPr>
          <w:p w14:paraId="0F5FA2E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Največja širina naprave z zunanjo sortirko in zaprtim večnamenskim podajalnikom 130 cm (prostorska stiska)</w:t>
            </w:r>
          </w:p>
        </w:tc>
      </w:tr>
      <w:tr w:rsidR="00355FA8" w:rsidRPr="00355FA8" w14:paraId="120CC654" w14:textId="77777777" w:rsidTr="00355FA8">
        <w:trPr>
          <w:trHeight w:val="300"/>
        </w:trPr>
        <w:tc>
          <w:tcPr>
            <w:tcW w:w="600" w:type="dxa"/>
            <w:noWrap/>
            <w:hideMark/>
          </w:tcPr>
          <w:p w14:paraId="0D6FA2F1"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59A916CF" w14:textId="77777777" w:rsidR="00355FA8" w:rsidRDefault="00355FA8" w:rsidP="00355FA8">
            <w:pPr>
              <w:tabs>
                <w:tab w:val="center" w:pos="4535"/>
              </w:tabs>
              <w:rPr>
                <w:rFonts w:ascii="Arial" w:hAnsi="Arial" w:cs="Arial"/>
                <w:b/>
                <w:bCs/>
                <w:sz w:val="18"/>
                <w:szCs w:val="18"/>
              </w:rPr>
            </w:pPr>
          </w:p>
          <w:p w14:paraId="0ECAB84B" w14:textId="6A4E51E8" w:rsidR="00355FA8" w:rsidRPr="00355FA8" w:rsidRDefault="00355FA8" w:rsidP="00355FA8">
            <w:pPr>
              <w:tabs>
                <w:tab w:val="center" w:pos="4535"/>
              </w:tabs>
              <w:rPr>
                <w:rFonts w:ascii="Arial" w:hAnsi="Arial" w:cs="Arial"/>
                <w:b/>
                <w:bCs/>
                <w:sz w:val="18"/>
                <w:szCs w:val="18"/>
              </w:rPr>
            </w:pPr>
            <w:r w:rsidRPr="00355FA8">
              <w:rPr>
                <w:rFonts w:ascii="Arial" w:hAnsi="Arial" w:cs="Arial"/>
                <w:b/>
                <w:bCs/>
                <w:sz w:val="18"/>
                <w:szCs w:val="18"/>
              </w:rPr>
              <w:t>ŠTEVILO BARVNIH IZPISOV ZA OBA BARVNA STROJA</w:t>
            </w:r>
          </w:p>
        </w:tc>
      </w:tr>
      <w:tr w:rsidR="00355FA8" w:rsidRPr="00355FA8" w14:paraId="602EA8B9" w14:textId="77777777" w:rsidTr="00355FA8">
        <w:trPr>
          <w:trHeight w:val="300"/>
        </w:trPr>
        <w:tc>
          <w:tcPr>
            <w:tcW w:w="600" w:type="dxa"/>
            <w:noWrap/>
            <w:hideMark/>
          </w:tcPr>
          <w:p w14:paraId="0F213705" w14:textId="77777777" w:rsidR="00355FA8" w:rsidRPr="00355FA8" w:rsidRDefault="00355FA8" w:rsidP="00355FA8">
            <w:pPr>
              <w:tabs>
                <w:tab w:val="center" w:pos="4535"/>
              </w:tabs>
              <w:rPr>
                <w:rFonts w:ascii="Arial" w:hAnsi="Arial" w:cs="Arial"/>
                <w:b/>
                <w:bCs/>
                <w:sz w:val="18"/>
                <w:szCs w:val="18"/>
              </w:rPr>
            </w:pPr>
          </w:p>
        </w:tc>
        <w:tc>
          <w:tcPr>
            <w:tcW w:w="11980" w:type="dxa"/>
            <w:noWrap/>
            <w:hideMark/>
          </w:tcPr>
          <w:p w14:paraId="08487EA1" w14:textId="77777777" w:rsidR="00355FA8" w:rsidRPr="00355FA8" w:rsidRDefault="00355FA8" w:rsidP="00355FA8">
            <w:pPr>
              <w:tabs>
                <w:tab w:val="center" w:pos="4535"/>
              </w:tabs>
              <w:rPr>
                <w:rFonts w:ascii="Arial" w:hAnsi="Arial" w:cs="Arial"/>
                <w:b/>
                <w:bCs/>
                <w:sz w:val="18"/>
                <w:szCs w:val="18"/>
              </w:rPr>
            </w:pPr>
            <w:r w:rsidRPr="00355FA8">
              <w:rPr>
                <w:rFonts w:ascii="Arial" w:hAnsi="Arial" w:cs="Arial"/>
                <w:b/>
                <w:bCs/>
                <w:sz w:val="18"/>
                <w:szCs w:val="18"/>
              </w:rPr>
              <w:t>SKUPAJ:</w:t>
            </w:r>
          </w:p>
        </w:tc>
      </w:tr>
      <w:tr w:rsidR="00355FA8" w:rsidRPr="00355FA8" w14:paraId="23ADED85" w14:textId="77777777" w:rsidTr="00355FA8">
        <w:trPr>
          <w:trHeight w:val="300"/>
        </w:trPr>
        <w:tc>
          <w:tcPr>
            <w:tcW w:w="600" w:type="dxa"/>
            <w:noWrap/>
            <w:hideMark/>
          </w:tcPr>
          <w:p w14:paraId="790BB0EC" w14:textId="77777777" w:rsidR="00355FA8" w:rsidRPr="00355FA8" w:rsidRDefault="00355FA8" w:rsidP="00355FA8">
            <w:pPr>
              <w:tabs>
                <w:tab w:val="center" w:pos="4535"/>
              </w:tabs>
              <w:rPr>
                <w:rFonts w:ascii="Arial" w:hAnsi="Arial" w:cs="Arial"/>
                <w:b/>
                <w:bCs/>
                <w:sz w:val="18"/>
                <w:szCs w:val="18"/>
              </w:rPr>
            </w:pPr>
          </w:p>
        </w:tc>
        <w:tc>
          <w:tcPr>
            <w:tcW w:w="11980" w:type="dxa"/>
            <w:noWrap/>
            <w:hideMark/>
          </w:tcPr>
          <w:p w14:paraId="508F4744"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Mesečno število barvnih kopij/ izpisov:</w:t>
            </w:r>
          </w:p>
        </w:tc>
      </w:tr>
      <w:tr w:rsidR="00355FA8" w:rsidRPr="00355FA8" w14:paraId="7C5C4032" w14:textId="77777777" w:rsidTr="00355FA8">
        <w:trPr>
          <w:trHeight w:val="300"/>
        </w:trPr>
        <w:tc>
          <w:tcPr>
            <w:tcW w:w="600" w:type="dxa"/>
            <w:noWrap/>
            <w:hideMark/>
          </w:tcPr>
          <w:p w14:paraId="627DDDC8"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11B23307"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120.000 A4</w:t>
            </w:r>
          </w:p>
        </w:tc>
      </w:tr>
      <w:tr w:rsidR="00355FA8" w:rsidRPr="00355FA8" w14:paraId="7477E430" w14:textId="77777777" w:rsidTr="00355FA8">
        <w:trPr>
          <w:trHeight w:val="320"/>
        </w:trPr>
        <w:tc>
          <w:tcPr>
            <w:tcW w:w="600" w:type="dxa"/>
            <w:noWrap/>
            <w:hideMark/>
          </w:tcPr>
          <w:p w14:paraId="7A17C841" w14:textId="77777777" w:rsidR="00355FA8" w:rsidRPr="00355FA8" w:rsidRDefault="00355FA8" w:rsidP="00355FA8">
            <w:pPr>
              <w:tabs>
                <w:tab w:val="center" w:pos="4535"/>
              </w:tabs>
              <w:rPr>
                <w:rFonts w:ascii="Arial" w:hAnsi="Arial" w:cs="Arial"/>
                <w:sz w:val="18"/>
                <w:szCs w:val="18"/>
              </w:rPr>
            </w:pPr>
          </w:p>
        </w:tc>
        <w:tc>
          <w:tcPr>
            <w:tcW w:w="11980" w:type="dxa"/>
            <w:noWrap/>
            <w:hideMark/>
          </w:tcPr>
          <w:p w14:paraId="7D6A5CD2" w14:textId="77777777" w:rsidR="00355FA8" w:rsidRPr="00355FA8" w:rsidRDefault="00355FA8" w:rsidP="00355FA8">
            <w:pPr>
              <w:tabs>
                <w:tab w:val="center" w:pos="4535"/>
              </w:tabs>
              <w:rPr>
                <w:rFonts w:ascii="Arial" w:hAnsi="Arial" w:cs="Arial"/>
                <w:sz w:val="18"/>
                <w:szCs w:val="18"/>
              </w:rPr>
            </w:pPr>
            <w:r w:rsidRPr="00355FA8">
              <w:rPr>
                <w:rFonts w:ascii="Arial" w:hAnsi="Arial" w:cs="Arial"/>
                <w:sz w:val="18"/>
                <w:szCs w:val="18"/>
              </w:rPr>
              <w:t>40.000 A3</w:t>
            </w:r>
          </w:p>
        </w:tc>
      </w:tr>
    </w:tbl>
    <w:p w14:paraId="0165D52F" w14:textId="749D7ACF" w:rsidR="00355FA8" w:rsidRPr="00355FA8" w:rsidRDefault="00355FA8" w:rsidP="00355FA8">
      <w:pPr>
        <w:tabs>
          <w:tab w:val="center" w:pos="4535"/>
        </w:tabs>
        <w:sectPr w:rsidR="00355FA8" w:rsidRPr="00355FA8" w:rsidSect="00D931BF">
          <w:pgSz w:w="11906" w:h="16838"/>
          <w:pgMar w:top="1418" w:right="1418" w:bottom="1418" w:left="1418" w:header="567" w:footer="680" w:gutter="0"/>
          <w:cols w:space="708"/>
          <w:docGrid w:linePitch="360"/>
        </w:sectPr>
      </w:pPr>
      <w:r>
        <w:tab/>
      </w:r>
    </w:p>
    <w:p w14:paraId="3AB01223" w14:textId="77777777" w:rsidR="000D7947" w:rsidRPr="00A17BFF" w:rsidRDefault="00C242F6" w:rsidP="00C242F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215F6C9E" w14:textId="77777777" w:rsidR="00BE7E6E" w:rsidRDefault="00C242F6">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Default="00C242F6">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Default="00C242F6">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0D7947" w:rsidRPr="00A17BFF" w:rsidRDefault="000D7947" w:rsidP="00C242F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14:paraId="1C56D4AA" w14:textId="77777777" w:rsidTr="0004156D">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Default="00C242F6">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Default="00C242F6">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Default="00C242F6">
            <w:pPr>
              <w:jc w:val="center"/>
            </w:pPr>
            <w:r>
              <w:rPr>
                <w:rFonts w:ascii="Arial" w:hAnsi="Arial" w:cs="Arial"/>
                <w:b/>
                <w:bCs/>
                <w:color w:val="000000"/>
                <w:position w:val="-3"/>
                <w:sz w:val="20"/>
                <w:szCs w:val="20"/>
                <w:shd w:val="clear" w:color="auto" w:fill="AAAAAA"/>
              </w:rPr>
              <w:t>Opombe</w:t>
            </w:r>
          </w:p>
        </w:tc>
      </w:tr>
      <w:tr w:rsidR="00BE7E6E"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Default="00C242F6">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Default="00C242F6">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Default="00C242F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7881E87" w14:textId="0A91A074" w:rsidR="00BE7E6E" w:rsidRDefault="00C242F6">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BE7E6E"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Default="00C242F6">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Default="00C242F6">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Default="00C242F6">
            <w:pPr>
              <w:spacing w:before="135" w:after="135"/>
              <w:jc w:val="both"/>
              <w:textAlignment w:val="center"/>
            </w:pPr>
            <w:r>
              <w:rPr>
                <w:rFonts w:ascii="Arial" w:hAnsi="Arial" w:cs="Arial"/>
                <w:color w:val="000000"/>
                <w:position w:val="-2"/>
                <w:sz w:val="18"/>
                <w:szCs w:val="18"/>
              </w:rPr>
              <w:t>Izpolnjen, podpisan in žigosan.</w:t>
            </w:r>
          </w:p>
        </w:tc>
      </w:tr>
      <w:tr w:rsidR="00BE7E6E"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E5586D" w:rsidRDefault="00C242F6">
            <w:pPr>
              <w:rPr>
                <w:rFonts w:ascii="Arial" w:hAnsi="Arial" w:cs="Arial"/>
                <w:sz w:val="18"/>
                <w:szCs w:val="18"/>
              </w:rPr>
            </w:pPr>
            <w:r w:rsidRPr="00E5586D">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Default="00C242F6">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Default="00C242F6" w:rsidP="00CE2BB1">
            <w:pPr>
              <w:spacing w:before="135" w:after="135"/>
              <w:jc w:val="both"/>
              <w:textAlignment w:val="center"/>
            </w:pPr>
            <w:r>
              <w:rPr>
                <w:rFonts w:ascii="Arial" w:hAnsi="Arial" w:cs="Arial"/>
                <w:color w:val="000000"/>
                <w:position w:val="-2"/>
                <w:sz w:val="18"/>
                <w:szCs w:val="18"/>
              </w:rPr>
              <w:t>Izpolnjen .xml, uvoziti v e-JN</w:t>
            </w:r>
            <w:r w:rsidR="00CE2BB1">
              <w:rPr>
                <w:rFonts w:ascii="Arial" w:hAnsi="Arial" w:cs="Arial"/>
                <w:color w:val="000000"/>
                <w:position w:val="-2"/>
                <w:sz w:val="18"/>
                <w:szCs w:val="18"/>
              </w:rPr>
              <w:t xml:space="preserve"> ali predložen izpolnjen in podpisan pdf.</w:t>
            </w:r>
          </w:p>
        </w:tc>
      </w:tr>
      <w:tr w:rsidR="00BE7E6E"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E5586D" w:rsidRDefault="00C242F6">
            <w:pPr>
              <w:rPr>
                <w:rFonts w:ascii="Arial" w:hAnsi="Arial" w:cs="Arial"/>
                <w:sz w:val="18"/>
                <w:szCs w:val="18"/>
              </w:rPr>
            </w:pPr>
            <w:r w:rsidRPr="00E5586D">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Default="00C242F6">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Default="00C242F6">
            <w:pPr>
              <w:spacing w:before="135" w:after="135"/>
              <w:jc w:val="both"/>
              <w:textAlignment w:val="center"/>
            </w:pPr>
            <w:r>
              <w:rPr>
                <w:rFonts w:ascii="Arial" w:hAnsi="Arial" w:cs="Arial"/>
                <w:color w:val="000000"/>
                <w:position w:val="-2"/>
                <w:sz w:val="18"/>
                <w:szCs w:val="18"/>
              </w:rPr>
              <w:t>Izpolnjen, podpisan in žigosan. </w:t>
            </w:r>
          </w:p>
          <w:p w14:paraId="54D0BDA2" w14:textId="77777777" w:rsidR="00BE7E6E" w:rsidRDefault="00C242F6">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E7E6E"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2ADAC157" w:rsidR="00BE7E6E" w:rsidRPr="00E5586D" w:rsidRDefault="00E5586D">
            <w:pPr>
              <w:rPr>
                <w:rFonts w:ascii="Arial" w:hAnsi="Arial" w:cs="Arial"/>
                <w:sz w:val="18"/>
                <w:szCs w:val="18"/>
              </w:rPr>
            </w:pPr>
            <w:r w:rsidRPr="00E5586D">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3E4BB953" w:rsidR="00BE7E6E" w:rsidRDefault="00C242F6">
            <w:r>
              <w:rPr>
                <w:rFonts w:ascii="Arial" w:hAnsi="Arial" w:cs="Arial"/>
                <w:color w:val="000000"/>
                <w:position w:val="-2"/>
                <w:sz w:val="18"/>
                <w:szCs w:val="18"/>
              </w:rPr>
              <w:t>Vzorec bančne garancije / kavcijskega zavarovanja za dobro izvedbo</w:t>
            </w:r>
            <w:r w:rsidR="0004156D">
              <w:rPr>
                <w:rFonts w:ascii="Arial" w:hAnsi="Arial" w:cs="Arial"/>
                <w:color w:val="000000"/>
                <w:position w:val="-2"/>
                <w:sz w:val="18"/>
                <w:szCs w:val="18"/>
              </w:rPr>
              <w:t xml:space="preserve"> za sklop 46</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Default="00C242F6">
            <w:pPr>
              <w:spacing w:before="135" w:after="135"/>
              <w:jc w:val="both"/>
              <w:textAlignment w:val="center"/>
            </w:pPr>
            <w:r>
              <w:rPr>
                <w:rFonts w:ascii="Arial" w:hAnsi="Arial" w:cs="Arial"/>
                <w:color w:val="000000"/>
                <w:position w:val="-2"/>
                <w:sz w:val="18"/>
                <w:szCs w:val="18"/>
              </w:rPr>
              <w:t>Parafiran ali elektronsko podpisan.</w:t>
            </w:r>
          </w:p>
        </w:tc>
      </w:tr>
      <w:tr w:rsidR="0004156D" w14:paraId="646E21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B89B4" w14:textId="2EFE9370" w:rsidR="0004156D" w:rsidRPr="00E5586D" w:rsidRDefault="0004156D">
            <w:pPr>
              <w:rPr>
                <w:rFonts w:ascii="Arial" w:hAnsi="Arial" w:cs="Arial"/>
                <w:sz w:val="18"/>
                <w:szCs w:val="18"/>
              </w:rPr>
            </w:pPr>
            <w:r>
              <w:rPr>
                <w:rFonts w:ascii="Arial" w:hAnsi="Arial" w:cs="Arial"/>
                <w:sz w:val="18"/>
                <w:szCs w:val="18"/>
              </w:rPr>
              <w:t>5.1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EA2A5" w14:textId="4F82CCA8" w:rsidR="0004156D" w:rsidRDefault="0004156D">
            <w:pPr>
              <w:rPr>
                <w:rFonts w:ascii="Arial" w:hAnsi="Arial" w:cs="Arial"/>
                <w:color w:val="000000"/>
                <w:position w:val="-2"/>
                <w:sz w:val="18"/>
                <w:szCs w:val="18"/>
              </w:rPr>
            </w:pPr>
            <w:r>
              <w:rPr>
                <w:rFonts w:ascii="Arial" w:hAnsi="Arial" w:cs="Arial"/>
                <w:color w:val="000000"/>
                <w:position w:val="-2"/>
                <w:sz w:val="18"/>
                <w:szCs w:val="18"/>
              </w:rPr>
              <w:t>Vzorec Menične izjave za dobro izvedbo (za sklope od 1 - 45)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26F21" w14:textId="3112EEC0" w:rsidR="0004156D" w:rsidRDefault="0004156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BE7E6E"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6EB85B21" w:rsidR="00BE7E6E" w:rsidRPr="00E5586D" w:rsidRDefault="00E5586D">
            <w:pPr>
              <w:rPr>
                <w:rFonts w:ascii="Arial" w:hAnsi="Arial" w:cs="Arial"/>
                <w:sz w:val="18"/>
                <w:szCs w:val="18"/>
              </w:rPr>
            </w:pPr>
            <w:r w:rsidRPr="00E5586D">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2FC32C27" w:rsidR="00BE7E6E" w:rsidRDefault="00C242F6">
            <w:r>
              <w:rPr>
                <w:rFonts w:ascii="Arial" w:hAnsi="Arial" w:cs="Arial"/>
                <w:color w:val="000000"/>
                <w:position w:val="-2"/>
                <w:sz w:val="18"/>
                <w:szCs w:val="18"/>
              </w:rPr>
              <w:t xml:space="preserve">Vzorec </w:t>
            </w:r>
            <w:r w:rsidR="0004156D">
              <w:rPr>
                <w:rFonts w:ascii="Arial" w:hAnsi="Arial" w:cs="Arial"/>
                <w:color w:val="000000"/>
                <w:position w:val="-2"/>
                <w:sz w:val="18"/>
                <w:szCs w:val="18"/>
              </w:rPr>
              <w:t>Menične izjave</w:t>
            </w:r>
            <w:r>
              <w:rPr>
                <w:rFonts w:ascii="Arial" w:hAnsi="Arial" w:cs="Arial"/>
                <w:color w:val="000000"/>
                <w:position w:val="-2"/>
                <w:sz w:val="18"/>
                <w:szCs w:val="18"/>
              </w:rPr>
              <w:t xml:space="preserve"> za odpravo napak</w:t>
            </w:r>
            <w:r w:rsidR="0004156D">
              <w:rPr>
                <w:rFonts w:ascii="Arial" w:hAnsi="Arial" w:cs="Arial"/>
                <w:color w:val="000000"/>
                <w:position w:val="-2"/>
                <w:sz w:val="18"/>
                <w:szCs w:val="18"/>
              </w:rPr>
              <w:t xml:space="preserve">  (za sklope od 1 - 45)</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Default="00C242F6">
            <w:pPr>
              <w:spacing w:before="135" w:after="135"/>
              <w:jc w:val="both"/>
              <w:textAlignment w:val="center"/>
            </w:pPr>
            <w:r>
              <w:rPr>
                <w:rFonts w:ascii="Arial" w:hAnsi="Arial" w:cs="Arial"/>
                <w:color w:val="000000"/>
                <w:position w:val="-2"/>
                <w:sz w:val="18"/>
                <w:szCs w:val="18"/>
              </w:rPr>
              <w:t>Parafiran ali elektronsko podpisan.</w:t>
            </w:r>
          </w:p>
        </w:tc>
      </w:tr>
      <w:tr w:rsidR="00D31C97"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075FBE8D" w:rsidR="00D31C97" w:rsidRPr="00E5586D" w:rsidRDefault="00E5586D" w:rsidP="00D31C97">
            <w:pPr>
              <w:rPr>
                <w:rFonts w:ascii="Arial" w:hAnsi="Arial" w:cs="Arial"/>
                <w:color w:val="000000"/>
                <w:position w:val="-2"/>
                <w:sz w:val="18"/>
                <w:szCs w:val="18"/>
              </w:rPr>
            </w:pPr>
            <w:r w:rsidRPr="00E5586D">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Default="00D31C97" w:rsidP="00D31C97">
            <w:r>
              <w:rPr>
                <w:rFonts w:ascii="Arial" w:hAnsi="Arial" w:cs="Arial"/>
                <w:color w:val="000000"/>
                <w:position w:val="-2"/>
                <w:sz w:val="18"/>
                <w:szCs w:val="18"/>
              </w:rPr>
              <w:t>Izjava zastopnika podizvajalca v zvezi z izpolnjevanjem obveznih pogojev za podizvajalce</w:t>
            </w:r>
          </w:p>
          <w:p w14:paraId="0014225E" w14:textId="77777777" w:rsidR="00D31C97"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Default="00D31C97"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31C97"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38A667D4" w:rsidR="00D31C97" w:rsidRPr="00E5586D" w:rsidRDefault="00E5586D" w:rsidP="00D31C97">
            <w:pPr>
              <w:rPr>
                <w:rFonts w:ascii="Arial" w:hAnsi="Arial" w:cs="Arial"/>
                <w:color w:val="000000"/>
                <w:position w:val="-2"/>
                <w:sz w:val="18"/>
                <w:szCs w:val="18"/>
              </w:rPr>
            </w:pPr>
            <w:r w:rsidRPr="00E5586D">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Default="00D31C97" w:rsidP="00D31C97">
            <w:r>
              <w:rPr>
                <w:rFonts w:ascii="Arial" w:hAnsi="Arial" w:cs="Arial"/>
                <w:color w:val="000000"/>
                <w:position w:val="-2"/>
                <w:sz w:val="18"/>
                <w:szCs w:val="18"/>
              </w:rPr>
              <w:t>Izjava podizvajalca</w:t>
            </w:r>
          </w:p>
          <w:p w14:paraId="79203E33" w14:textId="77777777" w:rsidR="00D31C97"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Default="00D31C97"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31C97"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4B190929" w:rsidR="00D31C97" w:rsidRDefault="00E5586D"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Default="00D31C97" w:rsidP="00D31C97">
            <w:r>
              <w:rPr>
                <w:rFonts w:ascii="Arial" w:hAnsi="Arial" w:cs="Arial"/>
                <w:color w:val="000000"/>
                <w:position w:val="-2"/>
                <w:sz w:val="18"/>
                <w:szCs w:val="18"/>
              </w:rPr>
              <w:t>Izjava o nastopu s podizvajalci</w:t>
            </w:r>
          </w:p>
          <w:p w14:paraId="0B7349C3" w14:textId="77777777" w:rsidR="00D31C97"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Default="00D31C97"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31C97"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6B60FCDB" w:rsidR="00D31C97" w:rsidRDefault="00D31C97" w:rsidP="00D31C97">
            <w:r>
              <w:rPr>
                <w:rFonts w:ascii="Arial" w:hAnsi="Arial" w:cs="Arial"/>
                <w:color w:val="000000"/>
                <w:position w:val="-2"/>
                <w:sz w:val="18"/>
                <w:szCs w:val="18"/>
              </w:rPr>
              <w:t>1</w:t>
            </w:r>
            <w:r w:rsidR="00E5586D">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Default="00D31C97" w:rsidP="00D31C97">
            <w:r>
              <w:rPr>
                <w:rFonts w:ascii="Arial" w:hAnsi="Arial" w:cs="Arial"/>
                <w:color w:val="000000"/>
                <w:position w:val="-2"/>
                <w:sz w:val="18"/>
                <w:szCs w:val="18"/>
              </w:rPr>
              <w:t>Izjava o lastniških deležih</w:t>
            </w:r>
          </w:p>
          <w:p w14:paraId="76F3BC08" w14:textId="0D7B6751" w:rsidR="00D31C97"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Default="00D31C97" w:rsidP="00D31C97">
            <w:pPr>
              <w:spacing w:before="135" w:after="135"/>
              <w:jc w:val="both"/>
              <w:textAlignment w:val="center"/>
            </w:pPr>
            <w:r>
              <w:rPr>
                <w:rFonts w:ascii="Arial" w:hAnsi="Arial" w:cs="Arial"/>
                <w:color w:val="000000"/>
                <w:position w:val="-2"/>
                <w:sz w:val="18"/>
                <w:szCs w:val="18"/>
              </w:rPr>
              <w:t>Izpolnjen, podpisan in žigosan.</w:t>
            </w:r>
          </w:p>
        </w:tc>
      </w:tr>
      <w:tr w:rsidR="00D31C97"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326351E8" w:rsidR="00D31C97" w:rsidRDefault="00D31C97" w:rsidP="00D31C97">
            <w:pPr>
              <w:rPr>
                <w:rFonts w:ascii="Arial" w:hAnsi="Arial" w:cs="Arial"/>
                <w:color w:val="000000"/>
                <w:position w:val="-2"/>
                <w:sz w:val="18"/>
                <w:szCs w:val="18"/>
              </w:rPr>
            </w:pPr>
            <w:r>
              <w:rPr>
                <w:rFonts w:ascii="Arial" w:hAnsi="Arial" w:cs="Arial"/>
                <w:color w:val="000000"/>
                <w:position w:val="-2"/>
                <w:sz w:val="18"/>
                <w:szCs w:val="18"/>
              </w:rPr>
              <w:t>1</w:t>
            </w:r>
            <w:r w:rsidR="00E5586D">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E2024FA" w:rsidR="00D31C97" w:rsidRDefault="00D31C97" w:rsidP="00D31C97">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Default="00D31C97"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AC473C" w14:paraId="45CA0B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9DDF1" w14:textId="60F6D30E" w:rsidR="00AC473C" w:rsidRDefault="00AC473C" w:rsidP="00D31C97">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43DB2" w14:textId="5E360580" w:rsidR="00AC473C" w:rsidRPr="008620B6" w:rsidRDefault="00920F98" w:rsidP="00D31C97">
            <w:pPr>
              <w:rPr>
                <w:rFonts w:ascii="Arial" w:hAnsi="Arial" w:cs="Arial"/>
                <w:color w:val="000000"/>
                <w:position w:val="-2"/>
                <w:sz w:val="18"/>
                <w:szCs w:val="18"/>
              </w:rPr>
            </w:pPr>
            <w:r>
              <w:rPr>
                <w:rFonts w:ascii="Arial" w:hAnsi="Arial" w:cs="Arial"/>
                <w:color w:val="000000"/>
                <w:position w:val="-2"/>
                <w:sz w:val="18"/>
                <w:szCs w:val="18"/>
              </w:rPr>
              <w:t>Izjava o odsotnosti osebnih povezav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F92A8" w14:textId="25DD99DF" w:rsidR="00AC473C" w:rsidRDefault="00920F98"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r w:rsidR="00C44887">
              <w:rPr>
                <w:rFonts w:ascii="Arial" w:hAnsi="Arial" w:cs="Arial"/>
                <w:color w:val="000000"/>
                <w:position w:val="-2"/>
                <w:sz w:val="18"/>
                <w:szCs w:val="18"/>
              </w:rPr>
              <w:t>.</w:t>
            </w:r>
          </w:p>
        </w:tc>
      </w:tr>
      <w:tr w:rsidR="00BE7E6E" w:rsidRPr="00977B32"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977B32" w:rsidRDefault="00C242F6">
            <w:r w:rsidRPr="00977B3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EECD29F" w:rsidR="00BE7E6E" w:rsidRPr="00977B32" w:rsidRDefault="00C242F6">
            <w:r w:rsidRPr="00977B32">
              <w:rPr>
                <w:rFonts w:ascii="Arial" w:hAnsi="Arial" w:cs="Arial"/>
                <w:color w:val="000000"/>
                <w:position w:val="-2"/>
                <w:sz w:val="18"/>
                <w:szCs w:val="18"/>
              </w:rPr>
              <w:t xml:space="preserve">Vzorec pogodbe: Pogodba o </w:t>
            </w:r>
            <w:r w:rsidR="00A52809">
              <w:rPr>
                <w:rFonts w:ascii="Arial" w:hAnsi="Arial" w:cs="Arial"/>
                <w:color w:val="000000"/>
                <w:position w:val="-2"/>
                <w:sz w:val="18"/>
                <w:szCs w:val="18"/>
              </w:rPr>
              <w:t xml:space="preserve">dobavi in </w:t>
            </w:r>
            <w:r w:rsidR="00977B32" w:rsidRPr="00977B32">
              <w:rPr>
                <w:rFonts w:ascii="Arial" w:hAnsi="Arial" w:cs="Arial"/>
                <w:color w:val="000000"/>
                <w:position w:val="-2"/>
                <w:sz w:val="18"/>
                <w:szCs w:val="18"/>
              </w:rPr>
              <w:t>nakupu opreme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977B32" w:rsidRDefault="00C242F6">
            <w:pPr>
              <w:spacing w:before="135" w:after="135"/>
              <w:jc w:val="both"/>
              <w:textAlignment w:val="center"/>
            </w:pPr>
            <w:r w:rsidRPr="00977B32">
              <w:rPr>
                <w:rFonts w:ascii="Arial" w:hAnsi="Arial" w:cs="Arial"/>
                <w:color w:val="000000"/>
                <w:position w:val="-2"/>
                <w:sz w:val="18"/>
                <w:szCs w:val="18"/>
              </w:rPr>
              <w:t>Podpisan (ročno ali elektronsko).</w:t>
            </w:r>
          </w:p>
        </w:tc>
      </w:tr>
      <w:tr w:rsidR="00BE7E6E" w:rsidRPr="00977B32" w14:paraId="2842DC8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58ED6" w14:textId="77777777" w:rsidR="00BE7E6E" w:rsidRPr="00977B32" w:rsidRDefault="00C242F6">
            <w:r w:rsidRPr="00977B3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5A1F4" w14:textId="536E930B" w:rsidR="00BE7E6E" w:rsidRPr="00977B32" w:rsidRDefault="00C242F6">
            <w:r w:rsidRPr="00977B32">
              <w:rPr>
                <w:rFonts w:ascii="Arial" w:hAnsi="Arial" w:cs="Arial"/>
                <w:color w:val="000000"/>
                <w:position w:val="-2"/>
                <w:sz w:val="18"/>
                <w:szCs w:val="18"/>
              </w:rPr>
              <w:t xml:space="preserve">Vzorec pogodbe: Pogodba o </w:t>
            </w:r>
            <w:r w:rsidR="00977B32" w:rsidRPr="00977B32">
              <w:rPr>
                <w:rFonts w:ascii="Arial" w:hAnsi="Arial" w:cs="Arial"/>
                <w:color w:val="000000"/>
                <w:position w:val="-2"/>
                <w:sz w:val="18"/>
                <w:szCs w:val="18"/>
              </w:rPr>
              <w:t>najemu opreme za fotokopiranje, skeniranje in tiskanje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CB01" w14:textId="77777777" w:rsidR="00BE7E6E" w:rsidRPr="00977B32" w:rsidRDefault="00C242F6">
            <w:pPr>
              <w:spacing w:before="135" w:after="135"/>
              <w:jc w:val="both"/>
              <w:textAlignment w:val="center"/>
            </w:pPr>
            <w:r w:rsidRPr="00977B32">
              <w:rPr>
                <w:rFonts w:ascii="Arial" w:hAnsi="Arial" w:cs="Arial"/>
                <w:color w:val="000000"/>
                <w:position w:val="-2"/>
                <w:sz w:val="18"/>
                <w:szCs w:val="18"/>
              </w:rPr>
              <w:t>Podpisan (ročno ali elektronsko).</w:t>
            </w:r>
          </w:p>
        </w:tc>
      </w:tr>
      <w:tr w:rsidR="002E6EDE"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Default="002E6EDE">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58B01FBA" w:rsidR="002E6EDE" w:rsidRDefault="002E6EDE">
            <w:pPr>
              <w:rPr>
                <w:rFonts w:ascii="Arial" w:hAnsi="Arial" w:cs="Arial"/>
                <w:color w:val="000000"/>
                <w:position w:val="-2"/>
                <w:sz w:val="18"/>
                <w:szCs w:val="18"/>
              </w:rPr>
            </w:pPr>
            <w:r>
              <w:rPr>
                <w:rFonts w:ascii="Arial" w:hAnsi="Arial" w:cs="Arial"/>
                <w:color w:val="000000"/>
                <w:position w:val="-2"/>
                <w:sz w:val="18"/>
                <w:szCs w:val="18"/>
              </w:rPr>
              <w:t xml:space="preserve">Ponudbeni predračun </w:t>
            </w:r>
            <w:r w:rsidRPr="002E6EDE">
              <w:rPr>
                <w:rFonts w:ascii="Arial" w:hAnsi="Arial" w:cs="Arial"/>
                <w:i/>
                <w:iCs/>
                <w:color w:val="000000"/>
                <w:position w:val="-2"/>
                <w:sz w:val="18"/>
                <w:szCs w:val="18"/>
              </w:rPr>
              <w:t>(za sklop/e za katerega ponudnik oddaja ponudbo)</w:t>
            </w:r>
            <w:r w:rsidR="00A40271">
              <w:rPr>
                <w:rFonts w:ascii="Arial" w:hAnsi="Arial" w:cs="Arial"/>
                <w:i/>
                <w:iCs/>
                <w:color w:val="000000"/>
                <w:position w:val="-2"/>
                <w:sz w:val="18"/>
                <w:szCs w:val="18"/>
              </w:rPr>
              <w:t xml:space="preserve"> št. 845080118-125-24</w:t>
            </w:r>
            <w:r w:rsidR="009824EE">
              <w:rPr>
                <w:rFonts w:ascii="Arial" w:hAnsi="Arial" w:cs="Arial"/>
                <w:i/>
                <w:iCs/>
                <w:color w:val="000000"/>
                <w:position w:val="-2"/>
                <w:sz w:val="18"/>
                <w:szCs w:val="18"/>
              </w:rPr>
              <w:t>_</w:t>
            </w:r>
            <w:r w:rsidR="00A40271">
              <w:rPr>
                <w:rFonts w:ascii="Arial" w:hAnsi="Arial" w:cs="Arial"/>
                <w:i/>
                <w:iCs/>
                <w:color w:val="000000"/>
                <w:position w:val="-2"/>
                <w:sz w:val="18"/>
                <w:szCs w:val="18"/>
              </w:rPr>
              <w:t>001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4E2A0342" w:rsidR="002E6EDE" w:rsidRDefault="002E6ED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predložen v xlsx. in pdf. formatu</w:t>
            </w:r>
          </w:p>
        </w:tc>
      </w:tr>
    </w:tbl>
    <w:p w14:paraId="55935F02" w14:textId="77777777" w:rsidR="00BE7E6E" w:rsidRDefault="00BE7E6E"/>
    <w:p w14:paraId="4348DB9F" w14:textId="77777777" w:rsidR="00F9161A" w:rsidRDefault="00F9161A"/>
    <w:p w14:paraId="6BB1757F" w14:textId="77777777" w:rsidR="00F9161A" w:rsidRDefault="00F9161A"/>
    <w:p w14:paraId="0F19549A" w14:textId="77777777" w:rsidR="00F9161A" w:rsidRDefault="00F9161A"/>
    <w:p w14:paraId="03D1BA47" w14:textId="77777777" w:rsidR="00F9161A" w:rsidRDefault="00F9161A"/>
    <w:p w14:paraId="03E93FB8" w14:textId="77777777" w:rsidR="00F9161A" w:rsidRDefault="00F9161A"/>
    <w:p w14:paraId="394E25C4" w14:textId="77777777" w:rsidR="00F9161A" w:rsidRDefault="00F9161A"/>
    <w:p w14:paraId="050941E4" w14:textId="77777777" w:rsidR="00F9161A" w:rsidRDefault="00F9161A"/>
    <w:p w14:paraId="3A9BB6C1" w14:textId="77777777" w:rsidR="00F9161A" w:rsidRDefault="00F9161A"/>
    <w:p w14:paraId="71472D48" w14:textId="77777777" w:rsidR="00F9161A" w:rsidRDefault="00F9161A"/>
    <w:p w14:paraId="0AD3894E" w14:textId="77777777" w:rsidR="00F9161A" w:rsidRDefault="00F9161A"/>
    <w:p w14:paraId="7531E284" w14:textId="77777777" w:rsidR="00F9161A" w:rsidRDefault="00F9161A"/>
    <w:p w14:paraId="4828FBDE" w14:textId="77777777" w:rsidR="00F9161A" w:rsidRDefault="00F9161A"/>
    <w:p w14:paraId="34AF0022" w14:textId="77777777" w:rsidR="00F9161A" w:rsidRDefault="00F9161A"/>
    <w:p w14:paraId="26EE3173" w14:textId="77777777" w:rsidR="00F9161A" w:rsidRDefault="00F9161A"/>
    <w:p w14:paraId="2BCD553E" w14:textId="1857F9C5" w:rsidR="00CA1C68" w:rsidRDefault="00CA1C68" w:rsidP="00CA1C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Navodilo za izpolnjeva</w:t>
      </w:r>
      <w:r w:rsidR="00707B77">
        <w:rPr>
          <w:rFonts w:ascii="Arial" w:hAnsi="Arial" w:cs="Arial"/>
        </w:rPr>
        <w:t>nje predračuna</w:t>
      </w:r>
    </w:p>
    <w:p w14:paraId="64874E68" w14:textId="77777777" w:rsidR="00F9161A" w:rsidRDefault="00F9161A"/>
    <w:p w14:paraId="57746B80" w14:textId="77777777" w:rsidR="00DD294A" w:rsidRPr="00B120D9" w:rsidRDefault="00DD294A" w:rsidP="00DD294A">
      <w:pPr>
        <w:numPr>
          <w:ilvl w:val="0"/>
          <w:numId w:val="56"/>
        </w:numPr>
        <w:spacing w:after="0" w:line="240" w:lineRule="auto"/>
        <w:jc w:val="both"/>
        <w:rPr>
          <w:rFonts w:ascii="Arial" w:hAnsi="Arial" w:cs="Arial"/>
          <w:b/>
          <w:sz w:val="18"/>
          <w:szCs w:val="18"/>
        </w:rPr>
      </w:pPr>
      <w:r w:rsidRPr="00B120D9">
        <w:rPr>
          <w:rFonts w:ascii="Arial" w:hAnsi="Arial" w:cs="Arial"/>
          <w:b/>
          <w:sz w:val="18"/>
          <w:szCs w:val="18"/>
        </w:rPr>
        <w:t>NAVODILO ZA IZPOLNJEVANJE PREDRAČUNA:</w:t>
      </w:r>
    </w:p>
    <w:p w14:paraId="284CE2EC" w14:textId="77777777" w:rsidR="00DD294A" w:rsidRPr="00B120D9" w:rsidRDefault="00DD294A" w:rsidP="00DD294A">
      <w:pPr>
        <w:numPr>
          <w:ilvl w:val="0"/>
          <w:numId w:val="56"/>
        </w:numPr>
        <w:spacing w:after="0" w:line="240" w:lineRule="auto"/>
        <w:jc w:val="both"/>
        <w:rPr>
          <w:rFonts w:ascii="Arial" w:hAnsi="Arial" w:cs="Arial"/>
          <w:sz w:val="18"/>
          <w:szCs w:val="18"/>
        </w:rPr>
      </w:pPr>
      <w:r w:rsidRPr="00B120D9">
        <w:rPr>
          <w:rFonts w:ascii="Arial" w:hAnsi="Arial" w:cs="Arial"/>
          <w:sz w:val="18"/>
          <w:szCs w:val="18"/>
        </w:rPr>
        <w:t xml:space="preserve">TABELA PREDRAČUNA JE PRIPRAVLJENA ZA UPORABO V NAROČNIKOVEM INFORMACIJSKEM SISTEMU-MODUL JAVNIH NAROČIL, KATERI JE NAMENJEN ZA SPREMLJANJE IN ANALIZO JAVNIH NAROČIL. </w:t>
      </w:r>
    </w:p>
    <w:p w14:paraId="28AA2DE9" w14:textId="77777777" w:rsidR="00DD294A" w:rsidRPr="001E1A9F" w:rsidRDefault="00DD294A" w:rsidP="00DD294A">
      <w:pPr>
        <w:ind w:left="644"/>
        <w:jc w:val="both"/>
        <w:rPr>
          <w:rFonts w:ascii="Arial Narrow" w:hAnsi="Arial Narrow" w:cs="Calibri"/>
        </w:rPr>
      </w:pPr>
    </w:p>
    <w:p w14:paraId="23B003A3" w14:textId="15671E62" w:rsidR="00DD294A" w:rsidRPr="00B120D9" w:rsidRDefault="00DD294A" w:rsidP="00DD294A">
      <w:pPr>
        <w:numPr>
          <w:ilvl w:val="0"/>
          <w:numId w:val="56"/>
        </w:numPr>
        <w:spacing w:after="0" w:line="240" w:lineRule="auto"/>
        <w:jc w:val="both"/>
        <w:rPr>
          <w:rFonts w:ascii="Arial" w:hAnsi="Arial" w:cs="Arial"/>
          <w:sz w:val="18"/>
          <w:szCs w:val="18"/>
        </w:rPr>
      </w:pPr>
      <w:r w:rsidRPr="00B120D9">
        <w:rPr>
          <w:rFonts w:ascii="Arial" w:hAnsi="Arial" w:cs="Arial"/>
          <w:sz w:val="18"/>
          <w:szCs w:val="18"/>
        </w:rPr>
        <w:t>TABELA JE PRIPRAVLJENA V EXCELU 2007 IN SHRANJENA POD IMENOM:</w:t>
      </w:r>
      <w:r w:rsidRPr="00B120D9">
        <w:rPr>
          <w:rFonts w:ascii="Arial" w:hAnsi="Arial" w:cs="Arial"/>
          <w:b/>
          <w:sz w:val="18"/>
          <w:szCs w:val="18"/>
        </w:rPr>
        <w:t xml:space="preserve"> </w:t>
      </w:r>
      <w:r w:rsidRPr="00B120D9">
        <w:rPr>
          <w:rFonts w:ascii="Arial" w:hAnsi="Arial" w:cs="Arial"/>
          <w:sz w:val="18"/>
          <w:szCs w:val="18"/>
        </w:rPr>
        <w:t>845080118-125-24 _001</w:t>
      </w:r>
      <w:r w:rsidRPr="00B120D9">
        <w:rPr>
          <w:rFonts w:ascii="Arial" w:hAnsi="Arial" w:cs="Arial"/>
          <w:b/>
          <w:sz w:val="18"/>
          <w:szCs w:val="18"/>
        </w:rPr>
        <w:t xml:space="preserve">.xlsx. </w:t>
      </w:r>
      <w:r w:rsidRPr="00B120D9">
        <w:rPr>
          <w:rFonts w:ascii="Arial" w:hAnsi="Arial" w:cs="Arial"/>
          <w:sz w:val="18"/>
          <w:szCs w:val="18"/>
        </w:rPr>
        <w:t xml:space="preserve">PONUDNIKOM, ZARADI ZAGOTAVLJANJA VNOSA PONUDB V INFORMACIJSKI SISTEM, </w:t>
      </w:r>
      <w:r w:rsidRPr="00B120D9">
        <w:rPr>
          <w:rFonts w:ascii="Arial" w:hAnsi="Arial" w:cs="Arial"/>
          <w:b/>
          <w:bCs/>
          <w:sz w:val="18"/>
          <w:szCs w:val="18"/>
          <w:u w:val="single"/>
        </w:rPr>
        <w:t>NI DOVOLJENO SPREMINJATI IMENA DATOTEKE NITI KAKORKOLI SPREMINJATI OBLIKE</w:t>
      </w:r>
      <w:r w:rsidRPr="00B120D9">
        <w:rPr>
          <w:rFonts w:ascii="Arial" w:hAnsi="Arial" w:cs="Arial"/>
          <w:b/>
          <w:bCs/>
          <w:sz w:val="18"/>
          <w:szCs w:val="18"/>
        </w:rPr>
        <w:t xml:space="preserve">, </w:t>
      </w:r>
      <w:r w:rsidRPr="00B120D9">
        <w:rPr>
          <w:rFonts w:ascii="Arial" w:hAnsi="Arial" w:cs="Arial"/>
          <w:b/>
          <w:bCs/>
          <w:sz w:val="18"/>
          <w:szCs w:val="18"/>
          <w:u w:val="single"/>
        </w:rPr>
        <w:t xml:space="preserve">NASTAVITVE ALI VSEBINE </w:t>
      </w:r>
      <w:r w:rsidRPr="00B120D9">
        <w:rPr>
          <w:rFonts w:ascii="Arial" w:hAnsi="Arial" w:cs="Arial"/>
          <w:b/>
          <w:bCs/>
          <w:sz w:val="18"/>
          <w:szCs w:val="18"/>
        </w:rPr>
        <w:t>TABELE</w:t>
      </w:r>
      <w:r w:rsidRPr="00B120D9">
        <w:rPr>
          <w:rFonts w:ascii="Arial" w:hAnsi="Arial" w:cs="Arial"/>
          <w:sz w:val="18"/>
          <w:szCs w:val="18"/>
        </w:rPr>
        <w:t xml:space="preserve"> (npr. ime stolpca, formule, št. decimalnih mest ipd.), TUDI </w:t>
      </w:r>
      <w:r w:rsidRPr="00B120D9">
        <w:rPr>
          <w:rFonts w:ascii="Arial" w:hAnsi="Arial" w:cs="Arial"/>
          <w:b/>
          <w:bCs/>
          <w:sz w:val="18"/>
          <w:szCs w:val="18"/>
          <w:u w:val="single"/>
        </w:rPr>
        <w:t>NI DOVOLJENO DODAJANJE ALI BRISANJE VRSTIC ALI STOLPCEV.</w:t>
      </w:r>
    </w:p>
    <w:p w14:paraId="32883C56" w14:textId="77777777" w:rsidR="00DD294A" w:rsidRPr="007F6261" w:rsidRDefault="00DD294A" w:rsidP="00DD294A">
      <w:pPr>
        <w:ind w:left="644"/>
        <w:jc w:val="both"/>
        <w:rPr>
          <w:rFonts w:ascii="Arial Narrow" w:hAnsi="Arial Narrow" w:cs="Calibri"/>
        </w:rPr>
      </w:pPr>
    </w:p>
    <w:p w14:paraId="2F7F8AF5" w14:textId="77777777" w:rsidR="00DD294A" w:rsidRPr="00B120D9" w:rsidRDefault="00DD294A" w:rsidP="00DD294A">
      <w:pPr>
        <w:numPr>
          <w:ilvl w:val="0"/>
          <w:numId w:val="56"/>
        </w:numPr>
        <w:spacing w:after="0" w:line="240" w:lineRule="auto"/>
        <w:jc w:val="both"/>
        <w:rPr>
          <w:rFonts w:ascii="Arial" w:hAnsi="Arial" w:cs="Arial"/>
          <w:b/>
          <w:sz w:val="18"/>
          <w:szCs w:val="18"/>
        </w:rPr>
      </w:pPr>
      <w:r w:rsidRPr="00B120D9">
        <w:rPr>
          <w:rFonts w:ascii="Arial" w:hAnsi="Arial" w:cs="Arial"/>
          <w:b/>
          <w:sz w:val="18"/>
          <w:szCs w:val="18"/>
        </w:rPr>
        <w:t>IZPOLNJEVANJE TABELE PREDRAČUNA:</w:t>
      </w:r>
    </w:p>
    <w:p w14:paraId="4B029911" w14:textId="77777777" w:rsidR="00DD294A" w:rsidRPr="00B120D9" w:rsidRDefault="00DD294A" w:rsidP="00DD294A">
      <w:pPr>
        <w:jc w:val="both"/>
        <w:rPr>
          <w:rFonts w:ascii="Arial" w:hAnsi="Arial" w:cs="Arial"/>
          <w:sz w:val="18"/>
          <w:szCs w:val="18"/>
        </w:rPr>
      </w:pPr>
    </w:p>
    <w:p w14:paraId="3DB706A1" w14:textId="5C39F38C" w:rsidR="00DD294A" w:rsidRDefault="00DD294A" w:rsidP="00DD294A">
      <w:pPr>
        <w:numPr>
          <w:ilvl w:val="0"/>
          <w:numId w:val="56"/>
        </w:numPr>
        <w:spacing w:after="0" w:line="240" w:lineRule="auto"/>
        <w:jc w:val="both"/>
        <w:rPr>
          <w:rFonts w:ascii="Arial" w:hAnsi="Arial" w:cs="Arial"/>
          <w:sz w:val="18"/>
          <w:szCs w:val="18"/>
        </w:rPr>
      </w:pPr>
      <w:r w:rsidRPr="00B120D9">
        <w:rPr>
          <w:rFonts w:ascii="Arial" w:hAnsi="Arial" w:cs="Arial"/>
          <w:sz w:val="18"/>
          <w:szCs w:val="18"/>
        </w:rPr>
        <w:t xml:space="preserve">Ponudnik mora izpolniti VNOSNO tabelo in sicer </w:t>
      </w:r>
      <w:r w:rsidR="00A40271">
        <w:rPr>
          <w:rFonts w:ascii="Arial" w:hAnsi="Arial" w:cs="Arial"/>
          <w:sz w:val="18"/>
          <w:szCs w:val="18"/>
        </w:rPr>
        <w:t xml:space="preserve">vse </w:t>
      </w:r>
      <w:r w:rsidRPr="00B120D9">
        <w:rPr>
          <w:rFonts w:ascii="Arial" w:hAnsi="Arial" w:cs="Arial"/>
          <w:sz w:val="18"/>
          <w:szCs w:val="18"/>
        </w:rPr>
        <w:t xml:space="preserve">stolpce, ki so obarvani </w:t>
      </w:r>
      <w:r w:rsidR="00A40271">
        <w:rPr>
          <w:rFonts w:ascii="Arial" w:hAnsi="Arial" w:cs="Arial"/>
          <w:sz w:val="18"/>
          <w:szCs w:val="18"/>
        </w:rPr>
        <w:t xml:space="preserve">modro </w:t>
      </w:r>
      <w:r w:rsidRPr="00B120D9">
        <w:rPr>
          <w:rFonts w:ascii="Arial" w:hAnsi="Arial" w:cs="Arial"/>
          <w:sz w:val="18"/>
          <w:szCs w:val="18"/>
        </w:rPr>
        <w:t xml:space="preserve">ali drugače pripravljeni za vpis </w:t>
      </w:r>
      <w:r w:rsidR="00A40271">
        <w:rPr>
          <w:rFonts w:ascii="Arial" w:hAnsi="Arial" w:cs="Arial"/>
          <w:sz w:val="18"/>
          <w:szCs w:val="18"/>
        </w:rPr>
        <w:t>zahtevanih podatkov (npr. proizvajalec, kat. št.,). Prav tako morajo ponudniki v vnosno tabelo vnesti ceno na EM</w:t>
      </w:r>
      <w:r w:rsidRPr="00B120D9">
        <w:rPr>
          <w:rFonts w:ascii="Arial" w:hAnsi="Arial" w:cs="Arial"/>
          <w:sz w:val="18"/>
          <w:szCs w:val="18"/>
        </w:rPr>
        <w:t xml:space="preserve"> izračun v ostalih stolpcih  se nato izvrši samodejno na osnovi že vnesenih formul.</w:t>
      </w:r>
    </w:p>
    <w:p w14:paraId="0FE2901C" w14:textId="33698B97" w:rsidR="00FF52A0" w:rsidRPr="00B120D9" w:rsidRDefault="00FF52A0" w:rsidP="00DD294A">
      <w:pPr>
        <w:numPr>
          <w:ilvl w:val="0"/>
          <w:numId w:val="56"/>
        </w:numPr>
        <w:spacing w:after="0" w:line="240" w:lineRule="auto"/>
        <w:jc w:val="both"/>
        <w:rPr>
          <w:rFonts w:ascii="Arial" w:hAnsi="Arial" w:cs="Arial"/>
          <w:sz w:val="18"/>
          <w:szCs w:val="18"/>
        </w:rPr>
      </w:pPr>
      <w:r>
        <w:rPr>
          <w:rFonts w:ascii="Arial" w:hAnsi="Arial" w:cs="Arial"/>
          <w:sz w:val="18"/>
          <w:szCs w:val="18"/>
        </w:rPr>
        <w:t>V predračunu veljajo ponujene cene v EUR;</w:t>
      </w:r>
    </w:p>
    <w:p w14:paraId="31862615" w14:textId="2C6662BC" w:rsidR="00DD294A" w:rsidRPr="00B120D9" w:rsidRDefault="00DD294A" w:rsidP="00DD294A">
      <w:pPr>
        <w:numPr>
          <w:ilvl w:val="0"/>
          <w:numId w:val="56"/>
        </w:numPr>
        <w:spacing w:after="0" w:line="240" w:lineRule="auto"/>
        <w:jc w:val="both"/>
        <w:rPr>
          <w:rFonts w:ascii="Arial" w:hAnsi="Arial" w:cs="Arial"/>
          <w:sz w:val="18"/>
          <w:szCs w:val="18"/>
        </w:rPr>
      </w:pPr>
      <w:r w:rsidRPr="00B120D9">
        <w:rPr>
          <w:rFonts w:ascii="Arial" w:hAnsi="Arial" w:cs="Arial"/>
          <w:sz w:val="18"/>
          <w:szCs w:val="18"/>
        </w:rPr>
        <w:t xml:space="preserve">Cena za ponujen </w:t>
      </w:r>
      <w:r w:rsidR="00A40271">
        <w:rPr>
          <w:rFonts w:ascii="Arial" w:hAnsi="Arial" w:cs="Arial"/>
          <w:sz w:val="18"/>
          <w:szCs w:val="18"/>
        </w:rPr>
        <w:t xml:space="preserve">artikel </w:t>
      </w:r>
      <w:r w:rsidR="00FF52A0">
        <w:rPr>
          <w:rFonts w:ascii="Arial" w:hAnsi="Arial" w:cs="Arial"/>
          <w:sz w:val="18"/>
          <w:szCs w:val="18"/>
        </w:rPr>
        <w:t xml:space="preserve">oz. Cena </w:t>
      </w:r>
      <w:r w:rsidR="00A40271">
        <w:rPr>
          <w:rFonts w:ascii="Arial" w:hAnsi="Arial" w:cs="Arial"/>
          <w:sz w:val="18"/>
          <w:szCs w:val="18"/>
        </w:rPr>
        <w:t>na EM (kos)</w:t>
      </w:r>
      <w:r w:rsidRPr="00B120D9">
        <w:rPr>
          <w:rFonts w:ascii="Arial" w:hAnsi="Arial" w:cs="Arial"/>
          <w:sz w:val="18"/>
          <w:szCs w:val="18"/>
        </w:rPr>
        <w:t xml:space="preserve"> brez DDV (stolpec N) mora biti vnesena na dve (2) decimalni mesti natančno. V kolikor bo naročnik pri pregledu ponudbe ugotovil, da je Cena </w:t>
      </w:r>
      <w:r w:rsidR="00A40271">
        <w:rPr>
          <w:rFonts w:ascii="Arial" w:hAnsi="Arial" w:cs="Arial"/>
          <w:sz w:val="18"/>
          <w:szCs w:val="18"/>
        </w:rPr>
        <w:t xml:space="preserve">na EM </w:t>
      </w:r>
      <w:r w:rsidRPr="00B120D9">
        <w:rPr>
          <w:rFonts w:ascii="Arial" w:hAnsi="Arial" w:cs="Arial"/>
          <w:sz w:val="18"/>
          <w:szCs w:val="18"/>
        </w:rPr>
        <w:t xml:space="preserve">brez DDV vnesena na več kot dve (2) decimalni mesti bo pri oceni ponudbe upošteval Ceno </w:t>
      </w:r>
      <w:r w:rsidR="00FF52A0">
        <w:rPr>
          <w:rFonts w:ascii="Arial" w:hAnsi="Arial" w:cs="Arial"/>
          <w:sz w:val="18"/>
          <w:szCs w:val="18"/>
        </w:rPr>
        <w:t xml:space="preserve">na EM </w:t>
      </w:r>
      <w:r w:rsidRPr="00B120D9">
        <w:rPr>
          <w:rFonts w:ascii="Arial" w:hAnsi="Arial" w:cs="Arial"/>
          <w:sz w:val="18"/>
          <w:szCs w:val="18"/>
        </w:rPr>
        <w:t>brez DDV zaokroženo na dve (2) decimalni mesti natančno. Enako velja tudi za Ceno NA EM brez DDV v primeru izbire in posledično sklenitve pogodbe.</w:t>
      </w:r>
    </w:p>
    <w:p w14:paraId="026FB412" w14:textId="029DF322" w:rsidR="00DD294A" w:rsidRPr="00B120D9" w:rsidRDefault="00DD294A" w:rsidP="00DD294A">
      <w:pPr>
        <w:numPr>
          <w:ilvl w:val="0"/>
          <w:numId w:val="56"/>
        </w:numPr>
        <w:spacing w:after="0" w:line="240" w:lineRule="auto"/>
        <w:jc w:val="both"/>
        <w:rPr>
          <w:rFonts w:ascii="Arial" w:hAnsi="Arial" w:cs="Arial"/>
          <w:sz w:val="18"/>
          <w:szCs w:val="18"/>
        </w:rPr>
      </w:pPr>
      <w:r w:rsidRPr="00B120D9">
        <w:rPr>
          <w:rFonts w:ascii="Arial" w:hAnsi="Arial" w:cs="Arial"/>
          <w:sz w:val="18"/>
          <w:szCs w:val="18"/>
        </w:rPr>
        <w:t>V končni ponudbeni vrednosti z DDV</w:t>
      </w:r>
      <w:r w:rsidR="00FF52A0">
        <w:rPr>
          <w:rFonts w:ascii="Arial" w:hAnsi="Arial" w:cs="Arial"/>
          <w:sz w:val="18"/>
          <w:szCs w:val="18"/>
        </w:rPr>
        <w:t xml:space="preserve"> (stolpec W)</w:t>
      </w:r>
      <w:r w:rsidRPr="00B120D9">
        <w:rPr>
          <w:rFonts w:ascii="Arial" w:hAnsi="Arial" w:cs="Arial"/>
          <w:sz w:val="18"/>
          <w:szCs w:val="18"/>
        </w:rPr>
        <w:t xml:space="preserve"> morajo biti zajeti vsi odvisni stroški (kot npr. trošarine, takse, zavarovanja, embalaža, transportna embalaža, prevoz, testiranja itd.), upoštevani vsi ponujenimi popusti in DDV.</w:t>
      </w:r>
    </w:p>
    <w:p w14:paraId="125BD21C" w14:textId="68A33315" w:rsidR="00DD294A" w:rsidRPr="00DF5854" w:rsidRDefault="00DD294A" w:rsidP="00DD294A">
      <w:pPr>
        <w:numPr>
          <w:ilvl w:val="0"/>
          <w:numId w:val="56"/>
        </w:numPr>
        <w:spacing w:after="0" w:line="240" w:lineRule="auto"/>
        <w:jc w:val="both"/>
        <w:rPr>
          <w:rFonts w:ascii="Arial" w:hAnsi="Arial" w:cs="Arial"/>
          <w:color w:val="FF0000"/>
          <w:sz w:val="18"/>
          <w:szCs w:val="18"/>
        </w:rPr>
      </w:pPr>
      <w:r w:rsidRPr="00B120D9">
        <w:rPr>
          <w:rFonts w:ascii="Arial" w:hAnsi="Arial" w:cs="Arial"/>
          <w:sz w:val="18"/>
          <w:szCs w:val="18"/>
        </w:rPr>
        <w:t xml:space="preserve">V kolikor ponudnik v ponudbi oz. postavkah </w:t>
      </w:r>
      <w:r w:rsidR="00FF52A0" w:rsidRPr="00B120D9">
        <w:rPr>
          <w:rFonts w:ascii="Arial" w:hAnsi="Arial" w:cs="Arial"/>
          <w:sz w:val="18"/>
          <w:szCs w:val="18"/>
        </w:rPr>
        <w:t>p</w:t>
      </w:r>
      <w:r w:rsidR="00FF52A0">
        <w:rPr>
          <w:rFonts w:ascii="Arial" w:hAnsi="Arial" w:cs="Arial"/>
          <w:sz w:val="18"/>
          <w:szCs w:val="18"/>
        </w:rPr>
        <w:t>redračuna</w:t>
      </w:r>
      <w:r w:rsidR="00FF52A0" w:rsidRPr="00B120D9">
        <w:rPr>
          <w:rFonts w:ascii="Arial" w:hAnsi="Arial" w:cs="Arial"/>
          <w:sz w:val="18"/>
          <w:szCs w:val="18"/>
        </w:rPr>
        <w:t xml:space="preserve"> </w:t>
      </w:r>
      <w:r w:rsidRPr="00B120D9">
        <w:rPr>
          <w:rFonts w:ascii="Arial" w:hAnsi="Arial" w:cs="Arial"/>
          <w:sz w:val="18"/>
          <w:szCs w:val="18"/>
        </w:rPr>
        <w:t xml:space="preserve">ne vpiše vrednosti (npr. vpiše /, 0 ali ne vpiše vrednosti) bo naročnik smatral, da ponudnik </w:t>
      </w:r>
      <w:r w:rsidR="00FF52A0">
        <w:rPr>
          <w:rFonts w:ascii="Arial" w:hAnsi="Arial" w:cs="Arial"/>
          <w:sz w:val="18"/>
          <w:szCs w:val="18"/>
        </w:rPr>
        <w:t>blaga (nakup opreme) oz. storitev (najem opreme) ne bo opravil in za ta sklop naročnik šteje, da ponudnik ni oddal ponudbe</w:t>
      </w:r>
      <w:r w:rsidR="000026C0">
        <w:rPr>
          <w:rFonts w:ascii="Arial" w:hAnsi="Arial" w:cs="Arial"/>
          <w:sz w:val="18"/>
          <w:szCs w:val="18"/>
        </w:rPr>
        <w:t xml:space="preserve">. </w:t>
      </w:r>
      <w:r w:rsidR="00FF52A0">
        <w:rPr>
          <w:rFonts w:ascii="Arial" w:hAnsi="Arial" w:cs="Arial"/>
          <w:sz w:val="18"/>
          <w:szCs w:val="18"/>
        </w:rPr>
        <w:t>Izjema od navedenega je zahteva naročnika, da ponudniki garancij</w:t>
      </w:r>
      <w:r w:rsidR="00527439">
        <w:rPr>
          <w:rFonts w:ascii="Arial" w:hAnsi="Arial" w:cs="Arial"/>
          <w:sz w:val="18"/>
          <w:szCs w:val="18"/>
        </w:rPr>
        <w:t>o</w:t>
      </w:r>
      <w:r w:rsidR="00FF52A0">
        <w:rPr>
          <w:rFonts w:ascii="Arial" w:hAnsi="Arial" w:cs="Arial"/>
          <w:sz w:val="18"/>
          <w:szCs w:val="18"/>
        </w:rPr>
        <w:t xml:space="preserve"> ponudijo pri vsakem posameznem sklopu brezplačno (</w:t>
      </w:r>
      <w:r w:rsidR="00255128">
        <w:rPr>
          <w:rFonts w:ascii="Arial" w:hAnsi="Arial" w:cs="Arial"/>
          <w:sz w:val="18"/>
          <w:szCs w:val="18"/>
        </w:rPr>
        <w:t xml:space="preserve">že vpisana </w:t>
      </w:r>
      <w:r w:rsidR="00FF52A0">
        <w:rPr>
          <w:rFonts w:ascii="Arial" w:hAnsi="Arial" w:cs="Arial"/>
          <w:sz w:val="18"/>
          <w:szCs w:val="18"/>
        </w:rPr>
        <w:t>vrednost 0,00)</w:t>
      </w:r>
      <w:r w:rsidR="00527439">
        <w:rPr>
          <w:rFonts w:ascii="Arial" w:hAnsi="Arial" w:cs="Arial"/>
          <w:sz w:val="18"/>
          <w:szCs w:val="18"/>
        </w:rPr>
        <w:t>.</w:t>
      </w:r>
    </w:p>
    <w:p w14:paraId="3FBCF111" w14:textId="55778301" w:rsidR="00D77F2C" w:rsidRPr="00612136" w:rsidRDefault="00D77F2C" w:rsidP="00DD294A">
      <w:pPr>
        <w:numPr>
          <w:ilvl w:val="0"/>
          <w:numId w:val="56"/>
        </w:numPr>
        <w:spacing w:after="0" w:line="240" w:lineRule="auto"/>
        <w:jc w:val="both"/>
        <w:rPr>
          <w:rFonts w:ascii="Arial" w:hAnsi="Arial" w:cs="Arial"/>
          <w:sz w:val="18"/>
          <w:szCs w:val="18"/>
        </w:rPr>
      </w:pPr>
      <w:r w:rsidRPr="00DF5854">
        <w:rPr>
          <w:rFonts w:ascii="Arial" w:hAnsi="Arial" w:cs="Arial"/>
          <w:sz w:val="18"/>
          <w:szCs w:val="18"/>
        </w:rPr>
        <w:t xml:space="preserve">Rok garancije je opredeljen z letom (LE) in je njegova </w:t>
      </w:r>
      <w:r w:rsidR="00442DCB" w:rsidRPr="00DF5854">
        <w:rPr>
          <w:rFonts w:ascii="Arial" w:hAnsi="Arial" w:cs="Arial"/>
          <w:sz w:val="18"/>
          <w:szCs w:val="18"/>
        </w:rPr>
        <w:t xml:space="preserve">vrednost enaka 0 </w:t>
      </w:r>
      <w:r w:rsidR="00442DCB" w:rsidRPr="00612136">
        <w:rPr>
          <w:rFonts w:ascii="Arial" w:hAnsi="Arial" w:cs="Arial"/>
          <w:sz w:val="18"/>
          <w:szCs w:val="18"/>
        </w:rPr>
        <w:t xml:space="preserve">– pri čemer ponudniki te </w:t>
      </w:r>
      <w:r w:rsidR="007C1916" w:rsidRPr="00612136">
        <w:rPr>
          <w:rFonts w:ascii="Arial" w:hAnsi="Arial" w:cs="Arial"/>
          <w:sz w:val="18"/>
          <w:szCs w:val="18"/>
        </w:rPr>
        <w:t>vrednosti</w:t>
      </w:r>
      <w:r w:rsidR="00442DCB" w:rsidRPr="00612136">
        <w:rPr>
          <w:rFonts w:ascii="Arial" w:hAnsi="Arial" w:cs="Arial"/>
          <w:sz w:val="18"/>
          <w:szCs w:val="18"/>
        </w:rPr>
        <w:t xml:space="preserve"> ne smejo spremeniti</w:t>
      </w:r>
      <w:r w:rsidR="007C1916" w:rsidRPr="00612136">
        <w:rPr>
          <w:rFonts w:ascii="Arial" w:hAnsi="Arial" w:cs="Arial"/>
          <w:sz w:val="18"/>
          <w:szCs w:val="18"/>
        </w:rPr>
        <w:t xml:space="preserve">, saj je zahteva naročnika, da je garancija </w:t>
      </w:r>
      <w:r w:rsidR="001B6520" w:rsidRPr="00612136">
        <w:rPr>
          <w:rFonts w:ascii="Arial" w:hAnsi="Arial" w:cs="Arial"/>
          <w:sz w:val="18"/>
          <w:szCs w:val="18"/>
        </w:rPr>
        <w:t xml:space="preserve">v </w:t>
      </w:r>
      <w:r w:rsidR="007C1916" w:rsidRPr="00612136">
        <w:rPr>
          <w:rFonts w:ascii="Arial" w:hAnsi="Arial" w:cs="Arial"/>
          <w:sz w:val="18"/>
          <w:szCs w:val="18"/>
        </w:rPr>
        <w:t>opredeljen</w:t>
      </w:r>
      <w:r w:rsidR="001B6520" w:rsidRPr="00612136">
        <w:rPr>
          <w:rFonts w:ascii="Arial" w:hAnsi="Arial" w:cs="Arial"/>
          <w:sz w:val="18"/>
          <w:szCs w:val="18"/>
        </w:rPr>
        <w:t>em letu brezplačna.</w:t>
      </w:r>
    </w:p>
    <w:p w14:paraId="3857B040" w14:textId="77777777" w:rsidR="00DD294A" w:rsidRPr="005B6BA2" w:rsidRDefault="00DD294A" w:rsidP="00DD294A">
      <w:pPr>
        <w:rPr>
          <w:rFonts w:ascii="Arial Narrow" w:hAnsi="Arial Narrow"/>
        </w:rPr>
      </w:pPr>
    </w:p>
    <w:p w14:paraId="171152DB" w14:textId="77777777" w:rsidR="00DD294A" w:rsidRPr="00B120D9" w:rsidRDefault="00DD294A" w:rsidP="00DD294A">
      <w:pPr>
        <w:jc w:val="both"/>
        <w:rPr>
          <w:rFonts w:ascii="Arial" w:hAnsi="Arial" w:cs="Arial"/>
          <w:b/>
          <w:i/>
          <w:sz w:val="18"/>
          <w:szCs w:val="18"/>
        </w:rPr>
      </w:pPr>
      <w:r w:rsidRPr="00B120D9">
        <w:rPr>
          <w:rFonts w:ascii="Arial" w:hAnsi="Arial" w:cs="Arial"/>
          <w:b/>
          <w:i/>
          <w:sz w:val="18"/>
          <w:szCs w:val="18"/>
        </w:rPr>
        <w:t xml:space="preserve">Ponudnik predloži v okviru ponudbe v sistemu e-JN znotraj zavihka »Ostale priloge« izpolnjen predračun v </w:t>
      </w:r>
      <w:proofErr w:type="spellStart"/>
      <w:r w:rsidRPr="00B120D9">
        <w:rPr>
          <w:rFonts w:ascii="Arial" w:hAnsi="Arial" w:cs="Arial"/>
          <w:b/>
          <w:i/>
          <w:sz w:val="18"/>
          <w:szCs w:val="18"/>
        </w:rPr>
        <w:t>pdf</w:t>
      </w:r>
      <w:proofErr w:type="spellEnd"/>
      <w:r w:rsidRPr="00B120D9">
        <w:rPr>
          <w:rFonts w:ascii="Arial" w:hAnsi="Arial" w:cs="Arial"/>
          <w:b/>
          <w:i/>
          <w:sz w:val="18"/>
          <w:szCs w:val="18"/>
        </w:rPr>
        <w:t xml:space="preserve">. obliki, ki mora biti (na prvi ali zadnji strani) podpisan in žigosan (če ponudnik posluje z žigom) in predračun v </w:t>
      </w:r>
      <w:proofErr w:type="spellStart"/>
      <w:r w:rsidRPr="00B120D9">
        <w:rPr>
          <w:rFonts w:ascii="Arial" w:hAnsi="Arial" w:cs="Arial"/>
          <w:b/>
          <w:i/>
          <w:sz w:val="18"/>
          <w:szCs w:val="18"/>
        </w:rPr>
        <w:t>excel</w:t>
      </w:r>
      <w:proofErr w:type="spellEnd"/>
      <w:r w:rsidRPr="00B120D9">
        <w:rPr>
          <w:rFonts w:ascii="Arial" w:hAnsi="Arial" w:cs="Arial"/>
          <w:b/>
          <w:i/>
          <w:sz w:val="18"/>
          <w:szCs w:val="18"/>
        </w:rPr>
        <w:t xml:space="preserve"> obliki.</w:t>
      </w:r>
    </w:p>
    <w:p w14:paraId="0EA46511" w14:textId="77777777" w:rsidR="00DD294A" w:rsidRPr="00B120D9" w:rsidRDefault="00DD294A" w:rsidP="00DD294A">
      <w:pPr>
        <w:rPr>
          <w:rFonts w:ascii="Arial" w:hAnsi="Arial" w:cs="Arial"/>
          <w:b/>
          <w:i/>
          <w:sz w:val="18"/>
          <w:szCs w:val="18"/>
        </w:rPr>
      </w:pPr>
      <w:r w:rsidRPr="00B120D9">
        <w:rPr>
          <w:rFonts w:ascii="Arial" w:hAnsi="Arial" w:cs="Arial"/>
          <w:b/>
          <w:i/>
          <w:sz w:val="18"/>
          <w:szCs w:val="18"/>
        </w:rPr>
        <w:t xml:space="preserve">V primeru razlik med predračunom v </w:t>
      </w:r>
      <w:proofErr w:type="spellStart"/>
      <w:r w:rsidRPr="00B120D9">
        <w:rPr>
          <w:rFonts w:ascii="Arial" w:hAnsi="Arial" w:cs="Arial"/>
          <w:b/>
          <w:i/>
          <w:sz w:val="18"/>
          <w:szCs w:val="18"/>
        </w:rPr>
        <w:t>pdf</w:t>
      </w:r>
      <w:proofErr w:type="spellEnd"/>
      <w:r w:rsidRPr="00B120D9">
        <w:rPr>
          <w:rFonts w:ascii="Arial" w:hAnsi="Arial" w:cs="Arial"/>
          <w:b/>
          <w:i/>
          <w:sz w:val="18"/>
          <w:szCs w:val="18"/>
        </w:rPr>
        <w:t xml:space="preserve">. obliki in predračunom v </w:t>
      </w:r>
      <w:proofErr w:type="spellStart"/>
      <w:r w:rsidRPr="00B120D9">
        <w:rPr>
          <w:rFonts w:ascii="Arial" w:hAnsi="Arial" w:cs="Arial"/>
          <w:b/>
          <w:i/>
          <w:sz w:val="18"/>
          <w:szCs w:val="18"/>
        </w:rPr>
        <w:t>excel</w:t>
      </w:r>
      <w:proofErr w:type="spellEnd"/>
      <w:r w:rsidRPr="00B120D9">
        <w:rPr>
          <w:rFonts w:ascii="Arial" w:hAnsi="Arial" w:cs="Arial"/>
          <w:b/>
          <w:i/>
          <w:sz w:val="18"/>
          <w:szCs w:val="18"/>
        </w:rPr>
        <w:t xml:space="preserve"> obliki, kakor sta definirana v prejšnjem odstavku, bo naročnik upošteval predračun v </w:t>
      </w:r>
      <w:proofErr w:type="spellStart"/>
      <w:r w:rsidRPr="00B120D9">
        <w:rPr>
          <w:rFonts w:ascii="Arial" w:hAnsi="Arial" w:cs="Arial"/>
          <w:b/>
          <w:i/>
          <w:sz w:val="18"/>
          <w:szCs w:val="18"/>
        </w:rPr>
        <w:t>pdf</w:t>
      </w:r>
      <w:proofErr w:type="spellEnd"/>
      <w:r w:rsidRPr="00B120D9">
        <w:rPr>
          <w:rFonts w:ascii="Arial" w:hAnsi="Arial" w:cs="Arial"/>
          <w:b/>
          <w:i/>
          <w:sz w:val="18"/>
          <w:szCs w:val="18"/>
        </w:rPr>
        <w:t>. obliki.</w:t>
      </w:r>
    </w:p>
    <w:p w14:paraId="79717122" w14:textId="77777777" w:rsidR="00F9161A" w:rsidRPr="00B120D9" w:rsidRDefault="00F9161A">
      <w:pPr>
        <w:rPr>
          <w:rFonts w:ascii="Arial" w:hAnsi="Arial" w:cs="Arial"/>
          <w:sz w:val="18"/>
          <w:szCs w:val="18"/>
        </w:rPr>
      </w:pPr>
    </w:p>
    <w:p w14:paraId="78460D32" w14:textId="77777777" w:rsidR="00A62331" w:rsidRPr="00A62331" w:rsidRDefault="00A62331" w:rsidP="00A62331">
      <w:pPr>
        <w:pStyle w:val="pf0"/>
        <w:numPr>
          <w:ilvl w:val="0"/>
          <w:numId w:val="56"/>
        </w:numPr>
        <w:rPr>
          <w:rFonts w:ascii="Arial" w:hAnsi="Arial" w:cs="Arial"/>
          <w:b/>
          <w:bCs/>
          <w:sz w:val="20"/>
          <w:szCs w:val="20"/>
        </w:rPr>
      </w:pPr>
      <w:r w:rsidRPr="00A62331">
        <w:rPr>
          <w:rStyle w:val="cf01"/>
          <w:rFonts w:eastAsiaTheme="majorEastAsia"/>
          <w:b/>
          <w:bCs/>
        </w:rPr>
        <w:t>Legenda:</w:t>
      </w:r>
    </w:p>
    <w:p w14:paraId="327534BF" w14:textId="77777777" w:rsidR="00A62331" w:rsidRDefault="00A62331" w:rsidP="00A62331">
      <w:pPr>
        <w:pStyle w:val="pf0"/>
        <w:numPr>
          <w:ilvl w:val="0"/>
          <w:numId w:val="56"/>
        </w:numPr>
        <w:rPr>
          <w:rFonts w:ascii="Arial" w:hAnsi="Arial" w:cs="Arial"/>
          <w:sz w:val="20"/>
          <w:szCs w:val="20"/>
        </w:rPr>
      </w:pPr>
      <w:r>
        <w:rPr>
          <w:rStyle w:val="cf01"/>
          <w:rFonts w:eastAsiaTheme="majorEastAsia"/>
        </w:rPr>
        <w:t>KO - kos</w:t>
      </w:r>
    </w:p>
    <w:p w14:paraId="55754758" w14:textId="77777777" w:rsidR="00A62331" w:rsidRDefault="00A62331" w:rsidP="00A62331">
      <w:pPr>
        <w:pStyle w:val="pf0"/>
        <w:numPr>
          <w:ilvl w:val="0"/>
          <w:numId w:val="56"/>
        </w:numPr>
        <w:rPr>
          <w:rFonts w:ascii="Arial" w:hAnsi="Arial" w:cs="Arial"/>
          <w:sz w:val="20"/>
          <w:szCs w:val="20"/>
        </w:rPr>
      </w:pPr>
      <w:r>
        <w:rPr>
          <w:rStyle w:val="cf01"/>
          <w:rFonts w:eastAsiaTheme="majorEastAsia"/>
        </w:rPr>
        <w:t>KL - komplet</w:t>
      </w:r>
    </w:p>
    <w:p w14:paraId="0F3EF182" w14:textId="77777777" w:rsidR="00A62331" w:rsidRDefault="00A62331" w:rsidP="00A62331">
      <w:pPr>
        <w:pStyle w:val="pf0"/>
        <w:numPr>
          <w:ilvl w:val="0"/>
          <w:numId w:val="56"/>
        </w:numPr>
        <w:rPr>
          <w:rFonts w:ascii="Arial" w:hAnsi="Arial" w:cs="Arial"/>
          <w:sz w:val="20"/>
          <w:szCs w:val="20"/>
        </w:rPr>
      </w:pPr>
      <w:r>
        <w:rPr>
          <w:rStyle w:val="cf01"/>
          <w:rFonts w:eastAsiaTheme="majorEastAsia"/>
        </w:rPr>
        <w:t>SE - set</w:t>
      </w:r>
    </w:p>
    <w:p w14:paraId="7CC3C956" w14:textId="77777777" w:rsidR="00A62331" w:rsidRDefault="00A62331" w:rsidP="00A62331">
      <w:pPr>
        <w:pStyle w:val="pf0"/>
        <w:numPr>
          <w:ilvl w:val="0"/>
          <w:numId w:val="56"/>
        </w:numPr>
        <w:rPr>
          <w:rFonts w:ascii="Arial" w:hAnsi="Arial" w:cs="Arial"/>
          <w:sz w:val="20"/>
          <w:szCs w:val="20"/>
        </w:rPr>
      </w:pPr>
      <w:r>
        <w:rPr>
          <w:rStyle w:val="cf01"/>
          <w:rFonts w:eastAsiaTheme="majorEastAsia"/>
        </w:rPr>
        <w:t>LE -leto</w:t>
      </w:r>
    </w:p>
    <w:p w14:paraId="7E0FE286" w14:textId="77777777" w:rsidR="00A62331" w:rsidRDefault="00A62331" w:rsidP="00A62331">
      <w:pPr>
        <w:pStyle w:val="pf0"/>
        <w:numPr>
          <w:ilvl w:val="0"/>
          <w:numId w:val="56"/>
        </w:numPr>
        <w:rPr>
          <w:rFonts w:ascii="Arial" w:hAnsi="Arial" w:cs="Arial"/>
          <w:sz w:val="20"/>
          <w:szCs w:val="20"/>
        </w:rPr>
      </w:pPr>
      <w:r>
        <w:rPr>
          <w:rStyle w:val="cf01"/>
          <w:rFonts w:eastAsiaTheme="majorEastAsia"/>
        </w:rPr>
        <w:t>ME - mesec</w:t>
      </w:r>
    </w:p>
    <w:p w14:paraId="2811ECFF" w14:textId="77777777" w:rsidR="00F9161A" w:rsidRDefault="00F9161A">
      <w:pPr>
        <w:sectPr w:rsidR="00F9161A" w:rsidSect="00F9161A">
          <w:pgSz w:w="11906" w:h="16838"/>
          <w:pgMar w:top="1418" w:right="1418" w:bottom="1418" w:left="1418" w:header="567" w:footer="680" w:gutter="0"/>
          <w:cols w:space="708"/>
          <w:docGrid w:linePitch="360"/>
        </w:sectPr>
      </w:pPr>
    </w:p>
    <w:p w14:paraId="52BDCBF3" w14:textId="77777777" w:rsidR="000D7947" w:rsidRPr="00590863" w:rsidRDefault="00C242F6" w:rsidP="00CC0414">
      <w:pPr>
        <w:spacing w:after="120"/>
        <w:jc w:val="right"/>
        <w:rPr>
          <w:rFonts w:ascii="Arial" w:hAnsi="Arial" w:cs="Arial"/>
          <w:sz w:val="18"/>
          <w:szCs w:val="18"/>
        </w:rPr>
      </w:pPr>
      <w:r w:rsidRPr="00590863">
        <w:rPr>
          <w:rFonts w:ascii="Arial" w:hAnsi="Arial" w:cs="Arial"/>
          <w:sz w:val="18"/>
          <w:szCs w:val="18"/>
        </w:rPr>
        <w:t>Obrazec št: 1</w:t>
      </w:r>
    </w:p>
    <w:p w14:paraId="59E9456D" w14:textId="78987ACD"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8165B">
        <w:rPr>
          <w:rFonts w:ascii="Arial" w:hAnsi="Arial" w:cs="Arial"/>
        </w:rPr>
        <w:t>Ponudba</w:t>
      </w:r>
      <w:r w:rsidR="00C602F7" w:rsidRPr="0078165B">
        <w:rPr>
          <w:rFonts w:ascii="Arial" w:hAnsi="Arial" w:cs="Arial"/>
        </w:rPr>
        <w:t xml:space="preserve"> (ponudniki morajo izpolniti tudi ponudbeni predračun)</w:t>
      </w:r>
      <w:r w:rsidR="00C602F7">
        <w:rPr>
          <w:rFonts w:ascii="Arial" w:hAnsi="Arial" w:cs="Arial"/>
        </w:rPr>
        <w:t xml:space="preserve"> </w:t>
      </w:r>
    </w:p>
    <w:p w14:paraId="186770B8" w14:textId="77777777" w:rsidR="00BE7E6E" w:rsidRDefault="00C242F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opreme za potrebe UKC Ljubljana in najem opreme za fotokopiranje, skeniranje in tiskanje</w:t>
      </w:r>
      <w:r>
        <w:rPr>
          <w:rFonts w:ascii="Arial" w:hAnsi="Arial" w:cs="Arial"/>
          <w:color w:val="000000"/>
          <w:sz w:val="18"/>
          <w:szCs w:val="18"/>
        </w:rPr>
        <w:t>« dajemo ponudbo, kot sledi:</w:t>
      </w:r>
    </w:p>
    <w:p w14:paraId="535C059B" w14:textId="62F89952" w:rsidR="00BE7E6E" w:rsidRDefault="00C242F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CC0414">
        <w:rPr>
          <w:rFonts w:ascii="Arial" w:hAnsi="Arial" w:cs="Arial"/>
          <w:color w:val="000000"/>
          <w:sz w:val="18"/>
          <w:szCs w:val="18"/>
          <w:u w:val="single"/>
        </w:rPr>
        <w:t>za sklop/e: ______</w:t>
      </w:r>
      <w:r w:rsidR="00E5586D">
        <w:rPr>
          <w:rFonts w:ascii="Arial" w:hAnsi="Arial" w:cs="Arial"/>
          <w:color w:val="000000"/>
          <w:sz w:val="18"/>
          <w:szCs w:val="18"/>
          <w:u w:val="single"/>
        </w:rPr>
        <w:t>__________</w:t>
      </w:r>
    </w:p>
    <w:tbl>
      <w:tblPr>
        <w:tblStyle w:val="NormalTablePHPDOCX"/>
        <w:tblW w:w="8670" w:type="dxa"/>
        <w:tblInd w:w="108" w:type="dxa"/>
        <w:tblLook w:val="04A0" w:firstRow="1" w:lastRow="0" w:firstColumn="1" w:lastColumn="0" w:noHBand="0" w:noVBand="1"/>
      </w:tblPr>
      <w:tblGrid>
        <w:gridCol w:w="2385"/>
        <w:gridCol w:w="6285"/>
      </w:tblGrid>
      <w:tr w:rsidR="00BE7E6E"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Default="00C242F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Default="00C242F6">
            <w:r>
              <w:rPr>
                <w:rFonts w:ascii="Arial" w:hAnsi="Arial" w:cs="Arial"/>
                <w:color w:val="000000"/>
                <w:position w:val="-2"/>
                <w:sz w:val="18"/>
                <w:szCs w:val="18"/>
              </w:rPr>
              <w:t> </w:t>
            </w:r>
          </w:p>
        </w:tc>
      </w:tr>
      <w:tr w:rsidR="00BE7E6E"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Default="00C242F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Default="00C242F6">
            <w:r>
              <w:rPr>
                <w:rFonts w:ascii="Arial" w:hAnsi="Arial" w:cs="Arial"/>
                <w:color w:val="000000"/>
                <w:position w:val="-2"/>
                <w:sz w:val="18"/>
                <w:szCs w:val="18"/>
              </w:rPr>
              <w:t> </w:t>
            </w:r>
          </w:p>
        </w:tc>
      </w:tr>
      <w:tr w:rsidR="00BE7E6E"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Default="00C242F6">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Default="00C242F6">
            <w:r>
              <w:rPr>
                <w:rFonts w:ascii="Arial" w:hAnsi="Arial" w:cs="Arial"/>
                <w:color w:val="000000"/>
                <w:position w:val="-2"/>
                <w:sz w:val="18"/>
                <w:szCs w:val="18"/>
              </w:rPr>
              <w:t> </w:t>
            </w:r>
          </w:p>
        </w:tc>
      </w:tr>
      <w:tr w:rsidR="00BE7E6E"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Default="00C242F6">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Default="00C242F6">
            <w:r>
              <w:rPr>
                <w:rFonts w:ascii="Arial" w:hAnsi="Arial" w:cs="Arial"/>
                <w:color w:val="000000"/>
                <w:position w:val="-2"/>
                <w:sz w:val="18"/>
                <w:szCs w:val="18"/>
              </w:rPr>
              <w:t> </w:t>
            </w:r>
          </w:p>
        </w:tc>
      </w:tr>
    </w:tbl>
    <w:p w14:paraId="3DDDC5E7" w14:textId="77777777" w:rsidR="00BE7E6E" w:rsidRDefault="00C242F6" w:rsidP="00CC0414">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Default="00C242F6">
      <w:pPr>
        <w:spacing w:before="225" w:after="225" w:line="240" w:lineRule="auto"/>
      </w:pPr>
      <w:r>
        <w:rPr>
          <w:rFonts w:ascii="Arial" w:hAnsi="Arial" w:cs="Arial"/>
          <w:color w:val="000000"/>
          <w:sz w:val="18"/>
          <w:szCs w:val="18"/>
        </w:rPr>
        <w:t>Ponudbo oddajamo (ustrezno označite):</w:t>
      </w:r>
    </w:p>
    <w:p w14:paraId="4DCB615B" w14:textId="77777777" w:rsidR="00BE7E6E" w:rsidRDefault="00C242F6">
      <w:pPr>
        <w:spacing w:before="225" w:after="225" w:line="240" w:lineRule="auto"/>
      </w:pPr>
      <w:r>
        <w:fldChar w:fldCharType="begin">
          <w:ffData>
            <w:name w:val="cbox1674f7a77c3859"/>
            <w:enabled/>
            <w:calcOnExit w:val="0"/>
            <w:checkBox>
              <w:sizeAuto/>
              <w:default w:val="0"/>
            </w:checkBox>
          </w:ffData>
        </w:fldChar>
      </w:r>
      <w:bookmarkStart w:id="1" w:name="cbox1674f7a77c3859"/>
      <w:r>
        <w:instrText xml:space="preserve"> FORMCHECKBOX </w:instrText>
      </w:r>
      <w:r>
        <w:fldChar w:fldCharType="separate"/>
      </w:r>
      <w:r>
        <w:fldChar w:fldCharType="end"/>
      </w:r>
      <w:bookmarkEnd w:id="1"/>
      <w:r>
        <w:rPr>
          <w:rFonts w:ascii="Arial" w:hAnsi="Arial" w:cs="Arial"/>
          <w:color w:val="000000"/>
          <w:sz w:val="18"/>
          <w:szCs w:val="18"/>
        </w:rPr>
        <w:t> samostojno</w:t>
      </w:r>
    </w:p>
    <w:p w14:paraId="0E62D147" w14:textId="77777777" w:rsidR="00BE7E6E" w:rsidRDefault="00C242F6">
      <w:pPr>
        <w:spacing w:before="225" w:after="225" w:line="240" w:lineRule="auto"/>
      </w:pPr>
      <w:r>
        <w:fldChar w:fldCharType="begin">
          <w:ffData>
            <w:name w:val="cbox1674f7a77c3b10"/>
            <w:enabled/>
            <w:calcOnExit w:val="0"/>
            <w:checkBox>
              <w:sizeAuto/>
              <w:default w:val="0"/>
            </w:checkBox>
          </w:ffData>
        </w:fldChar>
      </w:r>
      <w:bookmarkStart w:id="2" w:name="cbox1674f7a77c3b10"/>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000355E2" w14:textId="77777777" w:rsidR="00BE7E6E" w:rsidRDefault="00C242F6">
      <w:pPr>
        <w:spacing w:before="225" w:after="225" w:line="240" w:lineRule="auto"/>
      </w:pPr>
      <w:r>
        <w:fldChar w:fldCharType="begin">
          <w:ffData>
            <w:name w:val="cbox1674f7a77c4276"/>
            <w:enabled/>
            <w:calcOnExit w:val="0"/>
            <w:checkBox>
              <w:sizeAuto/>
              <w:default w:val="0"/>
            </w:checkBox>
          </w:ffData>
        </w:fldChar>
      </w:r>
      <w:bookmarkStart w:id="3" w:name="cbox1674f7a77c4276"/>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1B025E59" w14:textId="77777777" w:rsidR="00BE7E6E" w:rsidRDefault="00C242F6">
      <w:pPr>
        <w:spacing w:before="225" w:after="225" w:line="240" w:lineRule="auto"/>
      </w:pPr>
      <w:r>
        <w:fldChar w:fldCharType="begin">
          <w:ffData>
            <w:name w:val="cbox1674f7a77c47a5"/>
            <w:enabled/>
            <w:calcOnExit w:val="0"/>
            <w:checkBox>
              <w:sizeAuto/>
              <w:default w:val="0"/>
            </w:checkBox>
          </w:ffData>
        </w:fldChar>
      </w:r>
      <w:bookmarkStart w:id="4" w:name="cbox1674f7a77c47a5"/>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44EA4C5B" w14:textId="77777777" w:rsidR="00BE7E6E" w:rsidRDefault="00C242F6">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4885" w:type="pct"/>
        <w:tblInd w:w="108" w:type="dxa"/>
        <w:tblLook w:val="04A0" w:firstRow="1" w:lastRow="0" w:firstColumn="1" w:lastColumn="0" w:noHBand="0" w:noVBand="1"/>
      </w:tblPr>
      <w:tblGrid>
        <w:gridCol w:w="2717"/>
        <w:gridCol w:w="2400"/>
        <w:gridCol w:w="1660"/>
        <w:gridCol w:w="2073"/>
      </w:tblGrid>
      <w:tr w:rsidR="00CC0414" w14:paraId="1AFCB123" w14:textId="77777777" w:rsidTr="00CC0414">
        <w:tc>
          <w:tcPr>
            <w:tcW w:w="15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F917FC" w14:textId="77777777" w:rsidR="00CC0414" w:rsidRDefault="00CC041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Sklop</w:t>
            </w:r>
          </w:p>
          <w:p w14:paraId="50964B4A" w14:textId="77777777" w:rsidR="00E5586D" w:rsidRDefault="00E5586D">
            <w:pPr>
              <w:jc w:val="center"/>
              <w:rPr>
                <w:rFonts w:ascii="Arial" w:hAnsi="Arial" w:cs="Arial"/>
                <w:b/>
                <w:bCs/>
                <w:color w:val="000000"/>
                <w:position w:val="-2"/>
                <w:sz w:val="18"/>
                <w:szCs w:val="18"/>
                <w:shd w:val="clear" w:color="auto" w:fill="D1D1D1"/>
              </w:rPr>
            </w:pPr>
          </w:p>
          <w:p w14:paraId="2E4ED9D9" w14:textId="7C51DFA4" w:rsidR="00E5586D" w:rsidRPr="00E5586D" w:rsidRDefault="00E5586D">
            <w:pPr>
              <w:jc w:val="center"/>
              <w:rPr>
                <w:i/>
                <w:iCs/>
              </w:rPr>
            </w:pPr>
            <w:r w:rsidRPr="00E5586D">
              <w:rPr>
                <w:i/>
                <w:iCs/>
                <w:color w:val="000000"/>
                <w:position w:val="-2"/>
                <w:sz w:val="18"/>
                <w:szCs w:val="18"/>
                <w:shd w:val="clear" w:color="auto" w:fill="D1D1D1"/>
              </w:rPr>
              <w:t>(ponudnik navede številko sklopa oziroma sklopov za katerega oddaja ponudbo)</w:t>
            </w:r>
            <w:r>
              <w:rPr>
                <w:rStyle w:val="Sprotnaopomba-sklic"/>
                <w:i/>
                <w:iCs/>
                <w:color w:val="000000"/>
                <w:position w:val="-2"/>
                <w:sz w:val="18"/>
                <w:szCs w:val="18"/>
                <w:shd w:val="clear" w:color="auto" w:fill="D1D1D1"/>
              </w:rPr>
              <w:footnoteReference w:id="2"/>
            </w:r>
          </w:p>
        </w:tc>
        <w:tc>
          <w:tcPr>
            <w:tcW w:w="13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DEBFBF" w14:textId="77777777" w:rsidR="00CC0414" w:rsidRDefault="00CC0414">
            <w:pPr>
              <w:jc w:val="center"/>
            </w:pPr>
            <w:r>
              <w:rPr>
                <w:rFonts w:ascii="Arial" w:hAnsi="Arial" w:cs="Arial"/>
                <w:b/>
                <w:bCs/>
                <w:color w:val="000000"/>
                <w:position w:val="-2"/>
                <w:sz w:val="18"/>
                <w:szCs w:val="18"/>
                <w:shd w:val="clear" w:color="auto" w:fill="D1D1D1"/>
              </w:rPr>
              <w:t>Vrednost brez DDV</w:t>
            </w:r>
          </w:p>
        </w:tc>
        <w:tc>
          <w:tcPr>
            <w:tcW w:w="9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6EDE78" w14:textId="77777777" w:rsidR="00CC0414" w:rsidRDefault="00CC0414">
            <w:pPr>
              <w:jc w:val="center"/>
            </w:pPr>
            <w:r>
              <w:rPr>
                <w:rFonts w:ascii="Arial" w:hAnsi="Arial" w:cs="Arial"/>
                <w:b/>
                <w:bCs/>
                <w:color w:val="000000"/>
                <w:position w:val="-2"/>
                <w:sz w:val="18"/>
                <w:szCs w:val="18"/>
                <w:shd w:val="clear" w:color="auto" w:fill="D1D1D1"/>
              </w:rPr>
              <w:t>DDV</w:t>
            </w:r>
          </w:p>
        </w:tc>
        <w:tc>
          <w:tcPr>
            <w:tcW w:w="11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59AADD" w14:textId="77777777" w:rsidR="00CC0414" w:rsidRDefault="00CC0414">
            <w:pPr>
              <w:jc w:val="center"/>
            </w:pPr>
            <w:r>
              <w:rPr>
                <w:rFonts w:ascii="Arial" w:hAnsi="Arial" w:cs="Arial"/>
                <w:b/>
                <w:bCs/>
                <w:color w:val="000000"/>
                <w:position w:val="-2"/>
                <w:sz w:val="18"/>
                <w:szCs w:val="18"/>
                <w:shd w:val="clear" w:color="auto" w:fill="D1D1D1"/>
              </w:rPr>
              <w:t>Vrednost z DDV</w:t>
            </w:r>
          </w:p>
        </w:tc>
      </w:tr>
      <w:tr w:rsidR="00CC0414" w14:paraId="29ED730A" w14:textId="77777777" w:rsidTr="00CC0414">
        <w:tc>
          <w:tcPr>
            <w:tcW w:w="1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43ED0" w14:textId="184E23F1" w:rsidR="00CC0414" w:rsidRDefault="00CC0414">
            <w:pPr>
              <w:jc w:val="right"/>
            </w:pPr>
          </w:p>
        </w:tc>
        <w:tc>
          <w:tcPr>
            <w:tcW w:w="13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045F8" w14:textId="77777777" w:rsidR="00CC0414" w:rsidRDefault="00CC0414">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90E6B" w14:textId="77777777" w:rsidR="00CC0414" w:rsidRDefault="00CC0414">
            <w:r>
              <w:rPr>
                <w:rFonts w:ascii="Arial" w:hAnsi="Arial" w:cs="Arial"/>
                <w:color w:val="000000"/>
                <w:position w:val="-2"/>
                <w:sz w:val="18"/>
                <w:szCs w:val="18"/>
              </w:rPr>
              <w:t> </w:t>
            </w:r>
          </w:p>
        </w:tc>
        <w:tc>
          <w:tcPr>
            <w:tcW w:w="11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AD1C0" w14:textId="77777777" w:rsidR="00CC0414" w:rsidRDefault="00CC0414">
            <w:r>
              <w:rPr>
                <w:rFonts w:ascii="Arial" w:hAnsi="Arial" w:cs="Arial"/>
                <w:color w:val="000000"/>
                <w:position w:val="-2"/>
                <w:sz w:val="18"/>
                <w:szCs w:val="18"/>
              </w:rPr>
              <w:t> </w:t>
            </w:r>
          </w:p>
        </w:tc>
      </w:tr>
      <w:tr w:rsidR="00CC0414" w14:paraId="320F7E53" w14:textId="77777777" w:rsidTr="00CC0414">
        <w:tc>
          <w:tcPr>
            <w:tcW w:w="1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31AA1" w14:textId="08C58AE1" w:rsidR="00CC0414" w:rsidRDefault="00CC0414">
            <w:pPr>
              <w:jc w:val="right"/>
            </w:pPr>
          </w:p>
        </w:tc>
        <w:tc>
          <w:tcPr>
            <w:tcW w:w="13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51D68" w14:textId="77777777" w:rsidR="00CC0414" w:rsidRDefault="00CC0414">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5F626" w14:textId="77777777" w:rsidR="00CC0414" w:rsidRDefault="00CC0414">
            <w:r>
              <w:rPr>
                <w:rFonts w:ascii="Arial" w:hAnsi="Arial" w:cs="Arial"/>
                <w:color w:val="000000"/>
                <w:position w:val="-2"/>
                <w:sz w:val="18"/>
                <w:szCs w:val="18"/>
              </w:rPr>
              <w:t> </w:t>
            </w:r>
          </w:p>
        </w:tc>
        <w:tc>
          <w:tcPr>
            <w:tcW w:w="11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0E1B4" w14:textId="77777777" w:rsidR="00CC0414" w:rsidRDefault="00CC0414">
            <w:r>
              <w:rPr>
                <w:rFonts w:ascii="Arial" w:hAnsi="Arial" w:cs="Arial"/>
                <w:color w:val="000000"/>
                <w:position w:val="-2"/>
                <w:sz w:val="18"/>
                <w:szCs w:val="18"/>
              </w:rPr>
              <w:t> </w:t>
            </w:r>
          </w:p>
        </w:tc>
      </w:tr>
      <w:tr w:rsidR="00CC0414" w14:paraId="2D1612FC" w14:textId="77777777" w:rsidTr="00CC0414">
        <w:tc>
          <w:tcPr>
            <w:tcW w:w="1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DF804" w14:textId="1D6D814E" w:rsidR="00CC0414" w:rsidRDefault="00CC0414">
            <w:pPr>
              <w:jc w:val="right"/>
            </w:pPr>
          </w:p>
        </w:tc>
        <w:tc>
          <w:tcPr>
            <w:tcW w:w="13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B444C" w14:textId="77777777" w:rsidR="00CC0414" w:rsidRDefault="00CC0414">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7BAC0" w14:textId="77777777" w:rsidR="00CC0414" w:rsidRDefault="00CC0414">
            <w:r>
              <w:rPr>
                <w:rFonts w:ascii="Arial" w:hAnsi="Arial" w:cs="Arial"/>
                <w:color w:val="000000"/>
                <w:position w:val="-2"/>
                <w:sz w:val="18"/>
                <w:szCs w:val="18"/>
              </w:rPr>
              <w:t> </w:t>
            </w:r>
          </w:p>
        </w:tc>
        <w:tc>
          <w:tcPr>
            <w:tcW w:w="11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438DC" w14:textId="77777777" w:rsidR="00CC0414" w:rsidRDefault="00CC0414">
            <w:r>
              <w:rPr>
                <w:rFonts w:ascii="Arial" w:hAnsi="Arial" w:cs="Arial"/>
                <w:color w:val="000000"/>
                <w:position w:val="-2"/>
                <w:sz w:val="18"/>
                <w:szCs w:val="18"/>
              </w:rPr>
              <w:t> </w:t>
            </w:r>
          </w:p>
        </w:tc>
      </w:tr>
      <w:tr w:rsidR="00CC0414" w14:paraId="02965D56" w14:textId="77777777" w:rsidTr="00CC0414">
        <w:tc>
          <w:tcPr>
            <w:tcW w:w="1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316D4" w14:textId="0D063D38" w:rsidR="00CC0414" w:rsidRDefault="00CC0414">
            <w:pPr>
              <w:jc w:val="right"/>
            </w:pPr>
          </w:p>
        </w:tc>
        <w:tc>
          <w:tcPr>
            <w:tcW w:w="13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626C5" w14:textId="77777777" w:rsidR="00CC0414" w:rsidRDefault="00CC0414">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A1BB9" w14:textId="77777777" w:rsidR="00CC0414" w:rsidRDefault="00CC0414">
            <w:r>
              <w:rPr>
                <w:rFonts w:ascii="Arial" w:hAnsi="Arial" w:cs="Arial"/>
                <w:color w:val="000000"/>
                <w:position w:val="-2"/>
                <w:sz w:val="18"/>
                <w:szCs w:val="18"/>
              </w:rPr>
              <w:t> </w:t>
            </w:r>
          </w:p>
        </w:tc>
        <w:tc>
          <w:tcPr>
            <w:tcW w:w="11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65EF9" w14:textId="77777777" w:rsidR="00CC0414" w:rsidRDefault="00CC0414">
            <w:r>
              <w:rPr>
                <w:rFonts w:ascii="Arial" w:hAnsi="Arial" w:cs="Arial"/>
                <w:color w:val="000000"/>
                <w:position w:val="-2"/>
                <w:sz w:val="18"/>
                <w:szCs w:val="18"/>
              </w:rPr>
              <w:t> </w:t>
            </w:r>
          </w:p>
        </w:tc>
      </w:tr>
    </w:tbl>
    <w:p w14:paraId="628B9123" w14:textId="60175D71" w:rsidR="00BE7E6E" w:rsidRDefault="00C242F6" w:rsidP="00E5586D">
      <w:pPr>
        <w:spacing w:after="0" w:line="240" w:lineRule="auto"/>
      </w:pPr>
      <w:r>
        <w:rPr>
          <w:rFonts w:ascii="Arial" w:hAnsi="Arial" w:cs="Arial"/>
          <w:b/>
          <w:bCs/>
          <w:color w:val="000000"/>
          <w:sz w:val="18"/>
          <w:szCs w:val="18"/>
        </w:rPr>
        <w:t>III. Rok veljavnosti ponudb</w:t>
      </w:r>
      <w:r w:rsidRPr="00CC0414">
        <w:rPr>
          <w:rFonts w:ascii="Arial" w:hAnsi="Arial" w:cs="Arial"/>
          <w:b/>
          <w:bCs/>
          <w:color w:val="000000"/>
          <w:sz w:val="18"/>
          <w:szCs w:val="18"/>
        </w:rPr>
        <w:t>e</w:t>
      </w:r>
    </w:p>
    <w:p w14:paraId="1F4BC794" w14:textId="77777777" w:rsidR="00BE7E6E" w:rsidRDefault="00C242F6">
      <w:pPr>
        <w:spacing w:before="225" w:after="225" w:line="240" w:lineRule="auto"/>
        <w:jc w:val="both"/>
      </w:pPr>
      <w:r>
        <w:rPr>
          <w:rFonts w:ascii="Arial" w:hAnsi="Arial" w:cs="Arial"/>
          <w:color w:val="000000"/>
          <w:sz w:val="18"/>
          <w:szCs w:val="18"/>
        </w:rPr>
        <w:t>Ponudba velja najmanj 120 dni od roka za predložitev ponudb.</w:t>
      </w:r>
    </w:p>
    <w:p w14:paraId="393446C4" w14:textId="77777777" w:rsidR="00BE7E6E" w:rsidRDefault="00C242F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A157CD8" w14:textId="4B8B2B85" w:rsidR="00BE7E6E" w:rsidRDefault="00C242F6">
      <w:pPr>
        <w:spacing w:before="225" w:after="225" w:line="240" w:lineRule="auto"/>
        <w:jc w:val="both"/>
      </w:pPr>
      <w:r>
        <w:rPr>
          <w:rFonts w:ascii="Arial" w:hAnsi="Arial" w:cs="Arial"/>
          <w:b/>
          <w:bCs/>
          <w:color w:val="000000"/>
          <w:sz w:val="18"/>
          <w:szCs w:val="18"/>
        </w:rPr>
        <w:t>IV. Podatki o plačilu</w:t>
      </w:r>
    </w:p>
    <w:p w14:paraId="72E33016" w14:textId="77777777" w:rsidR="00BE7E6E" w:rsidRDefault="00C242F6">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0B8B707" w14:textId="77777777" w:rsidR="00BE7E6E" w:rsidRDefault="00C242F6">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42A6F6C" w14:textId="274BA5B4" w:rsidR="00BE7E6E" w:rsidRDefault="00C242F6" w:rsidP="00CC0414">
      <w:pPr>
        <w:spacing w:after="0" w:line="240" w:lineRule="auto"/>
      </w:pPr>
      <w:r>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275CA577" w14:textId="4DA77267" w:rsidR="00BE7E6E" w:rsidRDefault="00C242F6" w:rsidP="00E5586D">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Default="00C242F6">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Default="00C242F6">
            <w:r>
              <w:rPr>
                <w:rFonts w:ascii="Arial" w:hAnsi="Arial" w:cs="Arial"/>
                <w:color w:val="000000"/>
                <w:position w:val="-2"/>
                <w:sz w:val="18"/>
                <w:szCs w:val="18"/>
              </w:rPr>
              <w:t> </w:t>
            </w:r>
          </w:p>
        </w:tc>
      </w:tr>
      <w:tr w:rsidR="00BE7E6E"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Default="00C242F6">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Default="00C242F6">
            <w:r>
              <w:rPr>
                <w:rFonts w:ascii="Arial" w:hAnsi="Arial" w:cs="Arial"/>
                <w:color w:val="000000"/>
                <w:position w:val="-2"/>
                <w:sz w:val="18"/>
                <w:szCs w:val="18"/>
              </w:rPr>
              <w:t> </w:t>
            </w:r>
          </w:p>
        </w:tc>
      </w:tr>
      <w:tr w:rsidR="00BE7E6E"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Default="00C242F6">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Default="00C242F6">
            <w:r>
              <w:rPr>
                <w:rFonts w:ascii="Arial" w:hAnsi="Arial" w:cs="Arial"/>
                <w:color w:val="000000"/>
                <w:position w:val="-2"/>
                <w:sz w:val="18"/>
                <w:szCs w:val="18"/>
              </w:rPr>
              <w:t> </w:t>
            </w:r>
          </w:p>
        </w:tc>
      </w:tr>
      <w:tr w:rsidR="00BE7E6E"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Default="00C242F6">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Default="00C242F6">
            <w:r>
              <w:rPr>
                <w:rFonts w:ascii="Arial" w:hAnsi="Arial" w:cs="Arial"/>
                <w:color w:val="000000"/>
                <w:position w:val="-2"/>
                <w:sz w:val="18"/>
                <w:szCs w:val="18"/>
              </w:rPr>
              <w:t> </w:t>
            </w:r>
          </w:p>
        </w:tc>
      </w:tr>
      <w:tr w:rsidR="00BE7E6E"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Default="00C242F6">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Default="00C242F6">
            <w:r>
              <w:rPr>
                <w:rFonts w:ascii="Arial" w:hAnsi="Arial" w:cs="Arial"/>
                <w:color w:val="000000"/>
                <w:position w:val="-2"/>
                <w:sz w:val="18"/>
                <w:szCs w:val="18"/>
              </w:rPr>
              <w:t> </w:t>
            </w:r>
          </w:p>
        </w:tc>
      </w:tr>
      <w:tr w:rsidR="00BE7E6E"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Default="00C242F6">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Default="00C242F6">
            <w:r>
              <w:rPr>
                <w:rFonts w:ascii="Arial" w:hAnsi="Arial" w:cs="Arial"/>
                <w:color w:val="000000"/>
                <w:position w:val="-2"/>
                <w:sz w:val="18"/>
                <w:szCs w:val="18"/>
              </w:rPr>
              <w:t> </w:t>
            </w:r>
          </w:p>
        </w:tc>
      </w:tr>
      <w:tr w:rsidR="00BE7E6E"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Default="00C242F6">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Default="00C242F6">
            <w:r>
              <w:rPr>
                <w:rFonts w:ascii="Arial" w:hAnsi="Arial" w:cs="Arial"/>
                <w:color w:val="000000"/>
                <w:position w:val="-2"/>
                <w:sz w:val="18"/>
                <w:szCs w:val="18"/>
              </w:rPr>
              <w:t> </w:t>
            </w:r>
          </w:p>
        </w:tc>
      </w:tr>
      <w:tr w:rsidR="00BE7E6E"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Default="00C242F6">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Default="00C242F6">
            <w:r>
              <w:rPr>
                <w:rFonts w:ascii="Arial" w:hAnsi="Arial" w:cs="Arial"/>
                <w:color w:val="000000"/>
                <w:position w:val="-2"/>
                <w:sz w:val="18"/>
                <w:szCs w:val="18"/>
              </w:rPr>
              <w:t> </w:t>
            </w:r>
          </w:p>
        </w:tc>
      </w:tr>
      <w:tr w:rsidR="00BE7E6E"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Default="00C242F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Default="00C242F6">
            <w:r>
              <w:rPr>
                <w:rFonts w:ascii="Arial" w:hAnsi="Arial" w:cs="Arial"/>
                <w:color w:val="000000"/>
                <w:position w:val="-2"/>
                <w:sz w:val="18"/>
                <w:szCs w:val="18"/>
              </w:rPr>
              <w:t> </w:t>
            </w:r>
          </w:p>
        </w:tc>
      </w:tr>
      <w:tr w:rsidR="00BE7E6E"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Default="00C242F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Default="00C242F6">
            <w:r>
              <w:rPr>
                <w:rFonts w:ascii="Arial" w:hAnsi="Arial" w:cs="Arial"/>
                <w:color w:val="000000"/>
                <w:position w:val="-2"/>
                <w:sz w:val="18"/>
                <w:szCs w:val="18"/>
              </w:rPr>
              <w:t> </w:t>
            </w:r>
          </w:p>
        </w:tc>
      </w:tr>
    </w:tbl>
    <w:p w14:paraId="1C654414" w14:textId="77777777" w:rsidR="00BE7E6E" w:rsidRDefault="00BE7E6E"/>
    <w:tbl>
      <w:tblPr>
        <w:tblStyle w:val="NormalTablePHPDOCX"/>
        <w:tblW w:w="8745" w:type="dxa"/>
        <w:tblInd w:w="108" w:type="dxa"/>
        <w:tblLook w:val="04A0" w:firstRow="1" w:lastRow="0" w:firstColumn="1" w:lastColumn="0" w:noHBand="0" w:noVBand="1"/>
      </w:tblPr>
      <w:tblGrid>
        <w:gridCol w:w="4080"/>
        <w:gridCol w:w="4665"/>
      </w:tblGrid>
      <w:tr w:rsidR="00BE7E6E" w14:paraId="0FDF8E9C" w14:textId="77777777">
        <w:tc>
          <w:tcPr>
            <w:tcW w:w="4080" w:type="dxa"/>
            <w:gridSpan w:val="2"/>
            <w:tcMar>
              <w:top w:w="75" w:type="dxa"/>
              <w:bottom w:w="75" w:type="dxa"/>
            </w:tcMar>
            <w:vAlign w:val="center"/>
          </w:tcPr>
          <w:p w14:paraId="73F16C95" w14:textId="77777777" w:rsidR="00BE7E6E" w:rsidRDefault="00BE7E6E">
            <w:pPr>
              <w:spacing w:before="135" w:after="135"/>
              <w:textAlignment w:val="center"/>
            </w:pPr>
          </w:p>
        </w:tc>
      </w:tr>
      <w:tr w:rsidR="00BE7E6E" w14:paraId="74814098" w14:textId="77777777">
        <w:tc>
          <w:tcPr>
            <w:tcW w:w="4080" w:type="dxa"/>
            <w:tcMar>
              <w:top w:w="75" w:type="dxa"/>
              <w:bottom w:w="75" w:type="dxa"/>
            </w:tcMar>
            <w:vAlign w:val="center"/>
          </w:tcPr>
          <w:p w14:paraId="0E6EC187" w14:textId="77777777" w:rsidR="00BE7E6E" w:rsidRDefault="00C242F6">
            <w:r>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Default="00C242F6">
            <w:pPr>
              <w:jc w:val="center"/>
            </w:pPr>
            <w:r>
              <w:rPr>
                <w:rFonts w:ascii="Arial" w:hAnsi="Arial" w:cs="Arial"/>
                <w:color w:val="000000"/>
                <w:position w:val="-2"/>
                <w:sz w:val="18"/>
                <w:szCs w:val="18"/>
              </w:rPr>
              <w:t>Ime in priimek: _____________________</w:t>
            </w:r>
          </w:p>
        </w:tc>
      </w:tr>
      <w:tr w:rsidR="00BE7E6E" w14:paraId="2DE8B64C" w14:textId="77777777">
        <w:tc>
          <w:tcPr>
            <w:tcW w:w="4080" w:type="dxa"/>
            <w:tcMar>
              <w:top w:w="75" w:type="dxa"/>
              <w:bottom w:w="75" w:type="dxa"/>
            </w:tcMar>
            <w:vAlign w:val="center"/>
          </w:tcPr>
          <w:p w14:paraId="1D97FD9C" w14:textId="77777777" w:rsidR="00BE7E6E" w:rsidRDefault="00C242F6">
            <w:r>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Default="00BE7E6E"/>
          <w:p w14:paraId="0738ECFF" w14:textId="340F47ED" w:rsidR="00BE7E6E" w:rsidRDefault="00C242F6">
            <w:pPr>
              <w:jc w:val="center"/>
            </w:pPr>
            <w:r>
              <w:rPr>
                <w:rFonts w:ascii="Arial" w:hAnsi="Arial" w:cs="Arial"/>
                <w:color w:val="000000"/>
                <w:position w:val="-2"/>
                <w:sz w:val="18"/>
                <w:szCs w:val="18"/>
              </w:rPr>
              <w:t xml:space="preserve"> (žig in podpis) </w:t>
            </w:r>
          </w:p>
        </w:tc>
      </w:tr>
    </w:tbl>
    <w:p w14:paraId="53A65C46" w14:textId="77777777" w:rsidR="00BE7E6E" w:rsidRDefault="00BE7E6E">
      <w:pPr>
        <w:sectPr w:rsidR="00BE7E6E" w:rsidSect="00C242F6">
          <w:footerReference w:type="default" r:id="rId14"/>
          <w:pgSz w:w="11906" w:h="16838"/>
          <w:pgMar w:top="1418" w:right="1418" w:bottom="1418" w:left="1418" w:header="567" w:footer="596" w:gutter="0"/>
          <w:cols w:space="708"/>
          <w:docGrid w:linePitch="360"/>
        </w:sectPr>
      </w:pPr>
    </w:p>
    <w:p w14:paraId="302EBB07" w14:textId="77777777" w:rsidR="000D7947" w:rsidRPr="00590863" w:rsidRDefault="00C242F6" w:rsidP="00C242F6">
      <w:pPr>
        <w:spacing w:after="0"/>
        <w:jc w:val="right"/>
        <w:rPr>
          <w:rFonts w:ascii="Arial" w:hAnsi="Arial" w:cs="Arial"/>
          <w:sz w:val="18"/>
          <w:szCs w:val="18"/>
        </w:rPr>
      </w:pPr>
      <w:r w:rsidRPr="00590863">
        <w:rPr>
          <w:rFonts w:ascii="Arial" w:hAnsi="Arial" w:cs="Arial"/>
          <w:sz w:val="18"/>
          <w:szCs w:val="18"/>
        </w:rPr>
        <w:t>Obrazec št: 2</w:t>
      </w:r>
    </w:p>
    <w:p w14:paraId="0BC9CDF8" w14:textId="77777777" w:rsidR="000D7947" w:rsidRPr="00252358" w:rsidRDefault="000D7947" w:rsidP="00C242F6"/>
    <w:p w14:paraId="57EF4F13" w14:textId="77777777"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2B97DA6" w14:textId="77777777" w:rsidR="000D7947" w:rsidRDefault="000D7947" w:rsidP="00C242F6">
      <w:pPr>
        <w:spacing w:after="120"/>
        <w:rPr>
          <w:rFonts w:ascii="Arial" w:hAnsi="Arial" w:cs="Arial"/>
        </w:rPr>
      </w:pPr>
    </w:p>
    <w:p w14:paraId="7115F270" w14:textId="77777777" w:rsidR="00BE7E6E" w:rsidRDefault="00C242F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opreme za potrebe UKC Ljubljana in najem opreme za fotokopiranje, skeniranje in tiskanje</w:t>
      </w:r>
      <w:r>
        <w:rPr>
          <w:rFonts w:ascii="Arial" w:hAnsi="Arial" w:cs="Arial"/>
          <w:color w:val="000000"/>
          <w:sz w:val="18"/>
          <w:szCs w:val="18"/>
        </w:rPr>
        <w:t>«,</w:t>
      </w:r>
    </w:p>
    <w:p w14:paraId="7202A82C" w14:textId="77777777" w:rsidR="00BE7E6E" w:rsidRDefault="00C242F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AFA98FE" w14:textId="77777777" w:rsidR="00BE7E6E" w:rsidRDefault="00C242F6">
      <w:pPr>
        <w:spacing w:before="225" w:after="225" w:line="240" w:lineRule="auto"/>
        <w:jc w:val="both"/>
      </w:pPr>
      <w:r>
        <w:rPr>
          <w:rFonts w:ascii="Arial" w:hAnsi="Arial" w:cs="Arial"/>
          <w:i/>
          <w:iCs/>
          <w:color w:val="000000"/>
          <w:sz w:val="18"/>
          <w:szCs w:val="18"/>
        </w:rPr>
        <w:t>(naziv ponudnika, partnerja v skupni ponudbi)</w:t>
      </w:r>
    </w:p>
    <w:p w14:paraId="2ACC2F9A" w14:textId="77777777" w:rsidR="00BE7E6E" w:rsidRDefault="00C242F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14:paraId="3682DDE0" w14:textId="77777777">
        <w:tc>
          <w:tcPr>
            <w:tcW w:w="0" w:type="auto"/>
            <w:tcMar>
              <w:top w:w="0" w:type="auto"/>
              <w:bottom w:w="0" w:type="auto"/>
            </w:tcMar>
          </w:tcPr>
          <w:p w14:paraId="764AED00"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37312D6"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F1D6085"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D7A9FBE"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44EE409"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18F06F5"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70ACF19"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1019ED1"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63691C4" w14:textId="77777777" w:rsidR="00BE7E6E" w:rsidRDefault="00C242F6" w:rsidP="00D2689D">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586B3C3" w14:textId="77777777" w:rsidR="00BE7E6E" w:rsidRDefault="00C242F6">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14:paraId="5E68CA61" w14:textId="77777777">
        <w:tc>
          <w:tcPr>
            <w:tcW w:w="0" w:type="auto"/>
            <w:tcMar>
              <w:top w:w="0" w:type="auto"/>
              <w:bottom w:w="0" w:type="auto"/>
            </w:tcMar>
          </w:tcPr>
          <w:p w14:paraId="2BAB346E"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2072BB6"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824D775"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B1C1C65"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Default="00C242F6" w:rsidP="00D2689D">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528CA52" w14:textId="77777777" w:rsidR="00BE7E6E" w:rsidRDefault="00C242F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7D0C3EE8" w:rsidR="00BE7E6E" w:rsidRDefault="00C242F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UNIVERZITETNI KLINIČNI CENTER LJUBLJANA, Zaloška cesta 2, 1000 Ljubljana</w:t>
      </w:r>
      <w:r>
        <w:rPr>
          <w:rFonts w:ascii="Arial" w:hAnsi="Arial" w:cs="Arial"/>
          <w:color w:val="000000"/>
          <w:sz w:val="18"/>
          <w:szCs w:val="18"/>
        </w:rPr>
        <w:t>  v zvezi z oddajo javnega naročila za namene </w:t>
      </w:r>
      <w:r>
        <w:rPr>
          <w:rFonts w:ascii="Arial" w:hAnsi="Arial" w:cs="Arial"/>
          <w:b/>
          <w:bCs/>
          <w:color w:val="000000"/>
          <w:sz w:val="18"/>
          <w:szCs w:val="18"/>
        </w:rPr>
        <w:t>Nakup opreme za potrebe UKC Ljubljana in najem opreme za fotokopiranje, skeniranje in tiskanje,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Default="00C242F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14:paraId="18636F70" w14:textId="77777777">
        <w:tc>
          <w:tcPr>
            <w:tcW w:w="2500" w:type="pct"/>
            <w:tcMar>
              <w:top w:w="75" w:type="dxa"/>
              <w:bottom w:w="75" w:type="dxa"/>
            </w:tcMar>
            <w:vAlign w:val="center"/>
          </w:tcPr>
          <w:p w14:paraId="404AA32F" w14:textId="77777777" w:rsidR="00BE7E6E" w:rsidRDefault="00C242F6">
            <w:r>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Default="00C242F6">
            <w:r>
              <w:rPr>
                <w:rFonts w:ascii="Arial" w:hAnsi="Arial" w:cs="Arial"/>
                <w:color w:val="000000"/>
                <w:position w:val="-2"/>
                <w:sz w:val="18"/>
                <w:szCs w:val="18"/>
              </w:rPr>
              <w:t>Ime in priimek: _____________________</w:t>
            </w:r>
          </w:p>
        </w:tc>
      </w:tr>
      <w:tr w:rsidR="00BE7E6E" w14:paraId="1721102E" w14:textId="77777777">
        <w:tc>
          <w:tcPr>
            <w:tcW w:w="2500" w:type="pct"/>
            <w:tcMar>
              <w:top w:w="75" w:type="dxa"/>
              <w:bottom w:w="75" w:type="dxa"/>
            </w:tcMar>
            <w:vAlign w:val="center"/>
          </w:tcPr>
          <w:p w14:paraId="39B6DE39" w14:textId="77777777" w:rsidR="00BE7E6E" w:rsidRDefault="00C242F6">
            <w:r>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Default="00BE7E6E"/>
          <w:p w14:paraId="14EE5AE0" w14:textId="77777777" w:rsidR="00BE7E6E" w:rsidRDefault="00C242F6">
            <w:pPr>
              <w:jc w:val="center"/>
            </w:pPr>
            <w:r>
              <w:rPr>
                <w:rFonts w:ascii="Arial" w:hAnsi="Arial" w:cs="Arial"/>
                <w:color w:val="A9A9A9"/>
                <w:position w:val="-2"/>
                <w:sz w:val="18"/>
                <w:szCs w:val="18"/>
              </w:rPr>
              <w:t>(žig in podpis)</w:t>
            </w:r>
          </w:p>
        </w:tc>
      </w:tr>
    </w:tbl>
    <w:p w14:paraId="6A766F27" w14:textId="77777777" w:rsidR="00BE7E6E" w:rsidRDefault="00C242F6">
      <w:pPr>
        <w:spacing w:before="225" w:after="225" w:line="240" w:lineRule="auto"/>
        <w:jc w:val="both"/>
      </w:pPr>
      <w:r>
        <w:rPr>
          <w:rFonts w:ascii="Arial" w:hAnsi="Arial" w:cs="Arial"/>
          <w:color w:val="000000"/>
          <w:sz w:val="18"/>
          <w:szCs w:val="18"/>
        </w:rPr>
        <w:t> </w:t>
      </w:r>
    </w:p>
    <w:p w14:paraId="5C931F15" w14:textId="77777777" w:rsidR="00BE7E6E" w:rsidRDefault="00BE7E6E">
      <w:pPr>
        <w:sectPr w:rsidR="00BE7E6E" w:rsidSect="00C242F6">
          <w:footerReference w:type="default" r:id="rId15"/>
          <w:pgSz w:w="11906" w:h="16838"/>
          <w:pgMar w:top="1418" w:right="1418" w:bottom="1418" w:left="1418" w:header="567" w:footer="596" w:gutter="0"/>
          <w:cols w:space="708"/>
          <w:docGrid w:linePitch="360"/>
        </w:sectPr>
      </w:pPr>
    </w:p>
    <w:p w14:paraId="131C4265" w14:textId="77777777" w:rsidR="000D7947" w:rsidRPr="00590863" w:rsidRDefault="00C242F6" w:rsidP="00C242F6">
      <w:pPr>
        <w:spacing w:after="0"/>
        <w:jc w:val="right"/>
        <w:rPr>
          <w:rFonts w:ascii="Arial" w:hAnsi="Arial" w:cs="Arial"/>
          <w:sz w:val="18"/>
          <w:szCs w:val="18"/>
        </w:rPr>
      </w:pPr>
      <w:r w:rsidRPr="00590863">
        <w:rPr>
          <w:rFonts w:ascii="Arial" w:hAnsi="Arial" w:cs="Arial"/>
          <w:sz w:val="18"/>
          <w:szCs w:val="18"/>
        </w:rPr>
        <w:t>Obrazec št: 3</w:t>
      </w:r>
    </w:p>
    <w:p w14:paraId="3E2BE765" w14:textId="77777777" w:rsidR="000D7947" w:rsidRPr="00252358" w:rsidRDefault="000D7947" w:rsidP="00C242F6"/>
    <w:p w14:paraId="3558EB34" w14:textId="77777777"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F43F7BE" w14:textId="77777777" w:rsidR="000D7947" w:rsidRDefault="000D7947" w:rsidP="00C242F6">
      <w:pPr>
        <w:spacing w:after="120"/>
        <w:rPr>
          <w:rFonts w:ascii="Arial" w:hAnsi="Arial" w:cs="Arial"/>
        </w:rPr>
      </w:pPr>
    </w:p>
    <w:p w14:paraId="5D84034C" w14:textId="77777777" w:rsidR="00BE7E6E" w:rsidRDefault="00C242F6">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Default="00C242F6">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Default="00C242F6">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Default="00BE7E6E">
      <w:pPr>
        <w:sectPr w:rsidR="00BE7E6E" w:rsidSect="00C242F6">
          <w:footerReference w:type="default" r:id="rId16"/>
          <w:pgSz w:w="11906" w:h="16838"/>
          <w:pgMar w:top="1418" w:right="1418" w:bottom="1418" w:left="1418" w:header="567" w:footer="596" w:gutter="0"/>
          <w:cols w:space="708"/>
          <w:docGrid w:linePitch="360"/>
        </w:sectPr>
      </w:pPr>
    </w:p>
    <w:p w14:paraId="5640EC18" w14:textId="77777777" w:rsidR="000D7947" w:rsidRPr="00590863" w:rsidRDefault="00C242F6" w:rsidP="00C242F6">
      <w:pPr>
        <w:spacing w:after="0"/>
        <w:jc w:val="right"/>
        <w:rPr>
          <w:rFonts w:ascii="Arial" w:hAnsi="Arial" w:cs="Arial"/>
          <w:sz w:val="18"/>
          <w:szCs w:val="18"/>
        </w:rPr>
      </w:pPr>
      <w:r w:rsidRPr="00590863">
        <w:rPr>
          <w:rFonts w:ascii="Arial" w:hAnsi="Arial" w:cs="Arial"/>
          <w:sz w:val="18"/>
          <w:szCs w:val="18"/>
        </w:rPr>
        <w:t>Obrazec št: 4</w:t>
      </w:r>
    </w:p>
    <w:p w14:paraId="13AE3CCC" w14:textId="77777777" w:rsidR="000D7947" w:rsidRPr="00252358" w:rsidRDefault="000D7947" w:rsidP="00C242F6"/>
    <w:p w14:paraId="1E5F1D0D" w14:textId="77777777"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1EA4561" w14:textId="77777777" w:rsidR="000D7947" w:rsidRDefault="000D7947" w:rsidP="00C242F6">
      <w:pPr>
        <w:spacing w:after="120"/>
        <w:rPr>
          <w:rFonts w:ascii="Arial" w:hAnsi="Arial" w:cs="Arial"/>
        </w:rPr>
      </w:pPr>
    </w:p>
    <w:p w14:paraId="537462EB" w14:textId="77777777" w:rsidR="00BE7E6E" w:rsidRDefault="00C242F6">
      <w:pPr>
        <w:spacing w:before="225" w:after="225" w:line="240" w:lineRule="auto"/>
        <w:jc w:val="center"/>
      </w:pPr>
      <w:r>
        <w:rPr>
          <w:rFonts w:ascii="Arial" w:hAnsi="Arial" w:cs="Arial"/>
          <w:b/>
          <w:bCs/>
          <w:color w:val="000000"/>
          <w:sz w:val="18"/>
          <w:szCs w:val="18"/>
        </w:rPr>
        <w:t>SEZNAM ČLANOV ORGANOV IN ZASTOPNIKOV GOSPODARSKEGA SUBJEKTA</w:t>
      </w:r>
    </w:p>
    <w:p w14:paraId="3303B28E" w14:textId="77777777" w:rsidR="00BE7E6E" w:rsidRDefault="00C242F6">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Default="00C242F6">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Default="00C242F6">
            <w:r>
              <w:rPr>
                <w:rFonts w:ascii="Arial" w:hAnsi="Arial" w:cs="Arial"/>
                <w:color w:val="000000"/>
                <w:position w:val="-2"/>
                <w:sz w:val="18"/>
                <w:szCs w:val="18"/>
              </w:rPr>
              <w:t> </w:t>
            </w:r>
          </w:p>
        </w:tc>
      </w:tr>
      <w:tr w:rsidR="00BE7E6E"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Default="00C242F6">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Default="00C242F6">
            <w:r>
              <w:rPr>
                <w:rFonts w:ascii="Arial" w:hAnsi="Arial" w:cs="Arial"/>
                <w:color w:val="000000"/>
                <w:position w:val="-2"/>
                <w:sz w:val="18"/>
                <w:szCs w:val="18"/>
              </w:rPr>
              <w:t> </w:t>
            </w:r>
          </w:p>
        </w:tc>
      </w:tr>
      <w:tr w:rsidR="00BE7E6E"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Default="00C242F6">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Default="00C242F6">
            <w:r>
              <w:rPr>
                <w:rFonts w:ascii="Arial" w:hAnsi="Arial" w:cs="Arial"/>
                <w:color w:val="000000"/>
                <w:position w:val="-2"/>
                <w:sz w:val="18"/>
                <w:szCs w:val="18"/>
              </w:rPr>
              <w:t> </w:t>
            </w:r>
          </w:p>
        </w:tc>
      </w:tr>
      <w:tr w:rsidR="00BE7E6E"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Default="00C242F6">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Default="00C242F6">
            <w:r>
              <w:rPr>
                <w:rFonts w:ascii="Arial" w:hAnsi="Arial" w:cs="Arial"/>
                <w:color w:val="000000"/>
                <w:position w:val="-2"/>
                <w:sz w:val="18"/>
                <w:szCs w:val="18"/>
              </w:rPr>
              <w:t> </w:t>
            </w:r>
          </w:p>
        </w:tc>
      </w:tr>
    </w:tbl>
    <w:p w14:paraId="6B9EF599" w14:textId="77777777" w:rsidR="00BE7E6E" w:rsidRDefault="00C242F6">
      <w:pPr>
        <w:spacing w:before="225" w:after="225" w:line="240" w:lineRule="auto"/>
        <w:jc w:val="both"/>
      </w:pPr>
      <w:r>
        <w:rPr>
          <w:rFonts w:ascii="Arial" w:hAnsi="Arial" w:cs="Arial"/>
          <w:color w:val="000000"/>
          <w:sz w:val="18"/>
          <w:szCs w:val="18"/>
        </w:rPr>
        <w:t> </w:t>
      </w:r>
    </w:p>
    <w:p w14:paraId="4C40E964" w14:textId="77777777" w:rsidR="00BE7E6E" w:rsidRDefault="00C242F6">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Default="00C242F6">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Default="00C242F6">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Default="00C242F6">
            <w:r>
              <w:rPr>
                <w:rFonts w:ascii="Arial" w:hAnsi="Arial" w:cs="Arial"/>
                <w:color w:val="000000"/>
                <w:position w:val="-2"/>
                <w:sz w:val="18"/>
                <w:szCs w:val="18"/>
              </w:rPr>
              <w:t>EMŠO*</w:t>
            </w:r>
          </w:p>
        </w:tc>
      </w:tr>
      <w:tr w:rsidR="00BE7E6E"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Default="00C242F6">
            <w:r>
              <w:rPr>
                <w:rFonts w:ascii="Arial" w:hAnsi="Arial" w:cs="Arial"/>
                <w:color w:val="000000"/>
                <w:position w:val="-2"/>
                <w:sz w:val="18"/>
                <w:szCs w:val="18"/>
              </w:rPr>
              <w:t> </w:t>
            </w:r>
          </w:p>
        </w:tc>
      </w:tr>
      <w:tr w:rsidR="00BE7E6E"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Default="00C242F6">
            <w:r>
              <w:rPr>
                <w:rFonts w:ascii="Arial" w:hAnsi="Arial" w:cs="Arial"/>
                <w:color w:val="000000"/>
                <w:position w:val="-2"/>
                <w:sz w:val="18"/>
                <w:szCs w:val="18"/>
              </w:rPr>
              <w:t> </w:t>
            </w:r>
          </w:p>
        </w:tc>
      </w:tr>
      <w:tr w:rsidR="00BE7E6E"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Default="00C242F6">
            <w:r>
              <w:rPr>
                <w:rFonts w:ascii="Arial" w:hAnsi="Arial" w:cs="Arial"/>
                <w:color w:val="000000"/>
                <w:position w:val="-2"/>
                <w:sz w:val="18"/>
                <w:szCs w:val="18"/>
              </w:rPr>
              <w:t> </w:t>
            </w:r>
          </w:p>
        </w:tc>
      </w:tr>
      <w:tr w:rsidR="00BE7E6E"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Default="00C242F6">
            <w:r>
              <w:rPr>
                <w:rFonts w:ascii="Arial" w:hAnsi="Arial" w:cs="Arial"/>
                <w:color w:val="000000"/>
                <w:position w:val="-2"/>
                <w:sz w:val="18"/>
                <w:szCs w:val="18"/>
              </w:rPr>
              <w:t> </w:t>
            </w:r>
          </w:p>
        </w:tc>
      </w:tr>
      <w:tr w:rsidR="00BE7E6E"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Default="00C242F6">
            <w:r>
              <w:rPr>
                <w:rFonts w:ascii="Arial" w:hAnsi="Arial" w:cs="Arial"/>
                <w:color w:val="000000"/>
                <w:position w:val="-2"/>
                <w:sz w:val="18"/>
                <w:szCs w:val="18"/>
              </w:rPr>
              <w:t> </w:t>
            </w:r>
          </w:p>
        </w:tc>
      </w:tr>
      <w:tr w:rsidR="00BE7E6E"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Default="00C242F6">
            <w:r>
              <w:rPr>
                <w:rFonts w:ascii="Arial" w:hAnsi="Arial" w:cs="Arial"/>
                <w:color w:val="000000"/>
                <w:position w:val="-2"/>
                <w:sz w:val="18"/>
                <w:szCs w:val="18"/>
              </w:rPr>
              <w:t> </w:t>
            </w:r>
          </w:p>
        </w:tc>
      </w:tr>
      <w:tr w:rsidR="00BE7E6E"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Default="00C242F6">
            <w:r>
              <w:rPr>
                <w:rFonts w:ascii="Arial" w:hAnsi="Arial" w:cs="Arial"/>
                <w:color w:val="000000"/>
                <w:position w:val="-2"/>
                <w:sz w:val="18"/>
                <w:szCs w:val="18"/>
              </w:rPr>
              <w:t> </w:t>
            </w:r>
          </w:p>
        </w:tc>
      </w:tr>
      <w:tr w:rsidR="00BE7E6E"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Default="00C242F6">
            <w:r>
              <w:rPr>
                <w:rFonts w:ascii="Arial" w:hAnsi="Arial" w:cs="Arial"/>
                <w:color w:val="000000"/>
                <w:position w:val="-2"/>
                <w:sz w:val="18"/>
                <w:szCs w:val="18"/>
              </w:rPr>
              <w:t> </w:t>
            </w:r>
          </w:p>
        </w:tc>
      </w:tr>
      <w:tr w:rsidR="00BE7E6E"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Default="00C242F6">
            <w:r>
              <w:rPr>
                <w:rFonts w:ascii="Arial" w:hAnsi="Arial" w:cs="Arial"/>
                <w:color w:val="000000"/>
                <w:position w:val="-2"/>
                <w:sz w:val="18"/>
                <w:szCs w:val="18"/>
              </w:rPr>
              <w:t> </w:t>
            </w:r>
          </w:p>
        </w:tc>
      </w:tr>
    </w:tbl>
    <w:p w14:paraId="459283CB" w14:textId="77777777" w:rsidR="00BE7E6E" w:rsidRDefault="00C242F6">
      <w:pPr>
        <w:spacing w:before="225" w:after="225" w:line="240" w:lineRule="auto"/>
        <w:jc w:val="both"/>
      </w:pPr>
      <w:r>
        <w:rPr>
          <w:rFonts w:ascii="Arial" w:hAnsi="Arial" w:cs="Arial"/>
          <w:color w:val="000000"/>
          <w:sz w:val="18"/>
          <w:szCs w:val="18"/>
        </w:rPr>
        <w:t>* podatek je potreben za preverbo v e-Dosje</w:t>
      </w:r>
    </w:p>
    <w:p w14:paraId="20D6C98E" w14:textId="77777777" w:rsidR="00BE7E6E" w:rsidRDefault="00C242F6">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14:paraId="689F271A" w14:textId="77777777">
        <w:tc>
          <w:tcPr>
            <w:tcW w:w="2500" w:type="pct"/>
            <w:tcMar>
              <w:top w:w="75" w:type="dxa"/>
              <w:bottom w:w="75" w:type="dxa"/>
            </w:tcMar>
            <w:vAlign w:val="center"/>
          </w:tcPr>
          <w:p w14:paraId="6AFF1903" w14:textId="77777777" w:rsidR="00BE7E6E" w:rsidRDefault="00C242F6">
            <w:r>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Default="00C242F6">
            <w:r>
              <w:rPr>
                <w:rFonts w:ascii="Arial" w:hAnsi="Arial" w:cs="Arial"/>
                <w:color w:val="000000"/>
                <w:position w:val="-2"/>
                <w:sz w:val="18"/>
                <w:szCs w:val="18"/>
              </w:rPr>
              <w:t>Ime in priimek: _____________________</w:t>
            </w:r>
          </w:p>
        </w:tc>
      </w:tr>
      <w:tr w:rsidR="00BE7E6E" w14:paraId="7AAC1BDD" w14:textId="77777777">
        <w:tc>
          <w:tcPr>
            <w:tcW w:w="2500" w:type="pct"/>
            <w:tcMar>
              <w:top w:w="75" w:type="dxa"/>
              <w:bottom w:w="75" w:type="dxa"/>
            </w:tcMar>
            <w:vAlign w:val="center"/>
          </w:tcPr>
          <w:p w14:paraId="3CABEF4E" w14:textId="77777777" w:rsidR="00BE7E6E" w:rsidRDefault="00C242F6">
            <w:r>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Default="00C242F6">
            <w:pPr>
              <w:jc w:val="center"/>
            </w:pPr>
            <w:r>
              <w:rPr>
                <w:rFonts w:ascii="Arial" w:hAnsi="Arial" w:cs="Arial"/>
                <w:color w:val="A9A9A9"/>
                <w:position w:val="-2"/>
                <w:sz w:val="18"/>
                <w:szCs w:val="18"/>
              </w:rPr>
              <w:t>(podpis)</w:t>
            </w:r>
          </w:p>
        </w:tc>
      </w:tr>
    </w:tbl>
    <w:p w14:paraId="37B5D49D" w14:textId="77777777" w:rsidR="00BE7E6E" w:rsidRDefault="00C242F6">
      <w:pPr>
        <w:spacing w:before="225" w:after="225" w:line="240" w:lineRule="auto"/>
        <w:jc w:val="both"/>
      </w:pPr>
      <w:r>
        <w:rPr>
          <w:rFonts w:ascii="Arial" w:hAnsi="Arial" w:cs="Arial"/>
          <w:color w:val="000000"/>
          <w:sz w:val="18"/>
          <w:szCs w:val="18"/>
        </w:rPr>
        <w:t> </w:t>
      </w:r>
    </w:p>
    <w:p w14:paraId="55AA5118" w14:textId="77777777" w:rsidR="00BE7E6E" w:rsidRDefault="00C242F6">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Default="00C242F6">
      <w:pPr>
        <w:spacing w:before="225" w:after="225" w:line="240" w:lineRule="auto"/>
        <w:jc w:val="both"/>
      </w:pPr>
      <w:r>
        <w:rPr>
          <w:rFonts w:ascii="Arial" w:hAnsi="Arial" w:cs="Arial"/>
          <w:color w:val="000000"/>
          <w:sz w:val="18"/>
          <w:szCs w:val="18"/>
        </w:rPr>
        <w:t> </w:t>
      </w:r>
    </w:p>
    <w:p w14:paraId="16C6C578" w14:textId="77777777" w:rsidR="00CF2BF2" w:rsidRDefault="00CF2BF2">
      <w:pPr>
        <w:sectPr w:rsidR="00CF2BF2" w:rsidSect="00C242F6">
          <w:footerReference w:type="default" r:id="rId17"/>
          <w:pgSz w:w="11906" w:h="16838"/>
          <w:pgMar w:top="1418" w:right="1418" w:bottom="1418" w:left="1418" w:header="567" w:footer="596" w:gutter="0"/>
          <w:cols w:space="708"/>
          <w:docGrid w:linePitch="360"/>
        </w:sectPr>
      </w:pPr>
    </w:p>
    <w:p w14:paraId="70DE2381" w14:textId="402687F4" w:rsidR="000D7947" w:rsidRPr="00590863" w:rsidRDefault="00C242F6" w:rsidP="00C242F6">
      <w:pPr>
        <w:spacing w:after="0"/>
        <w:jc w:val="right"/>
        <w:rPr>
          <w:rFonts w:ascii="Arial" w:hAnsi="Arial" w:cs="Arial"/>
          <w:sz w:val="18"/>
          <w:szCs w:val="18"/>
        </w:rPr>
      </w:pPr>
      <w:r w:rsidRPr="00590863">
        <w:rPr>
          <w:rFonts w:ascii="Arial" w:hAnsi="Arial" w:cs="Arial"/>
          <w:sz w:val="18"/>
          <w:szCs w:val="18"/>
        </w:rPr>
        <w:t xml:space="preserve">Obrazec št: </w:t>
      </w:r>
      <w:r w:rsidR="00E5586D">
        <w:rPr>
          <w:rFonts w:ascii="Arial" w:hAnsi="Arial" w:cs="Arial"/>
          <w:sz w:val="18"/>
          <w:szCs w:val="18"/>
        </w:rPr>
        <w:t>5</w:t>
      </w:r>
    </w:p>
    <w:p w14:paraId="15051090" w14:textId="77777777" w:rsidR="000D7947" w:rsidRPr="00252358" w:rsidRDefault="000D7947" w:rsidP="00C242F6"/>
    <w:p w14:paraId="7E593229" w14:textId="77777777"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EE64488" w14:textId="77777777" w:rsidR="000D7947" w:rsidRDefault="000D7947" w:rsidP="00C242F6">
      <w:pPr>
        <w:spacing w:after="120"/>
        <w:rPr>
          <w:rFonts w:ascii="Arial" w:hAnsi="Arial" w:cs="Arial"/>
        </w:rPr>
      </w:pPr>
    </w:p>
    <w:p w14:paraId="22DFF624" w14:textId="77777777" w:rsidR="00BE7E6E" w:rsidRDefault="00C242F6">
      <w:pPr>
        <w:spacing w:before="225" w:after="225" w:line="240" w:lineRule="auto"/>
        <w:jc w:val="both"/>
      </w:pPr>
      <w:r>
        <w:rPr>
          <w:rFonts w:ascii="Arial" w:hAnsi="Arial" w:cs="Arial"/>
          <w:i/>
          <w:iCs/>
          <w:color w:val="000000"/>
          <w:sz w:val="18"/>
          <w:szCs w:val="18"/>
        </w:rPr>
        <w:t>Glava s podatki o garantu (zavarovalnici/banki) ali SWIFT ključ</w:t>
      </w:r>
    </w:p>
    <w:p w14:paraId="04F289AA" w14:textId="77777777" w:rsidR="00BE7E6E" w:rsidRDefault="00C242F6">
      <w:pPr>
        <w:spacing w:before="225" w:after="225" w:line="240" w:lineRule="auto"/>
        <w:jc w:val="both"/>
      </w:pPr>
      <w:r>
        <w:rPr>
          <w:rFonts w:ascii="Arial" w:hAnsi="Arial" w:cs="Arial"/>
          <w:color w:val="000000"/>
          <w:sz w:val="18"/>
          <w:szCs w:val="18"/>
        </w:rPr>
        <w:t>Za: UNIVERZITETNI KLINIČNI CENTER LJUBLJANA, Zaloška cesta 2, 1000 Ljubljana</w:t>
      </w:r>
    </w:p>
    <w:p w14:paraId="6797F647" w14:textId="77777777" w:rsidR="00BE7E6E" w:rsidRDefault="00C242F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BCFF27C" w14:textId="77777777" w:rsidR="00BE7E6E" w:rsidRDefault="00C242F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3966015" w14:textId="77777777" w:rsidR="00BE7E6E" w:rsidRDefault="00C242F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AF0C1B9" w14:textId="77777777" w:rsidR="00BE7E6E" w:rsidRDefault="00C242F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144A39C" w14:textId="77777777" w:rsidR="00BE7E6E" w:rsidRDefault="00C242F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1456381" w14:textId="77777777" w:rsidR="00BE7E6E" w:rsidRDefault="00C242F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UNIVERZITETNI KLINIČNI CENTER LJUBLJANA, Zaloška cesta 2, 1000 Ljubljana</w:t>
      </w:r>
    </w:p>
    <w:p w14:paraId="5E06F872" w14:textId="6D81A9BC" w:rsidR="00BE7E6E" w:rsidRDefault="00C242F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opreme za potrebe UKC Ljubljana in najem opreme za fotokopiranje, skeniranje in tiskanje</w:t>
      </w:r>
      <w:r w:rsidR="0027203B">
        <w:rPr>
          <w:rFonts w:ascii="Arial" w:hAnsi="Arial" w:cs="Arial"/>
          <w:b/>
          <w:bCs/>
          <w:color w:val="000000"/>
          <w:sz w:val="18"/>
          <w:szCs w:val="18"/>
        </w:rPr>
        <w:t xml:space="preserve"> za sklop</w:t>
      </w:r>
      <w:r w:rsidR="0004156D">
        <w:rPr>
          <w:rFonts w:ascii="Arial" w:hAnsi="Arial" w:cs="Arial"/>
          <w:b/>
          <w:bCs/>
          <w:color w:val="000000"/>
          <w:sz w:val="18"/>
          <w:szCs w:val="18"/>
        </w:rPr>
        <w:t xml:space="preserve"> 46</w:t>
      </w:r>
    </w:p>
    <w:p w14:paraId="4C760A2D" w14:textId="43B16201" w:rsidR="00BE7E6E" w:rsidRDefault="00C242F6">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677140B4" w14:textId="77777777" w:rsidR="00BE7E6E" w:rsidRDefault="00C242F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ECC29DB" w14:textId="77777777" w:rsidR="00BE7E6E" w:rsidRDefault="00C242F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96EA90C" w14:textId="77777777" w:rsidR="00BE7E6E" w:rsidRDefault="00C242F6">
      <w:pPr>
        <w:spacing w:before="225" w:after="225" w:line="240" w:lineRule="auto"/>
        <w:jc w:val="both"/>
      </w:pPr>
      <w:r>
        <w:rPr>
          <w:rFonts w:ascii="Arial" w:hAnsi="Arial" w:cs="Arial"/>
          <w:color w:val="000000"/>
          <w:sz w:val="18"/>
          <w:szCs w:val="18"/>
        </w:rPr>
        <w:t>2. Kopija garancije št. ______________</w:t>
      </w:r>
    </w:p>
    <w:p w14:paraId="2558202E" w14:textId="77777777" w:rsidR="00BE7E6E" w:rsidRDefault="00C242F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0D75110" w14:textId="77777777" w:rsidR="00BE7E6E" w:rsidRDefault="00C242F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F4DB02D" w14:textId="77777777" w:rsidR="00BE7E6E" w:rsidRDefault="00C242F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26C6E44" w14:textId="77777777" w:rsidR="00BE7E6E" w:rsidRDefault="00C242F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4CED7DC" w14:textId="77777777" w:rsidR="00BE7E6E" w:rsidRDefault="00C242F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E3BCC65" w14:textId="77777777" w:rsidR="00BE7E6E" w:rsidRDefault="00C242F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1D1562" w14:textId="77777777" w:rsidR="00BE7E6E" w:rsidRDefault="00C242F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1CA3082" w14:textId="77777777" w:rsidR="00BE7E6E" w:rsidRDefault="00C242F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4B3D83F" w14:textId="77777777" w:rsidR="00BE7E6E" w:rsidRDefault="00C242F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27BCDD1" w14:textId="77777777" w:rsidR="00BE7E6E" w:rsidRDefault="00C242F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7E6E" w14:paraId="106C2123" w14:textId="77777777">
        <w:tc>
          <w:tcPr>
            <w:tcW w:w="4080" w:type="dxa"/>
            <w:tcMar>
              <w:top w:w="75" w:type="dxa"/>
              <w:bottom w:w="75" w:type="dxa"/>
            </w:tcMar>
            <w:vAlign w:val="center"/>
          </w:tcPr>
          <w:p w14:paraId="5293982D" w14:textId="77777777" w:rsidR="00BE7E6E" w:rsidRDefault="00C242F6">
            <w:r>
              <w:rPr>
                <w:rFonts w:ascii="Arial" w:hAnsi="Arial" w:cs="Arial"/>
                <w:color w:val="000000"/>
                <w:position w:val="-2"/>
                <w:sz w:val="18"/>
                <w:szCs w:val="18"/>
              </w:rPr>
              <w:t> </w:t>
            </w:r>
          </w:p>
        </w:tc>
        <w:tc>
          <w:tcPr>
            <w:tcW w:w="0" w:type="auto"/>
            <w:tcMar>
              <w:top w:w="75" w:type="dxa"/>
              <w:bottom w:w="75" w:type="dxa"/>
            </w:tcMar>
            <w:vAlign w:val="center"/>
          </w:tcPr>
          <w:p w14:paraId="0341DA9B" w14:textId="77777777" w:rsidR="00BE7E6E" w:rsidRDefault="00C242F6">
            <w:pPr>
              <w:jc w:val="center"/>
            </w:pPr>
            <w:r>
              <w:rPr>
                <w:rFonts w:ascii="Arial" w:hAnsi="Arial" w:cs="Arial"/>
                <w:color w:val="000000"/>
                <w:position w:val="-2"/>
                <w:sz w:val="18"/>
                <w:szCs w:val="18"/>
              </w:rPr>
              <w:t>Garant</w:t>
            </w:r>
          </w:p>
        </w:tc>
      </w:tr>
      <w:tr w:rsidR="00BE7E6E" w14:paraId="74C441F1" w14:textId="77777777">
        <w:tc>
          <w:tcPr>
            <w:tcW w:w="4080" w:type="dxa"/>
            <w:tcMar>
              <w:top w:w="75" w:type="dxa"/>
              <w:bottom w:w="75" w:type="dxa"/>
            </w:tcMar>
            <w:vAlign w:val="center"/>
          </w:tcPr>
          <w:p w14:paraId="1F3FF15E" w14:textId="77777777" w:rsidR="00BE7E6E" w:rsidRDefault="00C242F6">
            <w:r>
              <w:rPr>
                <w:rFonts w:ascii="Arial" w:hAnsi="Arial" w:cs="Arial"/>
                <w:color w:val="000000"/>
                <w:position w:val="-2"/>
                <w:sz w:val="18"/>
                <w:szCs w:val="18"/>
              </w:rPr>
              <w:t> </w:t>
            </w:r>
          </w:p>
        </w:tc>
        <w:tc>
          <w:tcPr>
            <w:tcW w:w="0" w:type="auto"/>
            <w:tcMar>
              <w:top w:w="75" w:type="dxa"/>
              <w:bottom w:w="75" w:type="dxa"/>
            </w:tcMar>
            <w:vAlign w:val="center"/>
          </w:tcPr>
          <w:p w14:paraId="731B6FB9" w14:textId="77777777" w:rsidR="00BE7E6E" w:rsidRDefault="00BE7E6E"/>
          <w:p w14:paraId="7E99FE78" w14:textId="77777777" w:rsidR="00BE7E6E" w:rsidRDefault="00C242F6">
            <w:pPr>
              <w:jc w:val="center"/>
            </w:pPr>
            <w:r>
              <w:rPr>
                <w:rFonts w:ascii="Arial" w:hAnsi="Arial" w:cs="Arial"/>
                <w:color w:val="A9A9A9"/>
                <w:position w:val="-2"/>
                <w:sz w:val="18"/>
                <w:szCs w:val="18"/>
              </w:rPr>
              <w:t>(žig in podpis)</w:t>
            </w:r>
          </w:p>
        </w:tc>
      </w:tr>
    </w:tbl>
    <w:p w14:paraId="2822C099" w14:textId="77777777" w:rsidR="00BE7E6E" w:rsidRDefault="00C242F6">
      <w:pPr>
        <w:spacing w:before="225" w:after="225" w:line="240" w:lineRule="auto"/>
        <w:jc w:val="both"/>
      </w:pPr>
      <w:r>
        <w:rPr>
          <w:rFonts w:ascii="Arial" w:hAnsi="Arial" w:cs="Arial"/>
          <w:color w:val="000000"/>
          <w:sz w:val="18"/>
          <w:szCs w:val="18"/>
        </w:rPr>
        <w:t> </w:t>
      </w:r>
    </w:p>
    <w:p w14:paraId="584385C5" w14:textId="77777777" w:rsidR="00BE7E6E" w:rsidRDefault="00C242F6">
      <w:pPr>
        <w:spacing w:before="225" w:after="225" w:line="240" w:lineRule="auto"/>
        <w:jc w:val="both"/>
      </w:pPr>
      <w:r>
        <w:rPr>
          <w:rFonts w:ascii="Arial" w:hAnsi="Arial" w:cs="Arial"/>
          <w:color w:val="000000"/>
          <w:sz w:val="18"/>
          <w:szCs w:val="18"/>
        </w:rPr>
        <w:t> </w:t>
      </w:r>
    </w:p>
    <w:p w14:paraId="316FCEC1" w14:textId="77777777" w:rsidR="00BE7E6E" w:rsidRDefault="00BE7E6E">
      <w:pPr>
        <w:sectPr w:rsidR="00BE7E6E" w:rsidSect="00C242F6">
          <w:footerReference w:type="default" r:id="rId18"/>
          <w:pgSz w:w="11906" w:h="16838"/>
          <w:pgMar w:top="1418" w:right="1418" w:bottom="1418" w:left="1418" w:header="567" w:footer="596" w:gutter="0"/>
          <w:cols w:space="708"/>
          <w:docGrid w:linePitch="360"/>
        </w:sectPr>
      </w:pPr>
    </w:p>
    <w:p w14:paraId="61FF5DD5" w14:textId="7D262B86" w:rsidR="001155E2" w:rsidRPr="00590863" w:rsidRDefault="001155E2" w:rsidP="001155E2">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5.1</w:t>
      </w:r>
    </w:p>
    <w:p w14:paraId="1CBFA5F9" w14:textId="77777777" w:rsidR="001155E2" w:rsidRPr="00252358" w:rsidRDefault="001155E2" w:rsidP="001155E2"/>
    <w:p w14:paraId="7F4F0304" w14:textId="77777777" w:rsidR="001155E2" w:rsidRDefault="001155E2" w:rsidP="001155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533AE30" w14:textId="77777777" w:rsidR="001155E2" w:rsidRDefault="001155E2" w:rsidP="001155E2">
      <w:pPr>
        <w:spacing w:after="120"/>
        <w:rPr>
          <w:rFonts w:ascii="Arial" w:hAnsi="Arial" w:cs="Arial"/>
        </w:rPr>
      </w:pPr>
    </w:p>
    <w:p w14:paraId="7AAE131E" w14:textId="77777777" w:rsidR="001155E2" w:rsidRDefault="001155E2" w:rsidP="001155E2">
      <w:pPr>
        <w:spacing w:before="225" w:after="225" w:line="240" w:lineRule="auto"/>
        <w:jc w:val="center"/>
      </w:pPr>
      <w:r>
        <w:rPr>
          <w:rFonts w:ascii="Arial" w:hAnsi="Arial" w:cs="Arial"/>
          <w:b/>
          <w:bCs/>
          <w:color w:val="000000"/>
          <w:sz w:val="24"/>
          <w:szCs w:val="24"/>
        </w:rPr>
        <w:t>MENIČNA IZJAVA</w:t>
      </w:r>
    </w:p>
    <w:p w14:paraId="03206222" w14:textId="77777777" w:rsidR="001155E2" w:rsidRDefault="001155E2" w:rsidP="001155E2">
      <w:pPr>
        <w:spacing w:before="225" w:after="225" w:line="240" w:lineRule="auto"/>
        <w:jc w:val="center"/>
      </w:pPr>
      <w:r>
        <w:rPr>
          <w:rFonts w:ascii="Arial" w:hAnsi="Arial" w:cs="Arial"/>
          <w:color w:val="000000"/>
          <w:sz w:val="21"/>
          <w:szCs w:val="21"/>
        </w:rPr>
        <w:t>s pooblastilom za izpolnitev in unovčenje menice</w:t>
      </w:r>
    </w:p>
    <w:p w14:paraId="0C616C20" w14:textId="77777777" w:rsidR="001155E2" w:rsidRDefault="001155E2" w:rsidP="001155E2">
      <w:pPr>
        <w:spacing w:before="225" w:after="225" w:line="240" w:lineRule="auto"/>
        <w:jc w:val="both"/>
      </w:pPr>
      <w:r>
        <w:rPr>
          <w:rFonts w:ascii="Arial" w:hAnsi="Arial" w:cs="Arial"/>
          <w:color w:val="000000"/>
          <w:sz w:val="18"/>
          <w:szCs w:val="18"/>
        </w:rPr>
        <w:t> </w:t>
      </w:r>
    </w:p>
    <w:p w14:paraId="107DBCD4" w14:textId="658DE5B1" w:rsidR="001155E2" w:rsidRDefault="001155E2" w:rsidP="001155E2">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73A60A5B" w14:textId="767AF07A" w:rsidR="001155E2" w:rsidRDefault="001155E2" w:rsidP="001155E2">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Nakup opreme za potrebe UKC Ljubljana in najem opreme za fotokopiranje, skeniranje in tiskanje</w:t>
      </w:r>
    </w:p>
    <w:p w14:paraId="39FA94B1" w14:textId="5CCE723E" w:rsidR="001155E2" w:rsidRDefault="001155E2" w:rsidP="005B0DFA">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0A39B1FE" w14:textId="31BE7B8A" w:rsidR="001155E2" w:rsidRPr="001155E2" w:rsidRDefault="001155E2" w:rsidP="001155E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7D6DFEF" w14:textId="6ED7F2C2" w:rsidR="001155E2" w:rsidRDefault="001155E2" w:rsidP="001155E2">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959C75D" w14:textId="77777777" w:rsidR="001155E2" w:rsidRDefault="001155E2" w:rsidP="001155E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4421812" w14:textId="77777777" w:rsidR="001155E2" w:rsidRDefault="001155E2" w:rsidP="001155E2">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6A249D9" w14:textId="77777777" w:rsidR="001155E2" w:rsidRDefault="001155E2" w:rsidP="001155E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AF7E577" w14:textId="77777777" w:rsidR="001155E2" w:rsidRDefault="001155E2" w:rsidP="001155E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32B0C0E" w14:textId="77777777" w:rsidR="001155E2" w:rsidRDefault="001155E2" w:rsidP="001155E2">
      <w:pPr>
        <w:spacing w:before="225" w:after="225" w:line="240" w:lineRule="auto"/>
        <w:jc w:val="both"/>
      </w:pPr>
      <w:r>
        <w:rPr>
          <w:rFonts w:ascii="Arial" w:hAnsi="Arial" w:cs="Arial"/>
          <w:color w:val="000000"/>
          <w:sz w:val="18"/>
          <w:szCs w:val="18"/>
        </w:rPr>
        <w:t> </w:t>
      </w:r>
    </w:p>
    <w:p w14:paraId="757A3872" w14:textId="77777777" w:rsidR="001155E2" w:rsidRDefault="001155E2" w:rsidP="001155E2">
      <w:pPr>
        <w:spacing w:before="225" w:after="225" w:line="240" w:lineRule="auto"/>
        <w:jc w:val="both"/>
      </w:pPr>
      <w:r>
        <w:rPr>
          <w:rFonts w:ascii="Arial" w:hAnsi="Arial" w:cs="Arial"/>
          <w:color w:val="000000"/>
          <w:sz w:val="18"/>
          <w:szCs w:val="18"/>
        </w:rPr>
        <w:t>Priloga: </w:t>
      </w:r>
    </w:p>
    <w:p w14:paraId="6CD45291" w14:textId="77777777" w:rsidR="001155E2" w:rsidRDefault="001155E2" w:rsidP="001155E2">
      <w:pPr>
        <w:spacing w:before="225" w:after="225" w:line="240" w:lineRule="auto"/>
        <w:jc w:val="both"/>
      </w:pPr>
      <w:r>
        <w:rPr>
          <w:rFonts w:ascii="Arial" w:hAnsi="Arial" w:cs="Arial"/>
          <w:color w:val="000000"/>
          <w:sz w:val="18"/>
          <w:szCs w:val="18"/>
        </w:rPr>
        <w:t>- bianco menica, podpisana in žigosana</w:t>
      </w:r>
    </w:p>
    <w:p w14:paraId="287066E9" w14:textId="77777777" w:rsidR="001155E2" w:rsidRDefault="001155E2" w:rsidP="001155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155E2" w14:paraId="60ABB4ED" w14:textId="77777777" w:rsidTr="004B6F35">
        <w:tc>
          <w:tcPr>
            <w:tcW w:w="2500" w:type="pct"/>
            <w:tcMar>
              <w:top w:w="75" w:type="dxa"/>
              <w:bottom w:w="75" w:type="dxa"/>
            </w:tcMar>
            <w:vAlign w:val="center"/>
          </w:tcPr>
          <w:p w14:paraId="7B28B136" w14:textId="77777777" w:rsidR="001155E2" w:rsidRDefault="001155E2" w:rsidP="004B6F3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3236A23" w14:textId="77777777" w:rsidR="001155E2" w:rsidRDefault="001155E2" w:rsidP="004B6F3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155E2" w14:paraId="1D84C084" w14:textId="77777777" w:rsidTr="004B6F35">
        <w:tc>
          <w:tcPr>
            <w:tcW w:w="2500" w:type="pct"/>
            <w:tcMar>
              <w:top w:w="75" w:type="dxa"/>
              <w:bottom w:w="75" w:type="dxa"/>
            </w:tcMar>
            <w:vAlign w:val="center"/>
          </w:tcPr>
          <w:p w14:paraId="3648DDBC" w14:textId="77777777" w:rsidR="001155E2" w:rsidRDefault="001155E2" w:rsidP="004B6F3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46F55E2" w14:textId="77777777" w:rsidR="001155E2" w:rsidRDefault="001155E2" w:rsidP="004B6F35"/>
          <w:p w14:paraId="5E3E77BF" w14:textId="77777777" w:rsidR="001155E2" w:rsidRDefault="001155E2" w:rsidP="004B6F35">
            <w:pPr>
              <w:jc w:val="center"/>
            </w:pPr>
            <w:r>
              <w:rPr>
                <w:rFonts w:ascii="Arial" w:hAnsi="Arial" w:cs="Arial"/>
                <w:color w:val="A9A9A9"/>
                <w:position w:val="-2"/>
                <w:sz w:val="18"/>
                <w:szCs w:val="18"/>
              </w:rPr>
              <w:t>(žig in podpis)</w:t>
            </w:r>
          </w:p>
        </w:tc>
      </w:tr>
    </w:tbl>
    <w:p w14:paraId="08DA5189" w14:textId="77777777" w:rsidR="001155E2" w:rsidRDefault="001155E2" w:rsidP="001155E2">
      <w:pPr>
        <w:spacing w:before="225" w:after="225" w:line="240" w:lineRule="auto"/>
        <w:jc w:val="both"/>
      </w:pPr>
      <w:r>
        <w:rPr>
          <w:rFonts w:ascii="Arial" w:hAnsi="Arial" w:cs="Arial"/>
          <w:color w:val="000000"/>
          <w:sz w:val="18"/>
          <w:szCs w:val="18"/>
        </w:rPr>
        <w:t> </w:t>
      </w:r>
    </w:p>
    <w:p w14:paraId="3A76B67B" w14:textId="77777777" w:rsidR="001155E2" w:rsidRDefault="001155E2" w:rsidP="001155E2">
      <w:pPr>
        <w:spacing w:before="225" w:after="225" w:line="240" w:lineRule="auto"/>
        <w:jc w:val="both"/>
      </w:pPr>
      <w:r>
        <w:rPr>
          <w:rFonts w:ascii="Arial" w:hAnsi="Arial" w:cs="Arial"/>
          <w:color w:val="000000"/>
          <w:sz w:val="18"/>
          <w:szCs w:val="18"/>
        </w:rPr>
        <w:t> </w:t>
      </w:r>
    </w:p>
    <w:p w14:paraId="211385C9" w14:textId="77777777" w:rsidR="0004156D" w:rsidRDefault="0004156D">
      <w:pPr>
        <w:rPr>
          <w:rFonts w:ascii="Arial" w:hAnsi="Arial" w:cs="Arial"/>
          <w:sz w:val="18"/>
          <w:szCs w:val="18"/>
        </w:rPr>
      </w:pPr>
      <w:r>
        <w:rPr>
          <w:rFonts w:ascii="Arial" w:hAnsi="Arial" w:cs="Arial"/>
          <w:sz w:val="18"/>
          <w:szCs w:val="18"/>
        </w:rPr>
        <w:br w:type="page"/>
      </w:r>
    </w:p>
    <w:p w14:paraId="295B8314" w14:textId="1DF6D343" w:rsidR="000D7947" w:rsidRPr="00590863" w:rsidRDefault="00C242F6" w:rsidP="00C242F6">
      <w:pPr>
        <w:spacing w:after="0"/>
        <w:jc w:val="right"/>
        <w:rPr>
          <w:rFonts w:ascii="Arial" w:hAnsi="Arial" w:cs="Arial"/>
          <w:sz w:val="18"/>
          <w:szCs w:val="18"/>
        </w:rPr>
      </w:pPr>
      <w:r w:rsidRPr="00590863">
        <w:rPr>
          <w:rFonts w:ascii="Arial" w:hAnsi="Arial" w:cs="Arial"/>
          <w:sz w:val="18"/>
          <w:szCs w:val="18"/>
        </w:rPr>
        <w:t xml:space="preserve">Obrazec št: </w:t>
      </w:r>
      <w:r w:rsidR="00E5586D">
        <w:rPr>
          <w:rFonts w:ascii="Arial" w:hAnsi="Arial" w:cs="Arial"/>
          <w:sz w:val="18"/>
          <w:szCs w:val="18"/>
        </w:rPr>
        <w:t>6</w:t>
      </w:r>
    </w:p>
    <w:p w14:paraId="61C72E11" w14:textId="77777777" w:rsidR="00B825CA" w:rsidRPr="00252358" w:rsidRDefault="00B825CA" w:rsidP="00B825CA"/>
    <w:p w14:paraId="313F1E30" w14:textId="77777777" w:rsidR="00B825CA" w:rsidRDefault="00B825CA" w:rsidP="00B825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5D75F35F" w14:textId="77777777" w:rsidR="00B825CA" w:rsidRDefault="00B825CA" w:rsidP="00B825CA">
      <w:pPr>
        <w:spacing w:after="120"/>
        <w:rPr>
          <w:rFonts w:ascii="Arial" w:hAnsi="Arial" w:cs="Arial"/>
        </w:rPr>
      </w:pPr>
    </w:p>
    <w:p w14:paraId="11067ED9" w14:textId="77777777" w:rsidR="00B825CA" w:rsidRDefault="00B825CA" w:rsidP="00B825CA">
      <w:pPr>
        <w:spacing w:before="225" w:after="225" w:line="240" w:lineRule="auto"/>
        <w:jc w:val="center"/>
      </w:pPr>
      <w:r>
        <w:rPr>
          <w:rFonts w:ascii="Arial" w:hAnsi="Arial" w:cs="Arial"/>
          <w:b/>
          <w:bCs/>
          <w:color w:val="000000"/>
          <w:sz w:val="24"/>
          <w:szCs w:val="24"/>
        </w:rPr>
        <w:t>MENIČNA IZJAVA</w:t>
      </w:r>
    </w:p>
    <w:p w14:paraId="413CFD8F" w14:textId="77777777" w:rsidR="00B825CA" w:rsidRDefault="00B825CA" w:rsidP="00B825CA">
      <w:pPr>
        <w:spacing w:before="225" w:after="225" w:line="240" w:lineRule="auto"/>
        <w:jc w:val="center"/>
      </w:pPr>
      <w:r>
        <w:rPr>
          <w:rFonts w:ascii="Arial" w:hAnsi="Arial" w:cs="Arial"/>
          <w:color w:val="000000"/>
          <w:sz w:val="21"/>
          <w:szCs w:val="21"/>
        </w:rPr>
        <w:t>s pooblastilom za izpolnitev in unovčenje menice</w:t>
      </w:r>
    </w:p>
    <w:p w14:paraId="5BD82FAA" w14:textId="77777777" w:rsidR="00B825CA" w:rsidRDefault="00B825CA" w:rsidP="00B825CA">
      <w:pPr>
        <w:spacing w:before="225" w:after="225" w:line="240" w:lineRule="auto"/>
        <w:jc w:val="both"/>
      </w:pPr>
      <w:r>
        <w:rPr>
          <w:rFonts w:ascii="Arial" w:hAnsi="Arial" w:cs="Arial"/>
          <w:color w:val="000000"/>
          <w:sz w:val="18"/>
          <w:szCs w:val="18"/>
        </w:rPr>
        <w:t> </w:t>
      </w:r>
    </w:p>
    <w:p w14:paraId="0FA968FF" w14:textId="02DA0733" w:rsidR="00B825CA" w:rsidRDefault="00B825CA" w:rsidP="00B825CA">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18B2F38F" w14:textId="77777777" w:rsidR="00B825CA" w:rsidRDefault="00B825CA" w:rsidP="00B825CA">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Nakup opreme za potrebe UKC Ljubljana in najem opreme za fotokopiranje, skeniranje in tiskanje</w:t>
      </w:r>
    </w:p>
    <w:p w14:paraId="24367B02" w14:textId="77777777" w:rsidR="00B825CA" w:rsidRDefault="00B825CA" w:rsidP="00B825CA">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2248CB27" w14:textId="573B02F8" w:rsidR="00B825CA" w:rsidRDefault="00B825CA" w:rsidP="00B825C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DA66C49" w14:textId="38D2861F" w:rsidR="00B825CA" w:rsidRDefault="00B825CA" w:rsidP="00B825CA">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5495138C" w14:textId="77777777" w:rsidR="00B825CA" w:rsidRDefault="00B825CA" w:rsidP="00B825CA">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61BB254" w14:textId="77777777" w:rsidR="00B825CA" w:rsidRDefault="00B825CA" w:rsidP="00B825CA">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F9543DE" w14:textId="77777777" w:rsidR="00B825CA" w:rsidRDefault="00B825CA" w:rsidP="00B825C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C595F29" w14:textId="77777777" w:rsidR="00B825CA" w:rsidRDefault="00B825CA" w:rsidP="00B825C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BA4749F" w14:textId="77777777" w:rsidR="00B825CA" w:rsidRDefault="00B825CA" w:rsidP="00B825CA">
      <w:pPr>
        <w:spacing w:before="225" w:after="225" w:line="240" w:lineRule="auto"/>
        <w:jc w:val="both"/>
      </w:pPr>
      <w:r>
        <w:rPr>
          <w:rFonts w:ascii="Arial" w:hAnsi="Arial" w:cs="Arial"/>
          <w:color w:val="000000"/>
          <w:sz w:val="18"/>
          <w:szCs w:val="18"/>
        </w:rPr>
        <w:t>Priloga: </w:t>
      </w:r>
    </w:p>
    <w:p w14:paraId="7F1AD199" w14:textId="77777777" w:rsidR="00B825CA" w:rsidRDefault="00B825CA" w:rsidP="00B825CA">
      <w:pPr>
        <w:spacing w:before="225" w:after="225" w:line="240" w:lineRule="auto"/>
        <w:jc w:val="both"/>
      </w:pPr>
      <w:r>
        <w:rPr>
          <w:rFonts w:ascii="Arial" w:hAnsi="Arial" w:cs="Arial"/>
          <w:color w:val="000000"/>
          <w:sz w:val="18"/>
          <w:szCs w:val="18"/>
        </w:rPr>
        <w:t>- bianco menica, podpisana in žigosana</w:t>
      </w:r>
    </w:p>
    <w:p w14:paraId="42E7D29E" w14:textId="77777777" w:rsidR="00B825CA" w:rsidRDefault="00B825CA" w:rsidP="00B825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825CA" w14:paraId="7C5B3734" w14:textId="77777777" w:rsidTr="004B6F35">
        <w:tc>
          <w:tcPr>
            <w:tcW w:w="2500" w:type="pct"/>
            <w:tcMar>
              <w:top w:w="75" w:type="dxa"/>
              <w:bottom w:w="75" w:type="dxa"/>
            </w:tcMar>
            <w:vAlign w:val="center"/>
          </w:tcPr>
          <w:p w14:paraId="5287D0F0" w14:textId="77777777" w:rsidR="00B825CA" w:rsidRDefault="00B825CA" w:rsidP="004B6F3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F67635A" w14:textId="77777777" w:rsidR="00B825CA" w:rsidRDefault="00B825CA" w:rsidP="004B6F3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825CA" w14:paraId="79760695" w14:textId="77777777" w:rsidTr="004B6F35">
        <w:tc>
          <w:tcPr>
            <w:tcW w:w="2500" w:type="pct"/>
            <w:tcMar>
              <w:top w:w="75" w:type="dxa"/>
              <w:bottom w:w="75" w:type="dxa"/>
            </w:tcMar>
            <w:vAlign w:val="center"/>
          </w:tcPr>
          <w:p w14:paraId="5261B8FB" w14:textId="77777777" w:rsidR="00B825CA" w:rsidRDefault="00B825CA" w:rsidP="004B6F3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A024F07" w14:textId="77777777" w:rsidR="00B825CA" w:rsidRDefault="00B825CA" w:rsidP="004B6F35"/>
          <w:p w14:paraId="159E6ADB" w14:textId="77777777" w:rsidR="00B825CA" w:rsidRDefault="00B825CA" w:rsidP="004B6F35">
            <w:pPr>
              <w:jc w:val="center"/>
            </w:pPr>
            <w:r>
              <w:rPr>
                <w:rFonts w:ascii="Arial" w:hAnsi="Arial" w:cs="Arial"/>
                <w:color w:val="A9A9A9"/>
                <w:position w:val="-2"/>
                <w:sz w:val="18"/>
                <w:szCs w:val="18"/>
              </w:rPr>
              <w:t>(žig in podpis)</w:t>
            </w:r>
          </w:p>
        </w:tc>
      </w:tr>
    </w:tbl>
    <w:p w14:paraId="3FE776B8" w14:textId="77777777" w:rsidR="00B825CA" w:rsidRDefault="00B825CA" w:rsidP="00B825CA">
      <w:pPr>
        <w:spacing w:before="225" w:after="225" w:line="240" w:lineRule="auto"/>
        <w:jc w:val="both"/>
      </w:pPr>
      <w:r>
        <w:rPr>
          <w:rFonts w:ascii="Arial" w:hAnsi="Arial" w:cs="Arial"/>
          <w:color w:val="000000"/>
          <w:sz w:val="18"/>
          <w:szCs w:val="18"/>
        </w:rPr>
        <w:t> </w:t>
      </w:r>
    </w:p>
    <w:p w14:paraId="2D465B4D" w14:textId="77777777" w:rsidR="00BE7E6E" w:rsidRDefault="00BE7E6E">
      <w:pPr>
        <w:sectPr w:rsidR="00BE7E6E" w:rsidSect="00C242F6">
          <w:footerReference w:type="default" r:id="rId19"/>
          <w:pgSz w:w="11906" w:h="16838"/>
          <w:pgMar w:top="1418" w:right="1418" w:bottom="1418" w:left="1418" w:header="567" w:footer="596" w:gutter="0"/>
          <w:cols w:space="708"/>
          <w:docGrid w:linePitch="360"/>
        </w:sectPr>
      </w:pPr>
    </w:p>
    <w:p w14:paraId="34BE26CD" w14:textId="585C40FE" w:rsidR="0027203B" w:rsidRPr="00590863" w:rsidRDefault="0027203B" w:rsidP="0027203B">
      <w:pPr>
        <w:spacing w:after="0"/>
        <w:jc w:val="right"/>
        <w:rPr>
          <w:rFonts w:ascii="Arial" w:hAnsi="Arial" w:cs="Arial"/>
          <w:sz w:val="18"/>
          <w:szCs w:val="18"/>
        </w:rPr>
      </w:pPr>
      <w:r w:rsidRPr="00590863">
        <w:rPr>
          <w:rFonts w:ascii="Arial" w:hAnsi="Arial" w:cs="Arial"/>
          <w:sz w:val="18"/>
          <w:szCs w:val="18"/>
        </w:rPr>
        <w:t xml:space="preserve">Obrazec št: </w:t>
      </w:r>
      <w:r w:rsidR="00E5586D">
        <w:rPr>
          <w:rFonts w:ascii="Arial" w:hAnsi="Arial" w:cs="Arial"/>
          <w:sz w:val="18"/>
          <w:szCs w:val="18"/>
        </w:rPr>
        <w:t>7</w:t>
      </w:r>
    </w:p>
    <w:p w14:paraId="7DE36015" w14:textId="77777777" w:rsidR="0027203B" w:rsidRPr="00252358" w:rsidRDefault="0027203B" w:rsidP="0027203B"/>
    <w:p w14:paraId="16EA0F20" w14:textId="77777777" w:rsidR="0027203B"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C52FE17" w14:textId="77777777" w:rsidR="0027203B" w:rsidRDefault="0027203B" w:rsidP="0027203B">
      <w:pPr>
        <w:spacing w:after="120"/>
        <w:rPr>
          <w:rFonts w:ascii="Arial" w:hAnsi="Arial" w:cs="Arial"/>
        </w:rPr>
      </w:pPr>
    </w:p>
    <w:p w14:paraId="06EA8C6E" w14:textId="77777777" w:rsidR="0027203B" w:rsidRDefault="0027203B" w:rsidP="0027203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F1A03CB" w14:textId="77777777" w:rsidR="0027203B" w:rsidRDefault="0027203B" w:rsidP="0027203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14:paraId="1BFEE67C" w14:textId="77777777" w:rsidTr="00C242F6">
        <w:tc>
          <w:tcPr>
            <w:tcW w:w="0" w:type="auto"/>
            <w:tcMar>
              <w:top w:w="0" w:type="auto"/>
              <w:bottom w:w="0" w:type="auto"/>
            </w:tcMar>
          </w:tcPr>
          <w:p w14:paraId="5410668D" w14:textId="77777777" w:rsidR="0027203B" w:rsidRDefault="0027203B" w:rsidP="00D2689D">
            <w:pPr>
              <w:numPr>
                <w:ilvl w:val="0"/>
                <w:numId w:val="3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Default="0027203B" w:rsidP="00D2689D">
            <w:pPr>
              <w:numPr>
                <w:ilvl w:val="0"/>
                <w:numId w:val="3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Default="0027203B" w:rsidP="00D2689D">
            <w:pPr>
              <w:numPr>
                <w:ilvl w:val="0"/>
                <w:numId w:val="3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Default="0027203B" w:rsidP="00D2689D">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Default="0027203B" w:rsidP="00D2689D">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594966D" w14:textId="77777777" w:rsidR="0027203B" w:rsidRDefault="0027203B" w:rsidP="00D2689D">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Default="0027203B" w:rsidP="00D2689D">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Default="0027203B" w:rsidP="0027203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Default="0027203B" w:rsidP="0027203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14:paraId="22026DDB" w14:textId="77777777" w:rsidTr="00C242F6">
        <w:tc>
          <w:tcPr>
            <w:tcW w:w="2500" w:type="pct"/>
            <w:tcMar>
              <w:top w:w="75" w:type="dxa"/>
              <w:bottom w:w="75" w:type="dxa"/>
            </w:tcMar>
            <w:vAlign w:val="center"/>
          </w:tcPr>
          <w:p w14:paraId="6FF8E42D" w14:textId="77777777" w:rsidR="0027203B" w:rsidRDefault="0027203B" w:rsidP="00C242F6">
            <w:r>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Default="0027203B" w:rsidP="00C242F6">
            <w:r>
              <w:rPr>
                <w:rFonts w:ascii="Arial" w:hAnsi="Arial" w:cs="Arial"/>
                <w:color w:val="000000"/>
                <w:position w:val="-2"/>
                <w:sz w:val="18"/>
                <w:szCs w:val="18"/>
              </w:rPr>
              <w:t>Ime in priimek: _____________________</w:t>
            </w:r>
          </w:p>
        </w:tc>
      </w:tr>
      <w:tr w:rsidR="0027203B" w14:paraId="7B993A45" w14:textId="77777777" w:rsidTr="00C242F6">
        <w:tc>
          <w:tcPr>
            <w:tcW w:w="2500" w:type="pct"/>
            <w:tcMar>
              <w:top w:w="75" w:type="dxa"/>
              <w:bottom w:w="75" w:type="dxa"/>
            </w:tcMar>
            <w:vAlign w:val="center"/>
          </w:tcPr>
          <w:p w14:paraId="523D3BC8" w14:textId="77777777" w:rsidR="0027203B" w:rsidRDefault="0027203B" w:rsidP="00C242F6">
            <w:r>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Default="0027203B" w:rsidP="00C242F6"/>
          <w:p w14:paraId="1FE6FD89" w14:textId="77777777" w:rsidR="0027203B" w:rsidRDefault="0027203B" w:rsidP="00C242F6">
            <w:pPr>
              <w:jc w:val="center"/>
            </w:pPr>
            <w:r>
              <w:rPr>
                <w:rFonts w:ascii="Arial" w:hAnsi="Arial" w:cs="Arial"/>
                <w:color w:val="A9A9A9"/>
                <w:position w:val="-2"/>
                <w:sz w:val="18"/>
                <w:szCs w:val="18"/>
              </w:rPr>
              <w:t>(žig in podpis)</w:t>
            </w:r>
          </w:p>
        </w:tc>
      </w:tr>
    </w:tbl>
    <w:p w14:paraId="405D7089" w14:textId="77777777" w:rsidR="0027203B" w:rsidRDefault="0027203B" w:rsidP="0027203B">
      <w:pPr>
        <w:spacing w:before="225" w:after="225" w:line="240" w:lineRule="auto"/>
        <w:jc w:val="both"/>
      </w:pPr>
      <w:r>
        <w:rPr>
          <w:rFonts w:ascii="Arial" w:hAnsi="Arial" w:cs="Arial"/>
          <w:color w:val="000000"/>
          <w:sz w:val="18"/>
          <w:szCs w:val="18"/>
        </w:rPr>
        <w:t> </w:t>
      </w:r>
    </w:p>
    <w:p w14:paraId="5BB32131" w14:textId="77777777" w:rsidR="0027203B" w:rsidRDefault="0027203B" w:rsidP="0027203B">
      <w:pPr>
        <w:spacing w:before="525" w:after="225" w:line="240" w:lineRule="auto"/>
        <w:jc w:val="both"/>
      </w:pPr>
      <w:r>
        <w:rPr>
          <w:rFonts w:ascii="Arial" w:hAnsi="Arial" w:cs="Arial"/>
          <w:color w:val="000000"/>
          <w:sz w:val="18"/>
          <w:szCs w:val="18"/>
        </w:rPr>
        <w:t> </w:t>
      </w:r>
    </w:p>
    <w:p w14:paraId="020D4473" w14:textId="77777777" w:rsidR="0027203B" w:rsidRDefault="0027203B" w:rsidP="0027203B">
      <w:pPr>
        <w:sectPr w:rsidR="0027203B" w:rsidSect="0027203B">
          <w:footerReference w:type="default" r:id="rId20"/>
          <w:pgSz w:w="11906" w:h="16838"/>
          <w:pgMar w:top="1418" w:right="1418" w:bottom="1418" w:left="1418" w:header="567" w:footer="596" w:gutter="0"/>
          <w:cols w:space="708"/>
          <w:docGrid w:linePitch="360"/>
        </w:sectPr>
      </w:pPr>
    </w:p>
    <w:p w14:paraId="5207959E" w14:textId="483C5DB9" w:rsidR="0027203B" w:rsidRPr="00590863" w:rsidRDefault="0027203B" w:rsidP="0027203B">
      <w:pPr>
        <w:spacing w:after="0"/>
        <w:jc w:val="right"/>
        <w:rPr>
          <w:rFonts w:ascii="Arial" w:hAnsi="Arial" w:cs="Arial"/>
          <w:sz w:val="18"/>
          <w:szCs w:val="18"/>
        </w:rPr>
      </w:pPr>
      <w:r w:rsidRPr="00590863">
        <w:rPr>
          <w:rFonts w:ascii="Arial" w:hAnsi="Arial" w:cs="Arial"/>
          <w:sz w:val="18"/>
          <w:szCs w:val="18"/>
        </w:rPr>
        <w:t xml:space="preserve">Obrazec št: </w:t>
      </w:r>
      <w:r w:rsidR="00E5586D">
        <w:rPr>
          <w:rFonts w:ascii="Arial" w:hAnsi="Arial" w:cs="Arial"/>
          <w:sz w:val="18"/>
          <w:szCs w:val="18"/>
        </w:rPr>
        <w:t>8</w:t>
      </w:r>
    </w:p>
    <w:p w14:paraId="08039DD4" w14:textId="77777777" w:rsidR="0027203B" w:rsidRPr="00252358" w:rsidRDefault="0027203B" w:rsidP="0027203B"/>
    <w:p w14:paraId="0DCA86D1" w14:textId="77777777" w:rsidR="0027203B"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DA2A744" w14:textId="77777777" w:rsidR="0027203B" w:rsidRDefault="0027203B" w:rsidP="0027203B">
      <w:pPr>
        <w:spacing w:after="120"/>
        <w:rPr>
          <w:rFonts w:ascii="Arial" w:hAnsi="Arial" w:cs="Arial"/>
        </w:rPr>
      </w:pPr>
    </w:p>
    <w:p w14:paraId="53F79D0A" w14:textId="0D783908" w:rsidR="0027203B" w:rsidRDefault="0027203B" w:rsidP="0027203B">
      <w:pPr>
        <w:spacing w:before="225" w:after="225" w:line="240" w:lineRule="auto"/>
        <w:jc w:val="both"/>
      </w:pPr>
      <w:r>
        <w:rPr>
          <w:rFonts w:ascii="Arial" w:hAnsi="Arial" w:cs="Arial"/>
          <w:color w:val="000000"/>
          <w:sz w:val="18"/>
          <w:szCs w:val="18"/>
        </w:rPr>
        <w:t>V zvezi z javnim naročilom »</w:t>
      </w:r>
      <w:r w:rsidRPr="0027203B">
        <w:rPr>
          <w:rFonts w:ascii="Arial" w:hAnsi="Arial" w:cs="Arial"/>
          <w:color w:val="000000"/>
          <w:sz w:val="18"/>
          <w:szCs w:val="18"/>
        </w:rPr>
        <w:t>Nakup opreme za potrebe UKC Ljubljana in najem opreme za fotokopiranje, skeniranje in tiskanje</w:t>
      </w:r>
      <w:r>
        <w:rPr>
          <w:rFonts w:ascii="Arial" w:hAnsi="Arial" w:cs="Arial"/>
          <w:color w:val="000000"/>
          <w:sz w:val="18"/>
          <w:szCs w:val="18"/>
        </w:rPr>
        <w:t>«,</w:t>
      </w:r>
    </w:p>
    <w:p w14:paraId="5D507175" w14:textId="77777777" w:rsidR="0027203B" w:rsidRDefault="0027203B" w:rsidP="0027203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Default="0027203B" w:rsidP="0027203B">
      <w:pPr>
        <w:spacing w:before="225" w:after="225" w:line="240" w:lineRule="auto"/>
        <w:jc w:val="both"/>
      </w:pPr>
      <w:r>
        <w:rPr>
          <w:rFonts w:ascii="Arial" w:hAnsi="Arial" w:cs="Arial"/>
          <w:color w:val="000000"/>
          <w:sz w:val="18"/>
          <w:szCs w:val="18"/>
        </w:rPr>
        <w:t>Izjavljamo (ustrezno označi):</w:t>
      </w:r>
    </w:p>
    <w:p w14:paraId="6EEEED02" w14:textId="77777777" w:rsidR="0027203B" w:rsidRDefault="0027203B" w:rsidP="0027203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Default="0027203B" w:rsidP="0027203B">
      <w:pPr>
        <w:spacing w:before="225" w:after="225" w:line="240" w:lineRule="auto"/>
        <w:jc w:val="both"/>
      </w:pPr>
      <w:r>
        <w:rPr>
          <w:rFonts w:ascii="Arial" w:hAnsi="Arial" w:cs="Arial"/>
          <w:color w:val="000000"/>
          <w:sz w:val="18"/>
          <w:szCs w:val="18"/>
        </w:rPr>
        <w:t>[   ] NE zahtevamo izvedbe neposrednih plačil.</w:t>
      </w:r>
    </w:p>
    <w:p w14:paraId="37DE843B" w14:textId="77777777" w:rsidR="0027203B" w:rsidRDefault="0027203B" w:rsidP="0027203B">
      <w:pPr>
        <w:spacing w:before="225" w:after="225" w:line="240" w:lineRule="auto"/>
        <w:jc w:val="both"/>
      </w:pPr>
      <w:r>
        <w:rPr>
          <w:rFonts w:ascii="Arial" w:hAnsi="Arial" w:cs="Arial"/>
          <w:color w:val="000000"/>
          <w:sz w:val="18"/>
          <w:szCs w:val="18"/>
        </w:rPr>
        <w:t> </w:t>
      </w:r>
    </w:p>
    <w:p w14:paraId="6E838A12" w14:textId="77777777" w:rsidR="0027203B" w:rsidRDefault="0027203B" w:rsidP="0027203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14:paraId="2B5D4C3C" w14:textId="77777777" w:rsidTr="00C242F6">
        <w:tc>
          <w:tcPr>
            <w:tcW w:w="2500" w:type="pct"/>
            <w:tcMar>
              <w:top w:w="75" w:type="dxa"/>
              <w:bottom w:w="75" w:type="dxa"/>
            </w:tcMar>
            <w:vAlign w:val="center"/>
          </w:tcPr>
          <w:p w14:paraId="4754CF0C" w14:textId="77777777" w:rsidR="0027203B" w:rsidRDefault="0027203B" w:rsidP="00C242F6">
            <w:r>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Default="0027203B" w:rsidP="00C242F6">
            <w:r>
              <w:rPr>
                <w:rFonts w:ascii="Arial" w:hAnsi="Arial" w:cs="Arial"/>
                <w:color w:val="000000"/>
                <w:position w:val="-2"/>
                <w:sz w:val="18"/>
                <w:szCs w:val="18"/>
              </w:rPr>
              <w:t>Ime in priimek: _____________________</w:t>
            </w:r>
          </w:p>
        </w:tc>
      </w:tr>
      <w:tr w:rsidR="0027203B" w14:paraId="3CE965F8" w14:textId="77777777" w:rsidTr="00C242F6">
        <w:tc>
          <w:tcPr>
            <w:tcW w:w="2500" w:type="pct"/>
            <w:tcMar>
              <w:top w:w="75" w:type="dxa"/>
              <w:bottom w:w="75" w:type="dxa"/>
            </w:tcMar>
            <w:vAlign w:val="center"/>
          </w:tcPr>
          <w:p w14:paraId="35426DCB" w14:textId="77777777" w:rsidR="0027203B" w:rsidRDefault="0027203B" w:rsidP="00C242F6">
            <w:r>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Default="0027203B" w:rsidP="00C242F6"/>
          <w:p w14:paraId="12896B63" w14:textId="77777777" w:rsidR="0027203B" w:rsidRDefault="0027203B" w:rsidP="00C242F6">
            <w:pPr>
              <w:jc w:val="center"/>
            </w:pPr>
            <w:r>
              <w:rPr>
                <w:rFonts w:ascii="Arial" w:hAnsi="Arial" w:cs="Arial"/>
                <w:color w:val="A9A9A9"/>
                <w:position w:val="-2"/>
                <w:sz w:val="18"/>
                <w:szCs w:val="18"/>
              </w:rPr>
              <w:t>(žig in podpis)</w:t>
            </w:r>
          </w:p>
        </w:tc>
      </w:tr>
    </w:tbl>
    <w:p w14:paraId="60F9ACFD" w14:textId="77777777" w:rsidR="0027203B" w:rsidRDefault="0027203B" w:rsidP="0027203B">
      <w:pPr>
        <w:spacing w:before="225" w:after="225" w:line="240" w:lineRule="auto"/>
        <w:jc w:val="both"/>
      </w:pPr>
      <w:r>
        <w:rPr>
          <w:rFonts w:ascii="Arial" w:hAnsi="Arial" w:cs="Arial"/>
          <w:color w:val="000000"/>
          <w:sz w:val="18"/>
          <w:szCs w:val="18"/>
        </w:rPr>
        <w:t> </w:t>
      </w:r>
    </w:p>
    <w:p w14:paraId="656E5434" w14:textId="77777777" w:rsidR="0027203B" w:rsidRDefault="0027203B" w:rsidP="0027203B">
      <w:pPr>
        <w:spacing w:before="225" w:after="225" w:line="240" w:lineRule="auto"/>
        <w:jc w:val="both"/>
      </w:pPr>
      <w:r>
        <w:rPr>
          <w:rFonts w:ascii="Arial" w:hAnsi="Arial" w:cs="Arial"/>
          <w:color w:val="000000"/>
          <w:sz w:val="18"/>
          <w:szCs w:val="18"/>
        </w:rPr>
        <w:t> </w:t>
      </w:r>
    </w:p>
    <w:p w14:paraId="54A1371D" w14:textId="77777777" w:rsidR="0027203B" w:rsidRDefault="0027203B" w:rsidP="0027203B">
      <w:pPr>
        <w:spacing w:before="225" w:after="225" w:line="240" w:lineRule="auto"/>
        <w:jc w:val="both"/>
      </w:pPr>
      <w:r>
        <w:rPr>
          <w:rFonts w:ascii="Arial" w:hAnsi="Arial" w:cs="Arial"/>
          <w:color w:val="000000"/>
          <w:sz w:val="18"/>
          <w:szCs w:val="18"/>
        </w:rPr>
        <w:t> </w:t>
      </w:r>
    </w:p>
    <w:p w14:paraId="47CC46C6" w14:textId="77777777" w:rsidR="0027203B" w:rsidRDefault="0027203B" w:rsidP="0027203B">
      <w:pPr>
        <w:spacing w:before="225" w:after="225" w:line="240" w:lineRule="auto"/>
        <w:jc w:val="both"/>
      </w:pPr>
      <w:r>
        <w:rPr>
          <w:rFonts w:ascii="Arial" w:hAnsi="Arial" w:cs="Arial"/>
          <w:b/>
          <w:bCs/>
          <w:i/>
          <w:iCs/>
          <w:color w:val="000000"/>
          <w:sz w:val="18"/>
          <w:szCs w:val="18"/>
          <w:u w:val="single"/>
        </w:rPr>
        <w:t>Opomba:</w:t>
      </w:r>
    </w:p>
    <w:p w14:paraId="02C401B6" w14:textId="77777777" w:rsidR="0027203B" w:rsidRDefault="0027203B" w:rsidP="0027203B">
      <w:pPr>
        <w:spacing w:before="225" w:after="225" w:line="240" w:lineRule="auto"/>
        <w:jc w:val="both"/>
      </w:pPr>
      <w:r>
        <w:rPr>
          <w:rFonts w:ascii="Arial" w:hAnsi="Arial" w:cs="Arial"/>
          <w:i/>
          <w:iCs/>
          <w:color w:val="000000"/>
          <w:sz w:val="18"/>
          <w:szCs w:val="18"/>
        </w:rPr>
        <w:t>V primeru večjega števila podizvajalcev se obrazec fotokopira.</w:t>
      </w:r>
    </w:p>
    <w:p w14:paraId="3482462F" w14:textId="77777777" w:rsidR="0027203B" w:rsidRDefault="0027203B" w:rsidP="0027203B">
      <w:pPr>
        <w:sectPr w:rsidR="0027203B" w:rsidSect="0027203B">
          <w:footerReference w:type="default" r:id="rId21"/>
          <w:pgSz w:w="11906" w:h="16838"/>
          <w:pgMar w:top="1418" w:right="1418" w:bottom="1418" w:left="1418" w:header="567" w:footer="596" w:gutter="0"/>
          <w:cols w:space="708"/>
          <w:docGrid w:linePitch="360"/>
        </w:sectPr>
      </w:pPr>
    </w:p>
    <w:p w14:paraId="04CB5338" w14:textId="4DFC94B3" w:rsidR="0027203B" w:rsidRPr="00590863" w:rsidRDefault="0027203B" w:rsidP="0027203B">
      <w:pPr>
        <w:spacing w:after="0"/>
        <w:jc w:val="right"/>
        <w:rPr>
          <w:rFonts w:ascii="Arial" w:hAnsi="Arial" w:cs="Arial"/>
          <w:sz w:val="18"/>
          <w:szCs w:val="18"/>
        </w:rPr>
      </w:pPr>
      <w:r w:rsidRPr="00590863">
        <w:rPr>
          <w:rFonts w:ascii="Arial" w:hAnsi="Arial" w:cs="Arial"/>
          <w:sz w:val="18"/>
          <w:szCs w:val="18"/>
        </w:rPr>
        <w:t xml:space="preserve">Obrazec št: </w:t>
      </w:r>
      <w:r w:rsidR="00E5586D">
        <w:rPr>
          <w:rFonts w:ascii="Arial" w:hAnsi="Arial" w:cs="Arial"/>
          <w:sz w:val="18"/>
          <w:szCs w:val="18"/>
        </w:rPr>
        <w:t>9</w:t>
      </w:r>
    </w:p>
    <w:p w14:paraId="0744432B" w14:textId="77777777" w:rsidR="0027203B" w:rsidRPr="00252358" w:rsidRDefault="0027203B" w:rsidP="0027203B"/>
    <w:p w14:paraId="60D18875" w14:textId="77777777" w:rsidR="0027203B"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16CE76A" w14:textId="77777777" w:rsidR="0027203B" w:rsidRDefault="0027203B" w:rsidP="0027203B">
      <w:pPr>
        <w:spacing w:after="120"/>
        <w:rPr>
          <w:rFonts w:ascii="Arial" w:hAnsi="Arial" w:cs="Arial"/>
        </w:rPr>
      </w:pPr>
    </w:p>
    <w:p w14:paraId="29F6B177" w14:textId="76F75BD5" w:rsidR="0027203B" w:rsidRDefault="0027203B" w:rsidP="0027203B">
      <w:pPr>
        <w:spacing w:before="225" w:after="225" w:line="240" w:lineRule="auto"/>
        <w:jc w:val="both"/>
      </w:pPr>
      <w:r>
        <w:rPr>
          <w:rFonts w:ascii="Arial" w:hAnsi="Arial" w:cs="Arial"/>
          <w:color w:val="000000"/>
          <w:sz w:val="18"/>
          <w:szCs w:val="18"/>
        </w:rPr>
        <w:t>Pri izvedbi javnega naročila »</w:t>
      </w:r>
      <w:r w:rsidRPr="0027203B">
        <w:rPr>
          <w:rFonts w:ascii="Arial" w:hAnsi="Arial" w:cs="Arial"/>
          <w:b/>
          <w:bCs/>
          <w:color w:val="000000"/>
          <w:sz w:val="18"/>
          <w:szCs w:val="18"/>
        </w:rPr>
        <w:t>Nakup opreme za potrebe UKC Ljubljana in najem opreme za fotokopiranje, skeniranje in tiskanje</w:t>
      </w:r>
      <w:r>
        <w:rPr>
          <w:rFonts w:ascii="Arial" w:hAnsi="Arial" w:cs="Arial"/>
          <w:color w:val="000000"/>
          <w:sz w:val="18"/>
          <w:szCs w:val="18"/>
        </w:rPr>
        <w:t>«,</w:t>
      </w:r>
    </w:p>
    <w:p w14:paraId="7802E18B" w14:textId="77777777" w:rsidR="0027203B" w:rsidRDefault="0027203B" w:rsidP="0027203B">
      <w:pPr>
        <w:spacing w:before="225" w:after="225" w:line="240" w:lineRule="auto"/>
        <w:jc w:val="both"/>
      </w:pPr>
      <w:r>
        <w:rPr>
          <w:rFonts w:ascii="Arial" w:hAnsi="Arial" w:cs="Arial"/>
          <w:color w:val="000000"/>
          <w:sz w:val="18"/>
          <w:szCs w:val="18"/>
        </w:rPr>
        <w:t>izjavljamo, da (ustrezno označi in izpolni):</w:t>
      </w:r>
    </w:p>
    <w:p w14:paraId="21937DFF" w14:textId="77777777" w:rsidR="0027203B" w:rsidRDefault="0027203B" w:rsidP="0027203B">
      <w:pPr>
        <w:spacing w:before="225" w:after="225" w:line="240" w:lineRule="auto"/>
        <w:jc w:val="both"/>
      </w:pPr>
      <w:r>
        <w:rPr>
          <w:rFonts w:ascii="Arial" w:hAnsi="Arial" w:cs="Arial"/>
          <w:b/>
          <w:bCs/>
          <w:color w:val="000000"/>
          <w:sz w:val="18"/>
          <w:szCs w:val="18"/>
        </w:rPr>
        <w:t>[   ] ne nastopamo s podizvajalci</w:t>
      </w:r>
    </w:p>
    <w:p w14:paraId="325553B7" w14:textId="77777777" w:rsidR="0027203B" w:rsidRDefault="0027203B" w:rsidP="0027203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14:paraId="721004C9" w14:textId="77777777" w:rsidTr="00C242F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Default="0027203B" w:rsidP="00C242F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Default="0027203B" w:rsidP="00C242F6">
            <w:r>
              <w:rPr>
                <w:rFonts w:ascii="Arial" w:hAnsi="Arial" w:cs="Arial"/>
                <w:color w:val="000000"/>
                <w:position w:val="-2"/>
                <w:sz w:val="18"/>
                <w:szCs w:val="18"/>
              </w:rPr>
              <w:t> </w:t>
            </w:r>
          </w:p>
        </w:tc>
      </w:tr>
      <w:tr w:rsidR="0027203B" w14:paraId="30636A24" w14:textId="77777777" w:rsidTr="00C242F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Default="0027203B" w:rsidP="00C242F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Default="0027203B" w:rsidP="00C242F6">
            <w:pPr>
              <w:spacing w:before="135" w:after="135"/>
              <w:jc w:val="both"/>
              <w:textAlignment w:val="center"/>
            </w:pPr>
            <w:r>
              <w:rPr>
                <w:rFonts w:ascii="Arial" w:hAnsi="Arial" w:cs="Arial"/>
                <w:color w:val="000000"/>
                <w:position w:val="-2"/>
                <w:sz w:val="18"/>
                <w:szCs w:val="18"/>
              </w:rPr>
              <w:t>Opis del, ki jih bo izvedel podizvajalec:</w:t>
            </w:r>
          </w:p>
          <w:p w14:paraId="0C699743" w14:textId="77777777" w:rsidR="0027203B" w:rsidRDefault="0027203B" w:rsidP="00C242F6">
            <w:pPr>
              <w:spacing w:before="135" w:after="135"/>
              <w:jc w:val="both"/>
              <w:textAlignment w:val="center"/>
            </w:pPr>
            <w:r>
              <w:rPr>
                <w:rFonts w:ascii="Arial" w:hAnsi="Arial" w:cs="Arial"/>
                <w:color w:val="000000"/>
                <w:position w:val="-2"/>
                <w:sz w:val="18"/>
                <w:szCs w:val="18"/>
              </w:rPr>
              <w:t> </w:t>
            </w:r>
          </w:p>
          <w:p w14:paraId="49DCA2EE" w14:textId="77777777" w:rsidR="0027203B" w:rsidRDefault="0027203B" w:rsidP="00C242F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7203B" w14:paraId="485ABB37" w14:textId="77777777" w:rsidTr="00C242F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Default="0027203B" w:rsidP="00C242F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Default="0027203B" w:rsidP="00C242F6">
            <w:r>
              <w:rPr>
                <w:rFonts w:ascii="Arial" w:hAnsi="Arial" w:cs="Arial"/>
                <w:color w:val="000000"/>
                <w:position w:val="-2"/>
                <w:sz w:val="18"/>
                <w:szCs w:val="18"/>
              </w:rPr>
              <w:t> </w:t>
            </w:r>
          </w:p>
        </w:tc>
      </w:tr>
      <w:tr w:rsidR="0027203B" w14:paraId="576FEB6A" w14:textId="77777777" w:rsidTr="00C242F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Default="0027203B" w:rsidP="00C242F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Default="0027203B" w:rsidP="00C242F6">
            <w:pPr>
              <w:spacing w:before="135" w:after="135"/>
              <w:jc w:val="both"/>
              <w:textAlignment w:val="center"/>
            </w:pPr>
            <w:r>
              <w:rPr>
                <w:rFonts w:ascii="Arial" w:hAnsi="Arial" w:cs="Arial"/>
                <w:color w:val="000000"/>
                <w:position w:val="-2"/>
                <w:sz w:val="18"/>
                <w:szCs w:val="18"/>
              </w:rPr>
              <w:t>Opis del, ki jih bo izvedel podizvajalec:</w:t>
            </w:r>
          </w:p>
          <w:p w14:paraId="7641B65E" w14:textId="77777777" w:rsidR="0027203B" w:rsidRDefault="0027203B" w:rsidP="00C242F6">
            <w:pPr>
              <w:spacing w:before="135" w:after="135"/>
              <w:jc w:val="both"/>
              <w:textAlignment w:val="center"/>
            </w:pPr>
            <w:r>
              <w:rPr>
                <w:rFonts w:ascii="Arial" w:hAnsi="Arial" w:cs="Arial"/>
                <w:color w:val="000000"/>
                <w:position w:val="-2"/>
                <w:sz w:val="18"/>
                <w:szCs w:val="18"/>
              </w:rPr>
              <w:t> </w:t>
            </w:r>
          </w:p>
          <w:p w14:paraId="51FE3DF1" w14:textId="77777777" w:rsidR="0027203B" w:rsidRDefault="0027203B" w:rsidP="00C242F6">
            <w:pPr>
              <w:spacing w:before="135" w:after="135"/>
              <w:jc w:val="both"/>
              <w:textAlignment w:val="center"/>
            </w:pPr>
            <w:r>
              <w:rPr>
                <w:rFonts w:ascii="Arial" w:hAnsi="Arial" w:cs="Arial"/>
                <w:color w:val="000000"/>
                <w:position w:val="-2"/>
                <w:sz w:val="18"/>
                <w:szCs w:val="18"/>
              </w:rPr>
              <w:t>% končne ponudbe vrednosti, ki jo bo izvedel podizvajalec: ____</w:t>
            </w:r>
          </w:p>
          <w:p w14:paraId="219B21E4" w14:textId="77777777" w:rsidR="0027203B" w:rsidRDefault="0027203B" w:rsidP="00C242F6">
            <w:pPr>
              <w:spacing w:before="135" w:after="135"/>
              <w:jc w:val="both"/>
              <w:textAlignment w:val="center"/>
            </w:pPr>
            <w:r>
              <w:rPr>
                <w:rFonts w:ascii="Arial" w:hAnsi="Arial" w:cs="Arial"/>
                <w:color w:val="000000"/>
                <w:position w:val="-2"/>
                <w:sz w:val="18"/>
                <w:szCs w:val="18"/>
              </w:rPr>
              <w:t> </w:t>
            </w:r>
          </w:p>
        </w:tc>
      </w:tr>
    </w:tbl>
    <w:p w14:paraId="7BA71533" w14:textId="77777777" w:rsidR="0027203B" w:rsidRDefault="0027203B" w:rsidP="0027203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Default="0027203B" w:rsidP="0027203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14:paraId="1FDD751A" w14:textId="77777777" w:rsidTr="00C242F6">
        <w:tc>
          <w:tcPr>
            <w:tcW w:w="4080" w:type="dxa"/>
            <w:tcMar>
              <w:top w:w="135" w:type="dxa"/>
              <w:bottom w:w="135" w:type="dxa"/>
            </w:tcMar>
            <w:vAlign w:val="center"/>
          </w:tcPr>
          <w:p w14:paraId="1D12CFB9" w14:textId="77777777" w:rsidR="0027203B" w:rsidRDefault="0027203B" w:rsidP="00C242F6">
            <w:r>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Default="0027203B" w:rsidP="00C242F6">
            <w:r>
              <w:rPr>
                <w:rFonts w:ascii="Arial" w:hAnsi="Arial" w:cs="Arial"/>
                <w:color w:val="000000"/>
                <w:position w:val="-2"/>
                <w:sz w:val="18"/>
                <w:szCs w:val="18"/>
              </w:rPr>
              <w:t>Ime in priimek: _____________________</w:t>
            </w:r>
          </w:p>
        </w:tc>
      </w:tr>
      <w:tr w:rsidR="0027203B" w14:paraId="2FB1C42E" w14:textId="77777777" w:rsidTr="00C242F6">
        <w:tc>
          <w:tcPr>
            <w:tcW w:w="4080" w:type="dxa"/>
            <w:tcMar>
              <w:top w:w="135" w:type="dxa"/>
              <w:bottom w:w="135" w:type="dxa"/>
            </w:tcMar>
            <w:vAlign w:val="center"/>
          </w:tcPr>
          <w:p w14:paraId="0DE23426" w14:textId="77777777" w:rsidR="0027203B" w:rsidRDefault="0027203B" w:rsidP="00C242F6">
            <w:r>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Default="0027203B" w:rsidP="00C242F6"/>
          <w:p w14:paraId="60D6E8E7" w14:textId="77777777" w:rsidR="0027203B" w:rsidRDefault="0027203B" w:rsidP="00C242F6">
            <w:pPr>
              <w:jc w:val="center"/>
            </w:pPr>
            <w:r>
              <w:rPr>
                <w:rFonts w:ascii="Arial" w:hAnsi="Arial" w:cs="Arial"/>
                <w:color w:val="A9A9A9"/>
                <w:position w:val="-2"/>
                <w:sz w:val="18"/>
                <w:szCs w:val="18"/>
              </w:rPr>
              <w:t>(žig in podpis)</w:t>
            </w:r>
          </w:p>
        </w:tc>
      </w:tr>
    </w:tbl>
    <w:p w14:paraId="51BFDF84" w14:textId="77777777" w:rsidR="0027203B" w:rsidRDefault="0027203B" w:rsidP="0027203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6A17771" w14:textId="77777777" w:rsidR="0027203B" w:rsidRDefault="0027203B">
      <w:pPr>
        <w:rPr>
          <w:rFonts w:ascii="Arial" w:hAnsi="Arial" w:cs="Arial"/>
          <w:sz w:val="18"/>
          <w:szCs w:val="18"/>
        </w:rPr>
      </w:pPr>
      <w:r>
        <w:rPr>
          <w:rFonts w:ascii="Arial" w:hAnsi="Arial" w:cs="Arial"/>
          <w:sz w:val="18"/>
          <w:szCs w:val="18"/>
        </w:rPr>
        <w:br w:type="page"/>
      </w:r>
    </w:p>
    <w:p w14:paraId="7F2974AE" w14:textId="7F79C660" w:rsidR="000D7947" w:rsidRPr="00590863" w:rsidRDefault="00C242F6" w:rsidP="00C242F6">
      <w:pPr>
        <w:spacing w:after="0"/>
        <w:jc w:val="right"/>
        <w:rPr>
          <w:rFonts w:ascii="Arial" w:hAnsi="Arial" w:cs="Arial"/>
          <w:sz w:val="18"/>
          <w:szCs w:val="18"/>
        </w:rPr>
      </w:pPr>
      <w:r w:rsidRPr="00590863">
        <w:rPr>
          <w:rFonts w:ascii="Arial" w:hAnsi="Arial" w:cs="Arial"/>
          <w:sz w:val="18"/>
          <w:szCs w:val="18"/>
        </w:rPr>
        <w:t xml:space="preserve">Obrazec št: </w:t>
      </w:r>
      <w:r w:rsidR="0027203B">
        <w:rPr>
          <w:rFonts w:ascii="Arial" w:hAnsi="Arial" w:cs="Arial"/>
          <w:sz w:val="18"/>
          <w:szCs w:val="18"/>
        </w:rPr>
        <w:t>1</w:t>
      </w:r>
      <w:r w:rsidR="00E5586D">
        <w:rPr>
          <w:rFonts w:ascii="Arial" w:hAnsi="Arial" w:cs="Arial"/>
          <w:sz w:val="18"/>
          <w:szCs w:val="18"/>
        </w:rPr>
        <w:t>0</w:t>
      </w:r>
    </w:p>
    <w:p w14:paraId="746E4400" w14:textId="77777777" w:rsidR="000D7947" w:rsidRPr="00252358" w:rsidRDefault="000D7947" w:rsidP="00C242F6"/>
    <w:p w14:paraId="45339987" w14:textId="77777777"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795AEAD" w14:textId="77777777" w:rsidR="000D7947" w:rsidRDefault="000D7947" w:rsidP="00C242F6">
      <w:pPr>
        <w:spacing w:after="120"/>
        <w:rPr>
          <w:rFonts w:ascii="Arial" w:hAnsi="Arial" w:cs="Arial"/>
        </w:rPr>
      </w:pPr>
    </w:p>
    <w:p w14:paraId="745B0C7E" w14:textId="77777777" w:rsidR="00BE7E6E" w:rsidRDefault="00C242F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Default="00C242F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Default="00C242F6">
            <w:pPr>
              <w:spacing w:before="135" w:after="135"/>
              <w:jc w:val="both"/>
              <w:textAlignment w:val="center"/>
            </w:pPr>
            <w:r>
              <w:rPr>
                <w:rFonts w:ascii="Arial" w:hAnsi="Arial" w:cs="Arial"/>
                <w:b/>
                <w:bCs/>
                <w:color w:val="000000"/>
                <w:position w:val="-2"/>
                <w:sz w:val="18"/>
                <w:szCs w:val="18"/>
              </w:rPr>
              <w:t>Ime in priimek</w:t>
            </w:r>
          </w:p>
          <w:p w14:paraId="6E56A5B1" w14:textId="77777777" w:rsidR="00BE7E6E" w:rsidRDefault="00C242F6">
            <w:pPr>
              <w:spacing w:before="135" w:after="135"/>
              <w:jc w:val="both"/>
              <w:textAlignment w:val="center"/>
            </w:pPr>
            <w:r>
              <w:rPr>
                <w:rFonts w:ascii="Arial" w:hAnsi="Arial" w:cs="Arial"/>
                <w:b/>
                <w:bCs/>
                <w:color w:val="000000"/>
                <w:position w:val="-2"/>
                <w:sz w:val="18"/>
                <w:szCs w:val="18"/>
              </w:rPr>
              <w:t>ali</w:t>
            </w:r>
          </w:p>
          <w:p w14:paraId="0D1F5723" w14:textId="77777777" w:rsidR="00BE7E6E" w:rsidRDefault="00C242F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Default="00C242F6">
            <w:pPr>
              <w:spacing w:before="135" w:after="135"/>
              <w:jc w:val="both"/>
              <w:textAlignment w:val="center"/>
            </w:pPr>
            <w:r>
              <w:rPr>
                <w:rFonts w:ascii="Arial" w:hAnsi="Arial" w:cs="Arial"/>
                <w:b/>
                <w:bCs/>
                <w:color w:val="000000"/>
                <w:position w:val="-2"/>
                <w:sz w:val="18"/>
                <w:szCs w:val="18"/>
              </w:rPr>
              <w:t>Naslov prebivališča</w:t>
            </w:r>
          </w:p>
          <w:p w14:paraId="7632CD43" w14:textId="77777777" w:rsidR="00BE7E6E" w:rsidRDefault="00C242F6">
            <w:pPr>
              <w:spacing w:before="135" w:after="135"/>
              <w:jc w:val="both"/>
              <w:textAlignment w:val="center"/>
            </w:pPr>
            <w:r>
              <w:rPr>
                <w:rFonts w:ascii="Arial" w:hAnsi="Arial" w:cs="Arial"/>
                <w:b/>
                <w:bCs/>
                <w:color w:val="000000"/>
                <w:position w:val="-2"/>
                <w:sz w:val="18"/>
                <w:szCs w:val="18"/>
              </w:rPr>
              <w:t>ali</w:t>
            </w:r>
          </w:p>
          <w:p w14:paraId="15F96B6B" w14:textId="77777777" w:rsidR="00BE7E6E" w:rsidRDefault="00C242F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Default="00C242F6">
            <w:pPr>
              <w:spacing w:before="135" w:after="135"/>
              <w:jc w:val="both"/>
              <w:textAlignment w:val="center"/>
            </w:pPr>
            <w:r>
              <w:rPr>
                <w:rFonts w:ascii="Arial" w:hAnsi="Arial" w:cs="Arial"/>
                <w:b/>
                <w:bCs/>
                <w:color w:val="000000"/>
                <w:position w:val="-2"/>
                <w:sz w:val="18"/>
                <w:szCs w:val="18"/>
              </w:rPr>
              <w:t>Delež lastništva</w:t>
            </w:r>
          </w:p>
          <w:p w14:paraId="74012316" w14:textId="77777777" w:rsidR="00BE7E6E" w:rsidRDefault="00C242F6">
            <w:pPr>
              <w:spacing w:before="135" w:after="135"/>
              <w:jc w:val="both"/>
              <w:textAlignment w:val="center"/>
            </w:pPr>
            <w:r>
              <w:rPr>
                <w:rFonts w:ascii="Arial" w:hAnsi="Arial" w:cs="Arial"/>
                <w:b/>
                <w:bCs/>
                <w:color w:val="000000"/>
                <w:position w:val="-2"/>
                <w:sz w:val="18"/>
                <w:szCs w:val="18"/>
              </w:rPr>
              <w:t>ali</w:t>
            </w:r>
          </w:p>
          <w:p w14:paraId="6AABEDEA" w14:textId="77777777" w:rsidR="00BE7E6E" w:rsidRDefault="00C242F6">
            <w:pPr>
              <w:spacing w:before="135" w:after="135"/>
              <w:jc w:val="both"/>
              <w:textAlignment w:val="center"/>
            </w:pPr>
            <w:r>
              <w:rPr>
                <w:rFonts w:ascii="Arial" w:hAnsi="Arial" w:cs="Arial"/>
                <w:b/>
                <w:bCs/>
                <w:color w:val="000000"/>
                <w:position w:val="-2"/>
                <w:sz w:val="18"/>
                <w:szCs w:val="18"/>
              </w:rPr>
              <w:t>Delež lastništva gospodarskega subjekta</w:t>
            </w:r>
          </w:p>
        </w:tc>
      </w:tr>
      <w:tr w:rsidR="00BE7E6E"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Default="00C242F6">
            <w:pPr>
              <w:spacing w:before="135" w:after="135"/>
              <w:jc w:val="both"/>
              <w:textAlignment w:val="center"/>
            </w:pPr>
            <w:r>
              <w:rPr>
                <w:rFonts w:ascii="Arial" w:hAnsi="Arial" w:cs="Arial"/>
                <w:color w:val="000000"/>
                <w:position w:val="-2"/>
                <w:sz w:val="18"/>
                <w:szCs w:val="18"/>
              </w:rPr>
              <w:t> </w:t>
            </w:r>
          </w:p>
        </w:tc>
      </w:tr>
    </w:tbl>
    <w:p w14:paraId="372D6D53" w14:textId="77777777" w:rsidR="00BE7E6E" w:rsidRDefault="00C242F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Default="00C242F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Default="00C242F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Default="00C242F6">
            <w:pPr>
              <w:spacing w:before="135" w:after="135"/>
              <w:jc w:val="both"/>
              <w:textAlignment w:val="center"/>
            </w:pPr>
            <w:r>
              <w:rPr>
                <w:rFonts w:ascii="Arial" w:hAnsi="Arial" w:cs="Arial"/>
                <w:b/>
                <w:bCs/>
                <w:color w:val="000000"/>
                <w:position w:val="-2"/>
                <w:sz w:val="18"/>
                <w:szCs w:val="18"/>
              </w:rPr>
              <w:t>Delež lastništva gospodarskega subjekta</w:t>
            </w:r>
          </w:p>
        </w:tc>
      </w:tr>
      <w:tr w:rsidR="00BE7E6E"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Default="00C242F6">
            <w:pPr>
              <w:spacing w:before="135" w:after="135"/>
              <w:jc w:val="both"/>
              <w:textAlignment w:val="center"/>
            </w:pPr>
            <w:r>
              <w:rPr>
                <w:rFonts w:ascii="Arial" w:hAnsi="Arial" w:cs="Arial"/>
                <w:color w:val="000000"/>
                <w:position w:val="-2"/>
                <w:sz w:val="18"/>
                <w:szCs w:val="18"/>
              </w:rPr>
              <w:t> </w:t>
            </w:r>
          </w:p>
        </w:tc>
      </w:tr>
    </w:tbl>
    <w:p w14:paraId="5002CDE2" w14:textId="77777777" w:rsidR="00BE7E6E" w:rsidRDefault="00C242F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14:paraId="55FD90F2" w14:textId="77777777">
        <w:tc>
          <w:tcPr>
            <w:tcW w:w="4080" w:type="dxa"/>
            <w:tcMar>
              <w:top w:w="75" w:type="dxa"/>
              <w:bottom w:w="75" w:type="dxa"/>
            </w:tcMar>
            <w:vAlign w:val="center"/>
          </w:tcPr>
          <w:p w14:paraId="16A13D62" w14:textId="77777777" w:rsidR="00BE7E6E" w:rsidRDefault="00C242F6">
            <w:r>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Default="00C242F6">
            <w:r>
              <w:rPr>
                <w:rFonts w:ascii="Arial" w:hAnsi="Arial" w:cs="Arial"/>
                <w:color w:val="000000"/>
                <w:position w:val="-2"/>
                <w:sz w:val="18"/>
                <w:szCs w:val="18"/>
              </w:rPr>
              <w:t>Ime in priimek: _____________________</w:t>
            </w:r>
          </w:p>
        </w:tc>
      </w:tr>
      <w:tr w:rsidR="00BE7E6E" w14:paraId="17A4A2AA" w14:textId="77777777">
        <w:tc>
          <w:tcPr>
            <w:tcW w:w="4080" w:type="dxa"/>
            <w:tcMar>
              <w:top w:w="75" w:type="dxa"/>
              <w:bottom w:w="75" w:type="dxa"/>
            </w:tcMar>
            <w:vAlign w:val="center"/>
          </w:tcPr>
          <w:p w14:paraId="7BAE79F7" w14:textId="77777777" w:rsidR="00BE7E6E" w:rsidRDefault="00C242F6">
            <w:r>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Default="00C242F6">
            <w:pPr>
              <w:jc w:val="center"/>
            </w:pPr>
            <w:r>
              <w:rPr>
                <w:rFonts w:ascii="Arial" w:hAnsi="Arial" w:cs="Arial"/>
                <w:color w:val="000000"/>
                <w:position w:val="-2"/>
                <w:sz w:val="18"/>
                <w:szCs w:val="18"/>
              </w:rPr>
              <w:t>(žig in podpis)</w:t>
            </w:r>
          </w:p>
        </w:tc>
      </w:tr>
    </w:tbl>
    <w:p w14:paraId="2201195E" w14:textId="77777777" w:rsidR="00BE7E6E" w:rsidRDefault="00C242F6">
      <w:pPr>
        <w:spacing w:before="225" w:after="225" w:line="240" w:lineRule="auto"/>
        <w:jc w:val="both"/>
      </w:pPr>
      <w:r>
        <w:rPr>
          <w:rFonts w:ascii="Arial" w:hAnsi="Arial" w:cs="Arial"/>
          <w:color w:val="000000"/>
          <w:sz w:val="18"/>
          <w:szCs w:val="18"/>
        </w:rPr>
        <w:t> </w:t>
      </w:r>
    </w:p>
    <w:p w14:paraId="1F36FB2D" w14:textId="77777777" w:rsidR="00BE7E6E" w:rsidRDefault="00C242F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Default="00BE7E6E"/>
    <w:p w14:paraId="18903F40" w14:textId="396021F7" w:rsidR="0027203B" w:rsidRPr="00590863" w:rsidRDefault="0027203B" w:rsidP="0027203B">
      <w:pPr>
        <w:spacing w:after="0"/>
        <w:jc w:val="right"/>
        <w:rPr>
          <w:rFonts w:ascii="Arial" w:hAnsi="Arial" w:cs="Arial"/>
          <w:sz w:val="18"/>
          <w:szCs w:val="18"/>
        </w:rPr>
      </w:pPr>
      <w:r w:rsidRPr="00590863">
        <w:rPr>
          <w:rFonts w:ascii="Arial" w:hAnsi="Arial" w:cs="Arial"/>
          <w:sz w:val="18"/>
          <w:szCs w:val="18"/>
        </w:rPr>
        <w:t>Obrazec št: 1</w:t>
      </w:r>
      <w:r w:rsidR="00E5586D">
        <w:rPr>
          <w:rFonts w:ascii="Arial" w:hAnsi="Arial" w:cs="Arial"/>
          <w:sz w:val="18"/>
          <w:szCs w:val="18"/>
        </w:rPr>
        <w:t>1</w:t>
      </w:r>
    </w:p>
    <w:p w14:paraId="70D73777" w14:textId="77777777" w:rsidR="0027203B" w:rsidRDefault="0027203B" w:rsidP="0027203B"/>
    <w:p w14:paraId="0B77B96F" w14:textId="77777777" w:rsidR="0027203B"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0B118BB4" w14:textId="77777777" w:rsidR="0027203B" w:rsidRDefault="0027203B" w:rsidP="0027203B">
      <w:pPr>
        <w:rPr>
          <w:rFonts w:eastAsiaTheme="majorEastAsia" w:cs="Arial"/>
          <w:b/>
          <w:bCs/>
          <w:sz w:val="26"/>
          <w:szCs w:val="28"/>
        </w:rPr>
      </w:pPr>
    </w:p>
    <w:p w14:paraId="3B292A98" w14:textId="77777777" w:rsidR="0027203B" w:rsidRPr="00952123" w:rsidRDefault="0027203B" w:rsidP="0027203B">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3553D785" w14:textId="77777777" w:rsidR="0027203B" w:rsidRPr="00952123"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952123"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952123" w:rsidRDefault="0027203B" w:rsidP="0027203B">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47A923BE" w14:textId="77777777" w:rsidR="0027203B" w:rsidRPr="00952123" w:rsidRDefault="0027203B" w:rsidP="0027203B">
      <w:pPr>
        <w:keepNext/>
        <w:keepLines/>
        <w:tabs>
          <w:tab w:val="left" w:pos="284"/>
        </w:tabs>
        <w:jc w:val="both"/>
        <w:rPr>
          <w:rFonts w:cs="Arial"/>
          <w:sz w:val="18"/>
          <w:szCs w:val="18"/>
        </w:rPr>
      </w:pPr>
    </w:p>
    <w:p w14:paraId="3ECD07FE" w14:textId="77777777" w:rsidR="0027203B" w:rsidRPr="00FD7112" w:rsidRDefault="0027203B" w:rsidP="0027203B">
      <w:pPr>
        <w:keepNext/>
        <w:keepLines/>
        <w:tabs>
          <w:tab w:val="left" w:pos="284"/>
        </w:tabs>
        <w:jc w:val="both"/>
        <w:rPr>
          <w:rFonts w:ascii="Arial" w:hAnsi="Arial" w:cs="Arial"/>
          <w:sz w:val="18"/>
          <w:szCs w:val="18"/>
        </w:rPr>
      </w:pPr>
      <w:r w:rsidRPr="00FD7112">
        <w:rPr>
          <w:rFonts w:ascii="Arial" w:hAnsi="Arial"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FD7112" w:rsidRDefault="0027203B" w:rsidP="00D2689D">
      <w:pPr>
        <w:pStyle w:val="Odstavekseznama"/>
        <w:keepNext/>
        <w:keepLines/>
        <w:numPr>
          <w:ilvl w:val="0"/>
          <w:numId w:val="31"/>
        </w:numPr>
        <w:tabs>
          <w:tab w:val="left" w:pos="284"/>
        </w:tabs>
        <w:spacing w:after="0"/>
        <w:ind w:left="567" w:hanging="425"/>
        <w:contextualSpacing w:val="0"/>
        <w:jc w:val="both"/>
        <w:rPr>
          <w:rFonts w:ascii="Arial" w:hAnsi="Arial" w:cs="Arial"/>
          <w:sz w:val="18"/>
          <w:szCs w:val="18"/>
        </w:rPr>
      </w:pPr>
      <w:r w:rsidRPr="00FD7112">
        <w:rPr>
          <w:rFonts w:ascii="Arial" w:hAnsi="Arial" w:cs="Arial"/>
          <w:sz w:val="18"/>
          <w:szCs w:val="18"/>
        </w:rPr>
        <w:t>subjekt, ki ga zastopam, ni ruski državljan ali fizična ali pravna oseba, subjekt ali organ s sedežem v Rusiji;</w:t>
      </w:r>
    </w:p>
    <w:p w14:paraId="6F44044B" w14:textId="77777777" w:rsidR="0027203B" w:rsidRPr="00FD7112" w:rsidRDefault="0027203B" w:rsidP="00D2689D">
      <w:pPr>
        <w:pStyle w:val="Odstavekseznama"/>
        <w:keepNext/>
        <w:keepLines/>
        <w:numPr>
          <w:ilvl w:val="0"/>
          <w:numId w:val="31"/>
        </w:numPr>
        <w:tabs>
          <w:tab w:val="left" w:pos="284"/>
        </w:tabs>
        <w:spacing w:after="0"/>
        <w:ind w:left="567" w:hanging="425"/>
        <w:contextualSpacing w:val="0"/>
        <w:jc w:val="both"/>
        <w:rPr>
          <w:rFonts w:ascii="Arial" w:hAnsi="Arial" w:cs="Arial"/>
          <w:sz w:val="18"/>
          <w:szCs w:val="18"/>
        </w:rPr>
      </w:pPr>
      <w:r w:rsidRPr="00FD7112">
        <w:rPr>
          <w:rFonts w:ascii="Arial" w:hAnsi="Arial" w:cs="Arial"/>
          <w:sz w:val="18"/>
          <w:szCs w:val="18"/>
        </w:rPr>
        <w:t>subjekt, ki ga zastopam, ni pravna oseba, subjekt ali organ, katerega več kot 50-odstotni delež je v neposredni ali posredni lasti subjekta iz točke (a) zgoraj;</w:t>
      </w:r>
    </w:p>
    <w:p w14:paraId="1F65AADB" w14:textId="77777777" w:rsidR="0027203B" w:rsidRPr="00FD7112" w:rsidRDefault="0027203B" w:rsidP="00D2689D">
      <w:pPr>
        <w:pStyle w:val="Odstavekseznama"/>
        <w:keepNext/>
        <w:keepLines/>
        <w:numPr>
          <w:ilvl w:val="0"/>
          <w:numId w:val="31"/>
        </w:numPr>
        <w:tabs>
          <w:tab w:val="left" w:pos="284"/>
        </w:tabs>
        <w:spacing w:after="0"/>
        <w:ind w:left="567" w:hanging="425"/>
        <w:contextualSpacing w:val="0"/>
        <w:jc w:val="both"/>
        <w:rPr>
          <w:rFonts w:ascii="Arial" w:hAnsi="Arial" w:cs="Arial"/>
          <w:sz w:val="18"/>
          <w:szCs w:val="18"/>
        </w:rPr>
      </w:pPr>
      <w:r w:rsidRPr="00FD7112">
        <w:rPr>
          <w:rFonts w:ascii="Arial" w:hAnsi="Arial" w:cs="Arial"/>
          <w:sz w:val="18"/>
          <w:szCs w:val="18"/>
        </w:rPr>
        <w:t>niti jaz niti subjekt, ki ga zastopam, nisva fizična ali pravna oseba, subjekt ali organ, ki deluje v imenu ali po navodilih subjekta iz točke (a) ali (b) zgoraj;</w:t>
      </w:r>
    </w:p>
    <w:p w14:paraId="1A5865E8" w14:textId="77777777" w:rsidR="0027203B" w:rsidRPr="00FD7112" w:rsidRDefault="0027203B" w:rsidP="00D2689D">
      <w:pPr>
        <w:pStyle w:val="Odstavekseznama"/>
        <w:keepNext/>
        <w:keepLines/>
        <w:numPr>
          <w:ilvl w:val="0"/>
          <w:numId w:val="31"/>
        </w:numPr>
        <w:tabs>
          <w:tab w:val="left" w:pos="284"/>
        </w:tabs>
        <w:spacing w:after="0"/>
        <w:ind w:left="567" w:hanging="425"/>
        <w:contextualSpacing w:val="0"/>
        <w:jc w:val="both"/>
        <w:rPr>
          <w:rFonts w:ascii="Arial" w:hAnsi="Arial" w:cs="Arial"/>
          <w:sz w:val="18"/>
          <w:szCs w:val="18"/>
        </w:rPr>
      </w:pPr>
      <w:r w:rsidRPr="00FD7112">
        <w:rPr>
          <w:rFonts w:ascii="Arial" w:hAnsi="Arial"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952123" w:rsidRDefault="0027203B" w:rsidP="0027203B">
      <w:pPr>
        <w:pStyle w:val="datumtevilka"/>
        <w:spacing w:line="276" w:lineRule="auto"/>
        <w:rPr>
          <w:rStyle w:val="Krepko"/>
          <w:rFonts w:cs="Arial"/>
          <w:sz w:val="18"/>
          <w:szCs w:val="18"/>
          <w:lang w:val="sl-SI"/>
        </w:rPr>
      </w:pPr>
    </w:p>
    <w:p w14:paraId="579F62E4" w14:textId="77777777" w:rsidR="0027203B" w:rsidRPr="00952123" w:rsidRDefault="0027203B" w:rsidP="0027203B">
      <w:pPr>
        <w:pStyle w:val="datumtevilka"/>
        <w:spacing w:line="276" w:lineRule="auto"/>
        <w:rPr>
          <w:rStyle w:val="Krepko"/>
          <w:rFonts w:cs="Arial"/>
          <w:sz w:val="18"/>
          <w:szCs w:val="18"/>
          <w:lang w:val="sl-SI"/>
        </w:rPr>
      </w:pPr>
    </w:p>
    <w:p w14:paraId="18A1BA52" w14:textId="77777777" w:rsidR="0027203B" w:rsidRPr="00952123" w:rsidRDefault="0027203B" w:rsidP="0027203B">
      <w:pPr>
        <w:pStyle w:val="datumtevilka"/>
        <w:spacing w:line="276" w:lineRule="auto"/>
        <w:rPr>
          <w:rStyle w:val="Krepko"/>
          <w:rFonts w:cs="Arial"/>
          <w:sz w:val="18"/>
          <w:szCs w:val="18"/>
          <w:lang w:val="sl-SI"/>
        </w:rPr>
      </w:pPr>
    </w:p>
    <w:p w14:paraId="0F758813" w14:textId="77777777" w:rsidR="0027203B" w:rsidRPr="00952123"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952123" w14:paraId="5CD582D0" w14:textId="77777777" w:rsidTr="00C242F6">
        <w:tc>
          <w:tcPr>
            <w:tcW w:w="648" w:type="dxa"/>
          </w:tcPr>
          <w:p w14:paraId="2AF201CB" w14:textId="77777777" w:rsidR="0027203B" w:rsidRPr="00952123" w:rsidRDefault="0027203B" w:rsidP="00C242F6">
            <w:pPr>
              <w:ind w:right="-108"/>
              <w:jc w:val="both"/>
              <w:rPr>
                <w:rFonts w:cs="Arial"/>
                <w:sz w:val="18"/>
                <w:szCs w:val="18"/>
              </w:rPr>
            </w:pPr>
          </w:p>
          <w:p w14:paraId="213B87C3" w14:textId="77777777" w:rsidR="0027203B" w:rsidRPr="00952123" w:rsidRDefault="0027203B" w:rsidP="00C242F6">
            <w:pPr>
              <w:ind w:right="-108"/>
              <w:jc w:val="both"/>
              <w:rPr>
                <w:rFonts w:cs="Arial"/>
                <w:sz w:val="18"/>
                <w:szCs w:val="18"/>
              </w:rPr>
            </w:pPr>
          </w:p>
          <w:p w14:paraId="03D41477" w14:textId="77777777" w:rsidR="0027203B" w:rsidRPr="00FD7112" w:rsidRDefault="0027203B" w:rsidP="00C242F6">
            <w:pPr>
              <w:ind w:right="-108"/>
              <w:jc w:val="both"/>
              <w:rPr>
                <w:rFonts w:ascii="Arial" w:hAnsi="Arial" w:cs="Arial"/>
                <w:sz w:val="18"/>
                <w:szCs w:val="18"/>
              </w:rPr>
            </w:pPr>
            <w:r w:rsidRPr="00FD7112">
              <w:rPr>
                <w:rFonts w:ascii="Arial" w:hAnsi="Arial"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952123" w:rsidRDefault="0027203B" w:rsidP="00C242F6">
            <w:pPr>
              <w:jc w:val="both"/>
              <w:rPr>
                <w:rFonts w:cs="Arial"/>
                <w:sz w:val="18"/>
                <w:szCs w:val="18"/>
              </w:rPr>
            </w:pPr>
          </w:p>
        </w:tc>
        <w:tc>
          <w:tcPr>
            <w:tcW w:w="2880" w:type="dxa"/>
          </w:tcPr>
          <w:p w14:paraId="00466FF2" w14:textId="77777777" w:rsidR="0027203B" w:rsidRPr="00952123" w:rsidRDefault="0027203B" w:rsidP="00C242F6">
            <w:pPr>
              <w:jc w:val="both"/>
              <w:rPr>
                <w:rFonts w:cs="Arial"/>
                <w:sz w:val="18"/>
                <w:szCs w:val="18"/>
              </w:rPr>
            </w:pPr>
          </w:p>
        </w:tc>
        <w:tc>
          <w:tcPr>
            <w:tcW w:w="3704" w:type="dxa"/>
            <w:hideMark/>
          </w:tcPr>
          <w:p w14:paraId="29413736" w14:textId="77777777" w:rsidR="0027203B" w:rsidRPr="00FD7112" w:rsidRDefault="0027203B" w:rsidP="00C242F6">
            <w:pPr>
              <w:jc w:val="center"/>
              <w:rPr>
                <w:rFonts w:ascii="Arial" w:hAnsi="Arial" w:cs="Arial"/>
                <w:sz w:val="18"/>
                <w:szCs w:val="18"/>
              </w:rPr>
            </w:pPr>
            <w:r w:rsidRPr="00FD7112">
              <w:rPr>
                <w:rFonts w:ascii="Arial" w:hAnsi="Arial" w:cs="Arial"/>
                <w:sz w:val="18"/>
                <w:szCs w:val="18"/>
              </w:rPr>
              <w:t xml:space="preserve">Ime in priimek pooblaščene osebe </w:t>
            </w:r>
          </w:p>
          <w:p w14:paraId="45EFD11C" w14:textId="77777777" w:rsidR="0027203B" w:rsidRPr="00FD7112" w:rsidRDefault="0027203B" w:rsidP="00C242F6">
            <w:pPr>
              <w:jc w:val="center"/>
              <w:rPr>
                <w:rFonts w:ascii="Arial" w:hAnsi="Arial" w:cs="Arial"/>
                <w:sz w:val="18"/>
                <w:szCs w:val="18"/>
              </w:rPr>
            </w:pPr>
            <w:r w:rsidRPr="00FD7112">
              <w:rPr>
                <w:rFonts w:ascii="Arial" w:hAnsi="Arial" w:cs="Arial"/>
                <w:sz w:val="18"/>
                <w:szCs w:val="18"/>
              </w:rPr>
              <w:t xml:space="preserve">ponudnika / podizvajalca / </w:t>
            </w:r>
          </w:p>
          <w:p w14:paraId="1C35F3C5" w14:textId="77777777" w:rsidR="0027203B" w:rsidRPr="00952123" w:rsidRDefault="0027203B" w:rsidP="00C242F6">
            <w:pPr>
              <w:jc w:val="center"/>
              <w:rPr>
                <w:rFonts w:cs="Arial"/>
                <w:sz w:val="18"/>
                <w:szCs w:val="18"/>
              </w:rPr>
            </w:pPr>
            <w:r w:rsidRPr="00FD7112">
              <w:rPr>
                <w:rFonts w:ascii="Arial" w:hAnsi="Arial" w:cs="Arial"/>
                <w:sz w:val="18"/>
                <w:szCs w:val="18"/>
              </w:rPr>
              <w:t>ponudnika – partnerja v skupini</w:t>
            </w:r>
          </w:p>
        </w:tc>
      </w:tr>
      <w:tr w:rsidR="0027203B" w:rsidRPr="00952123" w14:paraId="486C3F09" w14:textId="77777777" w:rsidTr="00C242F6">
        <w:tc>
          <w:tcPr>
            <w:tcW w:w="828" w:type="dxa"/>
            <w:gridSpan w:val="2"/>
          </w:tcPr>
          <w:p w14:paraId="060852E3" w14:textId="77777777" w:rsidR="0027203B" w:rsidRPr="00952123" w:rsidRDefault="0027203B" w:rsidP="00C242F6">
            <w:pPr>
              <w:ind w:right="-108"/>
              <w:jc w:val="both"/>
              <w:rPr>
                <w:rFonts w:cs="Arial"/>
                <w:sz w:val="18"/>
                <w:szCs w:val="18"/>
              </w:rPr>
            </w:pPr>
          </w:p>
          <w:p w14:paraId="08608278" w14:textId="77777777" w:rsidR="0027203B" w:rsidRPr="00FD7112" w:rsidRDefault="0027203B" w:rsidP="00C242F6">
            <w:pPr>
              <w:ind w:right="-108"/>
              <w:jc w:val="both"/>
              <w:rPr>
                <w:rFonts w:ascii="Arial" w:hAnsi="Arial" w:cs="Arial"/>
                <w:sz w:val="18"/>
                <w:szCs w:val="18"/>
              </w:rPr>
            </w:pPr>
            <w:r w:rsidRPr="00FD7112">
              <w:rPr>
                <w:rFonts w:ascii="Arial" w:hAnsi="Arial" w:cs="Arial"/>
                <w:sz w:val="18"/>
                <w:szCs w:val="18"/>
              </w:rPr>
              <w:t>Datum:</w:t>
            </w:r>
          </w:p>
        </w:tc>
        <w:tc>
          <w:tcPr>
            <w:tcW w:w="1800" w:type="dxa"/>
            <w:tcBorders>
              <w:top w:val="nil"/>
              <w:left w:val="nil"/>
              <w:bottom w:val="single" w:sz="4" w:space="0" w:color="auto"/>
              <w:right w:val="nil"/>
            </w:tcBorders>
          </w:tcPr>
          <w:p w14:paraId="7979EB50" w14:textId="77777777" w:rsidR="0027203B" w:rsidRPr="00952123" w:rsidRDefault="0027203B" w:rsidP="00C242F6">
            <w:pPr>
              <w:jc w:val="both"/>
              <w:rPr>
                <w:rFonts w:cs="Arial"/>
                <w:sz w:val="18"/>
                <w:szCs w:val="18"/>
              </w:rPr>
            </w:pPr>
          </w:p>
        </w:tc>
        <w:tc>
          <w:tcPr>
            <w:tcW w:w="2880" w:type="dxa"/>
          </w:tcPr>
          <w:p w14:paraId="55456555" w14:textId="77777777" w:rsidR="0027203B" w:rsidRPr="00952123" w:rsidRDefault="0027203B" w:rsidP="00C242F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952123" w:rsidRDefault="0027203B" w:rsidP="00C242F6">
            <w:pPr>
              <w:jc w:val="both"/>
              <w:rPr>
                <w:rFonts w:cs="Arial"/>
                <w:sz w:val="18"/>
                <w:szCs w:val="18"/>
              </w:rPr>
            </w:pPr>
          </w:p>
        </w:tc>
      </w:tr>
      <w:tr w:rsidR="0027203B" w:rsidRPr="00952123" w14:paraId="408276D4" w14:textId="77777777" w:rsidTr="00C242F6">
        <w:tc>
          <w:tcPr>
            <w:tcW w:w="828" w:type="dxa"/>
            <w:gridSpan w:val="2"/>
          </w:tcPr>
          <w:p w14:paraId="7BBB1176" w14:textId="77777777" w:rsidR="0027203B" w:rsidRPr="00952123" w:rsidRDefault="0027203B" w:rsidP="00C242F6">
            <w:pPr>
              <w:jc w:val="both"/>
              <w:rPr>
                <w:rFonts w:cs="Arial"/>
                <w:sz w:val="18"/>
                <w:szCs w:val="18"/>
              </w:rPr>
            </w:pPr>
          </w:p>
        </w:tc>
        <w:tc>
          <w:tcPr>
            <w:tcW w:w="1800" w:type="dxa"/>
          </w:tcPr>
          <w:p w14:paraId="5299C9DC" w14:textId="77777777" w:rsidR="0027203B" w:rsidRPr="00952123" w:rsidRDefault="0027203B" w:rsidP="00C242F6">
            <w:pPr>
              <w:jc w:val="both"/>
              <w:rPr>
                <w:rFonts w:cs="Arial"/>
                <w:sz w:val="18"/>
                <w:szCs w:val="18"/>
              </w:rPr>
            </w:pPr>
          </w:p>
        </w:tc>
        <w:tc>
          <w:tcPr>
            <w:tcW w:w="2880" w:type="dxa"/>
            <w:hideMark/>
          </w:tcPr>
          <w:p w14:paraId="70E1EFA2" w14:textId="77777777" w:rsidR="0027203B" w:rsidRPr="00FD7112" w:rsidRDefault="0027203B" w:rsidP="00C242F6">
            <w:pPr>
              <w:jc w:val="center"/>
              <w:rPr>
                <w:rFonts w:ascii="Arial" w:hAnsi="Arial" w:cs="Arial"/>
                <w:sz w:val="18"/>
                <w:szCs w:val="18"/>
              </w:rPr>
            </w:pPr>
            <w:r w:rsidRPr="00FD7112">
              <w:rPr>
                <w:rFonts w:ascii="Arial" w:hAnsi="Arial" w:cs="Arial"/>
                <w:sz w:val="18"/>
                <w:szCs w:val="18"/>
              </w:rPr>
              <w:t>Žig</w:t>
            </w:r>
          </w:p>
        </w:tc>
        <w:tc>
          <w:tcPr>
            <w:tcW w:w="3704" w:type="dxa"/>
            <w:tcBorders>
              <w:top w:val="single" w:sz="4" w:space="0" w:color="auto"/>
              <w:left w:val="nil"/>
              <w:bottom w:val="nil"/>
              <w:right w:val="nil"/>
            </w:tcBorders>
          </w:tcPr>
          <w:p w14:paraId="26B31D94" w14:textId="77777777" w:rsidR="0027203B" w:rsidRPr="00952123" w:rsidRDefault="0027203B" w:rsidP="00C242F6">
            <w:pPr>
              <w:jc w:val="both"/>
              <w:rPr>
                <w:rFonts w:cs="Arial"/>
                <w:sz w:val="18"/>
                <w:szCs w:val="18"/>
              </w:rPr>
            </w:pPr>
          </w:p>
        </w:tc>
      </w:tr>
      <w:tr w:rsidR="0027203B" w:rsidRPr="00952123" w14:paraId="32B58193" w14:textId="77777777" w:rsidTr="00C242F6">
        <w:tc>
          <w:tcPr>
            <w:tcW w:w="828" w:type="dxa"/>
            <w:gridSpan w:val="2"/>
          </w:tcPr>
          <w:p w14:paraId="68158877" w14:textId="77777777" w:rsidR="0027203B" w:rsidRPr="00952123" w:rsidRDefault="0027203B" w:rsidP="00C242F6">
            <w:pPr>
              <w:jc w:val="both"/>
              <w:rPr>
                <w:rFonts w:cs="Arial"/>
                <w:sz w:val="18"/>
                <w:szCs w:val="18"/>
              </w:rPr>
            </w:pPr>
          </w:p>
        </w:tc>
        <w:tc>
          <w:tcPr>
            <w:tcW w:w="1800" w:type="dxa"/>
          </w:tcPr>
          <w:p w14:paraId="1D213B30" w14:textId="77777777" w:rsidR="0027203B" w:rsidRPr="00952123" w:rsidRDefault="0027203B" w:rsidP="00C242F6">
            <w:pPr>
              <w:jc w:val="both"/>
              <w:rPr>
                <w:rFonts w:cs="Arial"/>
                <w:sz w:val="18"/>
                <w:szCs w:val="18"/>
              </w:rPr>
            </w:pPr>
          </w:p>
        </w:tc>
        <w:tc>
          <w:tcPr>
            <w:tcW w:w="2880" w:type="dxa"/>
          </w:tcPr>
          <w:p w14:paraId="1EE860E1" w14:textId="77777777" w:rsidR="0027203B" w:rsidRPr="00952123" w:rsidRDefault="0027203B" w:rsidP="00C242F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FD7112" w:rsidRDefault="0027203B" w:rsidP="00C242F6">
            <w:pPr>
              <w:jc w:val="center"/>
              <w:rPr>
                <w:rFonts w:ascii="Arial" w:hAnsi="Arial" w:cs="Arial"/>
                <w:sz w:val="18"/>
                <w:szCs w:val="18"/>
              </w:rPr>
            </w:pPr>
            <w:r w:rsidRPr="00FD7112">
              <w:rPr>
                <w:rFonts w:ascii="Arial" w:hAnsi="Arial" w:cs="Arial"/>
                <w:sz w:val="18"/>
                <w:szCs w:val="18"/>
              </w:rPr>
              <w:t>Podpis pooblaščene osebe</w:t>
            </w:r>
          </w:p>
          <w:p w14:paraId="535DC0AF" w14:textId="77777777" w:rsidR="0027203B" w:rsidRPr="00952123" w:rsidRDefault="0027203B" w:rsidP="00C242F6">
            <w:pPr>
              <w:jc w:val="center"/>
              <w:rPr>
                <w:rFonts w:cs="Arial"/>
                <w:sz w:val="18"/>
                <w:szCs w:val="18"/>
              </w:rPr>
            </w:pPr>
          </w:p>
          <w:p w14:paraId="4EB5E240" w14:textId="77777777" w:rsidR="0027203B" w:rsidRPr="00952123" w:rsidRDefault="0027203B" w:rsidP="00C242F6">
            <w:pPr>
              <w:jc w:val="center"/>
              <w:rPr>
                <w:rFonts w:cs="Arial"/>
                <w:sz w:val="18"/>
                <w:szCs w:val="18"/>
              </w:rPr>
            </w:pPr>
          </w:p>
        </w:tc>
      </w:tr>
    </w:tbl>
    <w:p w14:paraId="21146C91" w14:textId="77777777" w:rsidR="0027203B" w:rsidRDefault="0027203B"/>
    <w:p w14:paraId="6DCF1366" w14:textId="77777777" w:rsidR="00531B0D" w:rsidRDefault="00531B0D"/>
    <w:p w14:paraId="6BA25360" w14:textId="77777777" w:rsidR="00531B0D" w:rsidRDefault="00531B0D"/>
    <w:p w14:paraId="494FAB88" w14:textId="77777777" w:rsidR="00531B0D" w:rsidRDefault="00531B0D"/>
    <w:p w14:paraId="527A62C2" w14:textId="24C9736A" w:rsidR="00531B0D" w:rsidRPr="00590863" w:rsidRDefault="00531B0D" w:rsidP="00531B0D">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2</w:t>
      </w:r>
    </w:p>
    <w:p w14:paraId="3C2B96F3" w14:textId="77777777" w:rsidR="00531B0D" w:rsidRDefault="00531B0D" w:rsidP="00531B0D"/>
    <w:p w14:paraId="6F4AC662" w14:textId="64516CA0" w:rsidR="00531B0D" w:rsidRDefault="00531B0D" w:rsidP="00531B0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odsotnosti osebnih povezav</w:t>
      </w:r>
    </w:p>
    <w:p w14:paraId="58BA2B73" w14:textId="77777777" w:rsidR="00531B0D" w:rsidRDefault="00531B0D"/>
    <w:p w14:paraId="556B248A" w14:textId="0E405AE7" w:rsidR="00531B0D" w:rsidRPr="00531B0D" w:rsidRDefault="00531B0D" w:rsidP="00531B0D">
      <w:pPr>
        <w:rPr>
          <w:b/>
        </w:rPr>
      </w:pPr>
    </w:p>
    <w:p w14:paraId="769C16F2" w14:textId="34D457B2" w:rsidR="00531B0D" w:rsidRPr="00531B0D" w:rsidRDefault="00531B0D" w:rsidP="00531B0D">
      <w:pPr>
        <w:rPr>
          <w:rFonts w:ascii="Arial" w:hAnsi="Arial" w:cs="Arial"/>
          <w:sz w:val="18"/>
          <w:szCs w:val="18"/>
        </w:rPr>
      </w:pPr>
      <w:r w:rsidRPr="00531B0D">
        <w:rPr>
          <w:rFonts w:ascii="Arial" w:hAnsi="Arial" w:cs="Arial"/>
          <w:sz w:val="18"/>
          <w:szCs w:val="18"/>
        </w:rPr>
        <w:t>Ime in priimek (odgovorna oseba ponudnika): _____________________________________</w:t>
      </w:r>
    </w:p>
    <w:p w14:paraId="5D293B4C" w14:textId="77777777" w:rsidR="00531B0D" w:rsidRPr="00531B0D" w:rsidRDefault="00531B0D" w:rsidP="00531B0D">
      <w:pPr>
        <w:rPr>
          <w:rFonts w:ascii="Arial" w:hAnsi="Arial" w:cs="Arial"/>
          <w:sz w:val="18"/>
          <w:szCs w:val="18"/>
        </w:rPr>
      </w:pPr>
      <w:r w:rsidRPr="00531B0D">
        <w:rPr>
          <w:rFonts w:ascii="Arial" w:hAnsi="Arial" w:cs="Arial"/>
          <w:sz w:val="18"/>
          <w:szCs w:val="18"/>
        </w:rPr>
        <w:t>Naslov stalnega bivališča: ____________________________________________________</w:t>
      </w:r>
    </w:p>
    <w:p w14:paraId="2863F861" w14:textId="77777777" w:rsidR="00531B0D" w:rsidRPr="00531B0D" w:rsidRDefault="00531B0D" w:rsidP="00531B0D">
      <w:pPr>
        <w:rPr>
          <w:rFonts w:ascii="Arial" w:hAnsi="Arial" w:cs="Arial"/>
          <w:sz w:val="18"/>
          <w:szCs w:val="18"/>
        </w:rPr>
      </w:pPr>
    </w:p>
    <w:p w14:paraId="1E3C73BD" w14:textId="01134160" w:rsidR="00531B0D" w:rsidRPr="00531B0D" w:rsidRDefault="00531B0D" w:rsidP="00531B0D">
      <w:pPr>
        <w:rPr>
          <w:rFonts w:ascii="Arial" w:hAnsi="Arial" w:cs="Arial"/>
          <w:sz w:val="18"/>
          <w:szCs w:val="18"/>
        </w:rPr>
      </w:pPr>
      <w:r w:rsidRPr="00531B0D">
        <w:rPr>
          <w:rFonts w:ascii="Arial" w:hAnsi="Arial" w:cs="Arial"/>
          <w:sz w:val="18"/>
          <w:szCs w:val="18"/>
        </w:rPr>
        <w:t>v postopku oddaje javnega naročila »</w:t>
      </w:r>
      <w:r w:rsidR="00330107" w:rsidRPr="00330107">
        <w:rPr>
          <w:rFonts w:ascii="Arial" w:hAnsi="Arial" w:cs="Arial"/>
          <w:sz w:val="18"/>
          <w:szCs w:val="18"/>
        </w:rPr>
        <w:t>Nakup opreme za potrebe UKC Ljubljana in najem opreme za fotokopiranje, skeniranje in tiskanje</w:t>
      </w:r>
      <w:r w:rsidRPr="00531B0D">
        <w:rPr>
          <w:rFonts w:ascii="Arial" w:hAnsi="Arial" w:cs="Arial"/>
          <w:sz w:val="18"/>
          <w:szCs w:val="18"/>
        </w:rPr>
        <w:t>« naročnika Univerzitetni klinični center Ljubljana, kot gospodarski subjekt (</w:t>
      </w:r>
      <w:proofErr w:type="spellStart"/>
      <w:r w:rsidRPr="00531B0D">
        <w:rPr>
          <w:rFonts w:ascii="Arial" w:hAnsi="Arial" w:cs="Arial"/>
          <w:sz w:val="18"/>
          <w:szCs w:val="18"/>
        </w:rPr>
        <w:t>s.p</w:t>
      </w:r>
      <w:proofErr w:type="spellEnd"/>
      <w:r w:rsidRPr="00531B0D">
        <w:rPr>
          <w:rFonts w:ascii="Arial" w:hAnsi="Arial" w:cs="Arial"/>
          <w:sz w:val="18"/>
          <w:szCs w:val="18"/>
        </w:rPr>
        <w:t>.) ali odgovorna oseba gospodarskega subjekta – ponudnika:</w:t>
      </w:r>
    </w:p>
    <w:p w14:paraId="3B266A4B" w14:textId="77777777" w:rsidR="00531B0D" w:rsidRPr="00531B0D" w:rsidRDefault="00531B0D" w:rsidP="00531B0D">
      <w:pPr>
        <w:rPr>
          <w:rFonts w:ascii="Arial" w:hAnsi="Arial" w:cs="Arial"/>
          <w:sz w:val="18"/>
          <w:szCs w:val="18"/>
        </w:rPr>
      </w:pPr>
    </w:p>
    <w:p w14:paraId="682763DD" w14:textId="0DA6D0B0" w:rsidR="00531B0D" w:rsidRPr="00531B0D" w:rsidRDefault="00531B0D" w:rsidP="00531B0D">
      <w:pPr>
        <w:rPr>
          <w:rFonts w:ascii="Arial" w:hAnsi="Arial" w:cs="Arial"/>
          <w:sz w:val="18"/>
          <w:szCs w:val="18"/>
        </w:rPr>
      </w:pPr>
      <w:r w:rsidRPr="00531B0D">
        <w:rPr>
          <w:rFonts w:ascii="Arial" w:hAnsi="Arial" w:cs="Arial"/>
          <w:sz w:val="18"/>
          <w:szCs w:val="18"/>
        </w:rPr>
        <w:t>Naziv: ____________________________________________________________________</w:t>
      </w:r>
    </w:p>
    <w:p w14:paraId="072DBE11" w14:textId="79D88122" w:rsidR="00531B0D" w:rsidRPr="00531B0D" w:rsidRDefault="00531B0D" w:rsidP="00531B0D">
      <w:pPr>
        <w:rPr>
          <w:rFonts w:ascii="Arial" w:hAnsi="Arial" w:cs="Arial"/>
          <w:sz w:val="18"/>
          <w:szCs w:val="18"/>
        </w:rPr>
      </w:pPr>
      <w:r w:rsidRPr="00531B0D">
        <w:rPr>
          <w:rFonts w:ascii="Arial" w:hAnsi="Arial" w:cs="Arial"/>
          <w:sz w:val="18"/>
          <w:szCs w:val="18"/>
        </w:rPr>
        <w:t>Poslovni naslov: ____________________________________________________________</w:t>
      </w:r>
    </w:p>
    <w:p w14:paraId="00E13F96" w14:textId="77777777" w:rsidR="00531B0D" w:rsidRPr="00531B0D" w:rsidRDefault="00531B0D" w:rsidP="00531B0D">
      <w:pPr>
        <w:rPr>
          <w:rFonts w:ascii="Arial" w:hAnsi="Arial" w:cs="Arial"/>
          <w:sz w:val="18"/>
          <w:szCs w:val="18"/>
        </w:rPr>
      </w:pPr>
      <w:r w:rsidRPr="00531B0D">
        <w:rPr>
          <w:rFonts w:ascii="Arial" w:hAnsi="Arial" w:cs="Arial"/>
          <w:sz w:val="18"/>
          <w:szCs w:val="18"/>
        </w:rPr>
        <w:t>Matična št.: ________________________________________________________________</w:t>
      </w:r>
    </w:p>
    <w:p w14:paraId="2D7206DB" w14:textId="77777777" w:rsidR="00531B0D" w:rsidRPr="00531B0D" w:rsidRDefault="00531B0D" w:rsidP="00531B0D">
      <w:pPr>
        <w:rPr>
          <w:rFonts w:ascii="Arial" w:hAnsi="Arial" w:cs="Arial"/>
          <w:sz w:val="18"/>
          <w:szCs w:val="18"/>
        </w:rPr>
      </w:pPr>
    </w:p>
    <w:p w14:paraId="0A7DBAE8" w14:textId="77777777" w:rsidR="00531B0D" w:rsidRPr="00531B0D" w:rsidRDefault="00531B0D" w:rsidP="006B12A9">
      <w:pPr>
        <w:jc w:val="both"/>
        <w:rPr>
          <w:rFonts w:ascii="Arial" w:hAnsi="Arial" w:cs="Arial"/>
          <w:sz w:val="18"/>
          <w:szCs w:val="18"/>
        </w:rPr>
      </w:pPr>
      <w:r w:rsidRPr="00531B0D">
        <w:rPr>
          <w:rFonts w:ascii="Arial" w:hAnsi="Arial" w:cs="Arial"/>
          <w:sz w:val="18"/>
          <w:szCs w:val="18"/>
        </w:rPr>
        <w:t xml:space="preserve">izjavljam, da navedeni gospodarski subjekt ni (oziroma kot </w:t>
      </w:r>
      <w:proofErr w:type="spellStart"/>
      <w:r w:rsidRPr="00531B0D">
        <w:rPr>
          <w:rFonts w:ascii="Arial" w:hAnsi="Arial" w:cs="Arial"/>
          <w:sz w:val="18"/>
          <w:szCs w:val="18"/>
        </w:rPr>
        <w:t>s.p</w:t>
      </w:r>
      <w:proofErr w:type="spellEnd"/>
      <w:r w:rsidRPr="00531B0D">
        <w:rPr>
          <w:rFonts w:ascii="Arial" w:hAnsi="Arial" w:cs="Arial"/>
          <w:sz w:val="18"/>
          <w:szCs w:val="18"/>
        </w:rPr>
        <w:t xml:space="preserve">. nisem) povezan s funkcionarjem naročnika in po mojem vedenju ni (oziroma kot </w:t>
      </w:r>
      <w:proofErr w:type="spellStart"/>
      <w:r w:rsidRPr="00531B0D">
        <w:rPr>
          <w:rFonts w:ascii="Arial" w:hAnsi="Arial" w:cs="Arial"/>
          <w:sz w:val="18"/>
          <w:szCs w:val="18"/>
        </w:rPr>
        <w:t>s.p</w:t>
      </w:r>
      <w:proofErr w:type="spellEnd"/>
      <w:r w:rsidRPr="00531B0D">
        <w:rPr>
          <w:rFonts w:ascii="Arial" w:hAnsi="Arial" w:cs="Arial"/>
          <w:sz w:val="18"/>
          <w:szCs w:val="18"/>
        </w:rPr>
        <w:t>. nisem) povezan z družinskim članom funkcionarja naročnika na način, da bi bil funkcionar naročnika ali družinski član funkcionarja naročnika v gospodarskem subjektu:</w:t>
      </w:r>
    </w:p>
    <w:p w14:paraId="1478045D" w14:textId="77777777" w:rsidR="00531B0D" w:rsidRPr="00531B0D" w:rsidRDefault="00531B0D" w:rsidP="00531B0D">
      <w:pPr>
        <w:numPr>
          <w:ilvl w:val="0"/>
          <w:numId w:val="57"/>
        </w:numPr>
        <w:rPr>
          <w:rFonts w:ascii="Arial" w:hAnsi="Arial" w:cs="Arial"/>
          <w:sz w:val="18"/>
          <w:szCs w:val="18"/>
        </w:rPr>
      </w:pPr>
      <w:r w:rsidRPr="00531B0D">
        <w:rPr>
          <w:rFonts w:ascii="Arial" w:hAnsi="Arial" w:cs="Arial"/>
          <w:sz w:val="18"/>
          <w:szCs w:val="18"/>
        </w:rPr>
        <w:t>udeležen kot poslovodja, član poslovodstva ali zakoniti zastopnik ali</w:t>
      </w:r>
    </w:p>
    <w:p w14:paraId="5B4C3275" w14:textId="77777777" w:rsidR="00531B0D" w:rsidRPr="00531B0D" w:rsidRDefault="00531B0D" w:rsidP="00531B0D">
      <w:pPr>
        <w:numPr>
          <w:ilvl w:val="0"/>
          <w:numId w:val="57"/>
        </w:numPr>
        <w:rPr>
          <w:rFonts w:ascii="Arial" w:hAnsi="Arial" w:cs="Arial"/>
          <w:sz w:val="18"/>
          <w:szCs w:val="18"/>
        </w:rPr>
      </w:pPr>
      <w:r w:rsidRPr="00531B0D">
        <w:rPr>
          <w:rFonts w:ascii="Arial" w:hAnsi="Arial" w:cs="Arial"/>
          <w:sz w:val="18"/>
          <w:szCs w:val="18"/>
        </w:rPr>
        <w:t>neposredno ali prek drugih pravnih oseb v več kot pet odstotnem deležu udeležen pri ustanoviteljskih pravicah, upravljanju ali kapitalu.</w:t>
      </w:r>
    </w:p>
    <w:p w14:paraId="1538A812" w14:textId="77777777" w:rsidR="00531B0D" w:rsidRPr="00531B0D" w:rsidRDefault="00531B0D" w:rsidP="00531B0D">
      <w:pPr>
        <w:rPr>
          <w:rFonts w:ascii="Arial" w:hAnsi="Arial" w:cs="Arial"/>
          <w:sz w:val="18"/>
          <w:szCs w:val="18"/>
        </w:rPr>
      </w:pPr>
    </w:p>
    <w:p w14:paraId="39946DCA" w14:textId="77777777" w:rsidR="00531B0D" w:rsidRPr="00531B0D" w:rsidRDefault="00531B0D" w:rsidP="00531B0D">
      <w:pPr>
        <w:rPr>
          <w:rFonts w:ascii="Arial" w:hAnsi="Arial" w:cs="Arial"/>
          <w:i/>
          <w:sz w:val="18"/>
          <w:szCs w:val="18"/>
        </w:rPr>
      </w:pPr>
      <w:r w:rsidRPr="00531B0D">
        <w:rPr>
          <w:rFonts w:ascii="Arial" w:hAnsi="Arial" w:cs="Arial"/>
          <w:i/>
          <w:sz w:val="18"/>
          <w:szCs w:val="18"/>
        </w:rPr>
        <w:t>Izjavo poda ena od odgovornih oseb ponudnika.</w:t>
      </w:r>
    </w:p>
    <w:p w14:paraId="1B4EA087" w14:textId="77777777" w:rsidR="00531B0D" w:rsidRDefault="00531B0D">
      <w:pPr>
        <w:sectPr w:rsidR="00531B0D" w:rsidSect="00C242F6">
          <w:footerReference w:type="default" r:id="rId22"/>
          <w:pgSz w:w="11906" w:h="16838"/>
          <w:pgMar w:top="1418" w:right="1418" w:bottom="1418" w:left="1418" w:header="567" w:footer="596" w:gutter="0"/>
          <w:cols w:space="708"/>
          <w:docGrid w:linePitch="360"/>
        </w:sectPr>
      </w:pPr>
    </w:p>
    <w:p w14:paraId="327110D8" w14:textId="77777777" w:rsidR="000D7947" w:rsidRPr="00116091" w:rsidRDefault="00C242F6" w:rsidP="00C242F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369FF1FB" w14:textId="77777777" w:rsidR="000D7947" w:rsidRDefault="000D7947" w:rsidP="00C242F6">
      <w:pPr>
        <w:rPr>
          <w:rFonts w:ascii="Arial" w:hAnsi="Arial" w:cs="Arial"/>
        </w:rPr>
      </w:pPr>
    </w:p>
    <w:p w14:paraId="4D9D690F" w14:textId="02277C84" w:rsidR="00B92E1B" w:rsidRDefault="00B92E1B">
      <w:pPr>
        <w:spacing w:before="225" w:after="225" w:line="240" w:lineRule="auto"/>
        <w:jc w:val="center"/>
        <w:rPr>
          <w:rFonts w:ascii="Arial" w:hAnsi="Arial" w:cs="Arial"/>
          <w:b/>
          <w:bCs/>
          <w:color w:val="000000"/>
          <w:sz w:val="27"/>
          <w:szCs w:val="27"/>
        </w:rPr>
      </w:pPr>
      <w:r w:rsidRPr="00B92E1B">
        <w:rPr>
          <w:rFonts w:ascii="Arial" w:hAnsi="Arial" w:cs="Arial"/>
          <w:b/>
          <w:bCs/>
          <w:color w:val="000000"/>
          <w:sz w:val="27"/>
          <w:szCs w:val="27"/>
        </w:rPr>
        <w:t xml:space="preserve">POGODBA O DOBAVI IN NAKUPU OPREME ZA POTREBE UKC LJUBLJANA </w:t>
      </w:r>
    </w:p>
    <w:p w14:paraId="217C5260" w14:textId="2AB6341A" w:rsidR="00B92E1B" w:rsidRDefault="00B92E1B">
      <w:pPr>
        <w:spacing w:before="225" w:after="225" w:line="240" w:lineRule="auto"/>
        <w:jc w:val="center"/>
        <w:rPr>
          <w:rFonts w:ascii="Arial" w:hAnsi="Arial" w:cs="Arial"/>
          <w:b/>
          <w:bCs/>
          <w:color w:val="000000"/>
        </w:rPr>
      </w:pPr>
      <w:r w:rsidRPr="00B92E1B">
        <w:rPr>
          <w:rFonts w:ascii="Arial" w:hAnsi="Arial" w:cs="Arial"/>
          <w:b/>
          <w:bCs/>
          <w:color w:val="000000"/>
        </w:rPr>
        <w:t>Za sklop</w:t>
      </w:r>
      <w:r w:rsidR="00E5586D">
        <w:rPr>
          <w:rFonts w:ascii="Arial" w:hAnsi="Arial" w:cs="Arial"/>
          <w:b/>
          <w:bCs/>
          <w:color w:val="000000"/>
        </w:rPr>
        <w:t>/e:</w:t>
      </w:r>
      <w:r w:rsidRPr="00B92E1B">
        <w:rPr>
          <w:rFonts w:ascii="Arial" w:hAnsi="Arial" w:cs="Arial"/>
          <w:b/>
          <w:bCs/>
          <w:color w:val="000000"/>
        </w:rPr>
        <w:t xml:space="preserve"> _______</w:t>
      </w:r>
    </w:p>
    <w:p w14:paraId="14D7D924" w14:textId="3143A493" w:rsidR="00B92E1B" w:rsidRPr="00B92E1B" w:rsidRDefault="00B92E1B">
      <w:pPr>
        <w:spacing w:before="225" w:after="225" w:line="240" w:lineRule="auto"/>
        <w:jc w:val="center"/>
        <w:rPr>
          <w:rFonts w:ascii="Arial" w:hAnsi="Arial" w:cs="Arial"/>
          <w:b/>
          <w:bCs/>
          <w:color w:val="000000"/>
        </w:rPr>
      </w:pPr>
      <w:r>
        <w:rPr>
          <w:rFonts w:ascii="Arial" w:hAnsi="Arial" w:cs="Arial"/>
          <w:b/>
          <w:bCs/>
          <w:color w:val="000000"/>
        </w:rPr>
        <w:t>Št. pogodbe: ______________</w:t>
      </w:r>
    </w:p>
    <w:p w14:paraId="2CCADE85" w14:textId="77777777" w:rsidR="00B92E1B" w:rsidRDefault="00B92E1B">
      <w:pPr>
        <w:spacing w:before="225" w:after="225" w:line="240" w:lineRule="auto"/>
        <w:jc w:val="center"/>
        <w:rPr>
          <w:rFonts w:ascii="Arial" w:hAnsi="Arial" w:cs="Arial"/>
          <w:b/>
          <w:bCs/>
          <w:color w:val="000000"/>
          <w:sz w:val="27"/>
          <w:szCs w:val="27"/>
        </w:rPr>
      </w:pPr>
    </w:p>
    <w:p w14:paraId="3F97227C" w14:textId="2AD44795" w:rsidR="00BE7E6E" w:rsidRDefault="00C242F6">
      <w:pPr>
        <w:spacing w:before="225" w:after="225" w:line="240" w:lineRule="auto"/>
        <w:jc w:val="center"/>
      </w:pPr>
      <w:r>
        <w:rPr>
          <w:rFonts w:ascii="Arial" w:hAnsi="Arial" w:cs="Arial"/>
          <w:color w:val="000000"/>
          <w:sz w:val="18"/>
          <w:szCs w:val="18"/>
        </w:rPr>
        <w:t>sklenjena med</w:t>
      </w:r>
    </w:p>
    <w:p w14:paraId="2412C0B9" w14:textId="71FFE1F3" w:rsidR="00BE7E6E" w:rsidRDefault="00C242F6">
      <w:pPr>
        <w:spacing w:after="0" w:line="240" w:lineRule="auto"/>
      </w:pPr>
      <w:r>
        <w:rPr>
          <w:rFonts w:ascii="Arial" w:hAnsi="Arial" w:cs="Arial"/>
          <w:b/>
          <w:bCs/>
          <w:color w:val="000000"/>
          <w:sz w:val="18"/>
          <w:szCs w:val="18"/>
        </w:rPr>
        <w:t xml:space="preserve">NAROČNIKOM: UNIVERZITETNI KLINIČNI CENTER LJUBLJANA, </w:t>
      </w:r>
      <w:r w:rsidRPr="00B92E1B">
        <w:rPr>
          <w:rFonts w:ascii="Arial" w:hAnsi="Arial" w:cs="Arial"/>
          <w:color w:val="000000"/>
          <w:sz w:val="18"/>
          <w:szCs w:val="18"/>
        </w:rPr>
        <w:t>Zaloška cesta 2, 1000 Ljubljana,</w:t>
      </w:r>
      <w:r>
        <w:rPr>
          <w:rFonts w:ascii="Arial" w:hAnsi="Arial" w:cs="Arial"/>
          <w:color w:val="000000"/>
          <w:sz w:val="18"/>
          <w:szCs w:val="18"/>
        </w:rPr>
        <w:br/>
        <w:t xml:space="preserve">ki ga zastopa </w:t>
      </w:r>
      <w:r w:rsidR="00B92E1B" w:rsidRPr="00B92E1B">
        <w:rPr>
          <w:rFonts w:ascii="Arial" w:hAnsi="Arial" w:cs="Arial"/>
          <w:color w:val="000000"/>
          <w:sz w:val="18"/>
          <w:szCs w:val="18"/>
        </w:rPr>
        <w:t>doc. dr. Marko Jug, dr. med.</w:t>
      </w:r>
      <w:r w:rsidR="00B92E1B">
        <w:rPr>
          <w:rFonts w:ascii="Arial" w:hAnsi="Arial" w:cs="Arial"/>
          <w:color w:val="000000"/>
          <w:sz w:val="18"/>
          <w:szCs w:val="18"/>
        </w:rPr>
        <w:t>, generalni direktor</w:t>
      </w:r>
      <w:r>
        <w:br/>
      </w:r>
    </w:p>
    <w:tbl>
      <w:tblPr>
        <w:tblStyle w:val="NormalTablePHPDOCX"/>
        <w:tblW w:w="3500" w:type="pct"/>
        <w:tblInd w:w="108" w:type="dxa"/>
        <w:tblLook w:val="04A0" w:firstRow="1" w:lastRow="0" w:firstColumn="1" w:lastColumn="0" w:noHBand="0" w:noVBand="1"/>
      </w:tblPr>
      <w:tblGrid>
        <w:gridCol w:w="3300"/>
        <w:gridCol w:w="3049"/>
      </w:tblGrid>
      <w:tr w:rsidR="00BE7E6E" w14:paraId="071759F0" w14:textId="77777777">
        <w:tc>
          <w:tcPr>
            <w:tcW w:w="3300" w:type="dxa"/>
            <w:tcMar>
              <w:top w:w="0" w:type="auto"/>
              <w:bottom w:w="0" w:type="auto"/>
            </w:tcMar>
            <w:vAlign w:val="center"/>
          </w:tcPr>
          <w:p w14:paraId="7E782C3B" w14:textId="77777777" w:rsidR="00BE7E6E" w:rsidRDefault="00C242F6">
            <w:r>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Default="00C242F6">
            <w:r>
              <w:rPr>
                <w:rFonts w:ascii="Arial" w:hAnsi="Arial" w:cs="Arial"/>
                <w:color w:val="000000"/>
                <w:position w:val="-2"/>
                <w:sz w:val="18"/>
                <w:szCs w:val="18"/>
              </w:rPr>
              <w:t>5057272000</w:t>
            </w:r>
          </w:p>
        </w:tc>
      </w:tr>
      <w:tr w:rsidR="00BE7E6E" w14:paraId="4EFA4594" w14:textId="77777777">
        <w:tc>
          <w:tcPr>
            <w:tcW w:w="3300" w:type="dxa"/>
            <w:tcMar>
              <w:top w:w="0" w:type="auto"/>
              <w:bottom w:w="0" w:type="auto"/>
            </w:tcMar>
            <w:vAlign w:val="center"/>
          </w:tcPr>
          <w:p w14:paraId="25E1F1CE" w14:textId="77777777" w:rsidR="00BE7E6E" w:rsidRDefault="00C242F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Default="00C242F6">
            <w:r>
              <w:rPr>
                <w:rFonts w:ascii="Arial" w:hAnsi="Arial" w:cs="Arial"/>
                <w:color w:val="000000"/>
                <w:position w:val="-2"/>
                <w:sz w:val="18"/>
                <w:szCs w:val="18"/>
              </w:rPr>
              <w:t>SI 52111776</w:t>
            </w:r>
          </w:p>
        </w:tc>
      </w:tr>
      <w:tr w:rsidR="00BE7E6E" w14:paraId="04FC23DA" w14:textId="77777777">
        <w:tc>
          <w:tcPr>
            <w:tcW w:w="3300" w:type="dxa"/>
            <w:tcMar>
              <w:top w:w="0" w:type="auto"/>
              <w:bottom w:w="0" w:type="auto"/>
            </w:tcMar>
            <w:vAlign w:val="center"/>
          </w:tcPr>
          <w:p w14:paraId="724C1468" w14:textId="77777777" w:rsidR="00BE7E6E" w:rsidRDefault="00C242F6">
            <w:r>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Default="00C242F6">
            <w:r>
              <w:rPr>
                <w:rFonts w:ascii="Arial" w:hAnsi="Arial" w:cs="Arial"/>
                <w:color w:val="000000"/>
                <w:position w:val="-2"/>
                <w:sz w:val="18"/>
                <w:szCs w:val="18"/>
              </w:rPr>
              <w:t>SI56 0110 0603 0277 894</w:t>
            </w:r>
          </w:p>
        </w:tc>
      </w:tr>
    </w:tbl>
    <w:p w14:paraId="609B593A" w14:textId="77777777" w:rsidR="00BE7E6E" w:rsidRDefault="00C242F6">
      <w:pPr>
        <w:spacing w:before="225" w:after="225" w:line="240" w:lineRule="auto"/>
        <w:jc w:val="center"/>
      </w:pPr>
      <w:r>
        <w:rPr>
          <w:rFonts w:ascii="Arial" w:hAnsi="Arial" w:cs="Arial"/>
          <w:color w:val="000000"/>
          <w:sz w:val="18"/>
          <w:szCs w:val="18"/>
        </w:rPr>
        <w:t>in</w:t>
      </w:r>
    </w:p>
    <w:p w14:paraId="42BAF809" w14:textId="59758858" w:rsidR="00BE7E6E" w:rsidRDefault="00B92E1B">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14:paraId="41C98471" w14:textId="77777777">
        <w:tc>
          <w:tcPr>
            <w:tcW w:w="3300" w:type="dxa"/>
            <w:tcMar>
              <w:top w:w="0" w:type="auto"/>
              <w:bottom w:w="0" w:type="auto"/>
            </w:tcMar>
            <w:vAlign w:val="center"/>
          </w:tcPr>
          <w:p w14:paraId="19CA55AD" w14:textId="77777777" w:rsidR="00BE7E6E" w:rsidRDefault="00C242F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Default="00C242F6">
            <w:r>
              <w:rPr>
                <w:rFonts w:ascii="Arial" w:hAnsi="Arial" w:cs="Arial"/>
                <w:color w:val="000000"/>
                <w:position w:val="-2"/>
                <w:sz w:val="18"/>
                <w:szCs w:val="18"/>
              </w:rPr>
              <w:t> </w:t>
            </w:r>
          </w:p>
        </w:tc>
      </w:tr>
      <w:tr w:rsidR="00BE7E6E" w14:paraId="5999601B" w14:textId="77777777">
        <w:tc>
          <w:tcPr>
            <w:tcW w:w="3300" w:type="dxa"/>
            <w:tcMar>
              <w:top w:w="0" w:type="auto"/>
              <w:bottom w:w="0" w:type="auto"/>
            </w:tcMar>
            <w:vAlign w:val="center"/>
          </w:tcPr>
          <w:p w14:paraId="6AEABFBD" w14:textId="77777777" w:rsidR="00BE7E6E" w:rsidRDefault="00C242F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Default="00C242F6">
            <w:r>
              <w:rPr>
                <w:rFonts w:ascii="Arial" w:hAnsi="Arial" w:cs="Arial"/>
                <w:color w:val="000000"/>
                <w:position w:val="-2"/>
                <w:sz w:val="18"/>
                <w:szCs w:val="18"/>
              </w:rPr>
              <w:t> </w:t>
            </w:r>
          </w:p>
        </w:tc>
      </w:tr>
      <w:tr w:rsidR="00BE7E6E" w14:paraId="37B8C916" w14:textId="77777777">
        <w:tc>
          <w:tcPr>
            <w:tcW w:w="3300" w:type="dxa"/>
            <w:tcMar>
              <w:top w:w="0" w:type="auto"/>
              <w:bottom w:w="0" w:type="auto"/>
            </w:tcMar>
            <w:vAlign w:val="center"/>
          </w:tcPr>
          <w:p w14:paraId="6C08D00F" w14:textId="77777777" w:rsidR="00BE7E6E" w:rsidRDefault="00C242F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Default="00C242F6">
            <w:r>
              <w:rPr>
                <w:rFonts w:ascii="Arial" w:hAnsi="Arial" w:cs="Arial"/>
                <w:color w:val="000000"/>
                <w:position w:val="-2"/>
                <w:sz w:val="18"/>
                <w:szCs w:val="18"/>
              </w:rPr>
              <w:t> </w:t>
            </w:r>
          </w:p>
        </w:tc>
      </w:tr>
    </w:tbl>
    <w:p w14:paraId="470733E6" w14:textId="77777777" w:rsidR="00BE7E6E" w:rsidRDefault="00C242F6">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96149C3" w14:textId="77777777" w:rsidR="00B92E1B" w:rsidRDefault="00B92E1B">
      <w:pPr>
        <w:spacing w:before="225" w:after="225" w:line="240" w:lineRule="auto"/>
        <w:jc w:val="both"/>
      </w:pPr>
    </w:p>
    <w:p w14:paraId="7A5ECF66" w14:textId="77777777" w:rsidR="00BE7E6E" w:rsidRDefault="00C242F6">
      <w:pPr>
        <w:spacing w:before="225" w:after="225" w:line="240" w:lineRule="auto"/>
        <w:jc w:val="both"/>
      </w:pPr>
      <w:r>
        <w:rPr>
          <w:rFonts w:ascii="Arial" w:hAnsi="Arial" w:cs="Arial"/>
          <w:b/>
          <w:bCs/>
          <w:color w:val="000000"/>
          <w:sz w:val="18"/>
          <w:szCs w:val="18"/>
        </w:rPr>
        <w:t>I. UVODNE DOLOČBE</w:t>
      </w:r>
    </w:p>
    <w:p w14:paraId="22477BE2" w14:textId="77777777" w:rsidR="00BE7E6E" w:rsidRDefault="00C242F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14:paraId="6B00DCA9" w14:textId="77777777">
        <w:tc>
          <w:tcPr>
            <w:tcW w:w="0" w:type="auto"/>
            <w:tcMar>
              <w:top w:w="0" w:type="auto"/>
              <w:bottom w:w="0" w:type="auto"/>
            </w:tcMar>
          </w:tcPr>
          <w:p w14:paraId="2B686272" w14:textId="77777777" w:rsidR="00BE7E6E" w:rsidRDefault="00C242F6">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14:paraId="1E63BA25" w14:textId="77777777">
              <w:tc>
                <w:tcPr>
                  <w:tcW w:w="0" w:type="auto"/>
                  <w:tcMar>
                    <w:top w:w="0" w:type="auto"/>
                    <w:bottom w:w="0" w:type="auto"/>
                  </w:tcMar>
                </w:tcPr>
                <w:p w14:paraId="5E9584FB" w14:textId="3FBF09CA" w:rsidR="00BE7E6E" w:rsidRDefault="00C242F6" w:rsidP="008067F8">
                  <w:pPr>
                    <w:numPr>
                      <w:ilvl w:val="0"/>
                      <w:numId w:val="2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w:t>
                  </w:r>
                  <w:r w:rsidR="00B92E1B">
                    <w:rPr>
                      <w:rFonts w:ascii="Arial" w:hAnsi="Arial" w:cs="Arial"/>
                      <w:color w:val="000000"/>
                      <w:sz w:val="18"/>
                      <w:szCs w:val="18"/>
                    </w:rPr>
                    <w:t xml:space="preserve"> ter v Dopolnilu k Uradnemu listu EU (TED) dne ________ pod oznako ________</w:t>
                  </w:r>
                  <w:r>
                    <w:rPr>
                      <w:rFonts w:ascii="Arial" w:hAnsi="Arial" w:cs="Arial"/>
                      <w:color w:val="000000"/>
                      <w:sz w:val="18"/>
                      <w:szCs w:val="18"/>
                    </w:rPr>
                    <w:t xml:space="preserve"> in</w:t>
                  </w:r>
                </w:p>
                <w:p w14:paraId="291B7BA9" w14:textId="287A4638" w:rsidR="00BE7E6E" w:rsidRDefault="00C242F6" w:rsidP="008067F8">
                  <w:pPr>
                    <w:numPr>
                      <w:ilvl w:val="0"/>
                      <w:numId w:val="2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r w:rsidR="00B92E1B">
                    <w:rPr>
                      <w:rFonts w:ascii="Arial" w:hAnsi="Arial" w:cs="Arial"/>
                      <w:color w:val="000000"/>
                      <w:sz w:val="18"/>
                      <w:szCs w:val="18"/>
                    </w:rPr>
                    <w:t>, ki je bila objavljena na Portalu javnih naročil dne _______ pod oznako _______________,</w:t>
                  </w:r>
                </w:p>
              </w:tc>
            </w:tr>
          </w:tbl>
          <w:p w14:paraId="37A3570D" w14:textId="77777777" w:rsidR="00B92E1B" w:rsidRDefault="00C242F6">
            <w:pPr>
              <w:spacing w:before="225" w:after="225"/>
              <w:jc w:val="both"/>
              <w:rPr>
                <w:rFonts w:ascii="Arial" w:hAnsi="Arial" w:cs="Arial"/>
                <w:color w:val="000000"/>
                <w:sz w:val="18"/>
                <w:szCs w:val="18"/>
              </w:rPr>
            </w:pPr>
            <w:r>
              <w:rPr>
                <w:rFonts w:ascii="Arial" w:hAnsi="Arial" w:cs="Arial"/>
                <w:color w:val="000000"/>
                <w:sz w:val="18"/>
                <w:szCs w:val="18"/>
              </w:rPr>
              <w:t>izbran dobavitelj v okviru omenjenega javnega naročila, zaradi česar se sklepa predmetna pogodba</w:t>
            </w:r>
            <w:r w:rsidR="00B92E1B">
              <w:rPr>
                <w:rFonts w:ascii="Arial" w:hAnsi="Arial" w:cs="Arial"/>
                <w:color w:val="000000"/>
                <w:sz w:val="18"/>
                <w:szCs w:val="18"/>
              </w:rPr>
              <w:t>.</w:t>
            </w:r>
          </w:p>
          <w:p w14:paraId="69728FBB" w14:textId="45DD3A7C" w:rsidR="00B92E1B" w:rsidRPr="00B92E1B" w:rsidRDefault="00B92E1B">
            <w:pPr>
              <w:spacing w:before="225" w:after="225"/>
              <w:jc w:val="both"/>
              <w:rPr>
                <w:rFonts w:ascii="Arial" w:hAnsi="Arial" w:cs="Arial"/>
                <w:color w:val="000000"/>
                <w:sz w:val="18"/>
                <w:szCs w:val="18"/>
              </w:rPr>
            </w:pPr>
            <w:r>
              <w:rPr>
                <w:rFonts w:ascii="Arial" w:hAnsi="Arial" w:cs="Arial"/>
                <w:color w:val="000000"/>
                <w:sz w:val="18"/>
                <w:szCs w:val="18"/>
              </w:rPr>
              <w:t>Pogodba se sklepa za sklop</w:t>
            </w:r>
            <w:r w:rsidR="00E5586D">
              <w:rPr>
                <w:rFonts w:ascii="Arial" w:hAnsi="Arial" w:cs="Arial"/>
                <w:color w:val="000000"/>
                <w:sz w:val="18"/>
                <w:szCs w:val="18"/>
              </w:rPr>
              <w:t>/e</w:t>
            </w:r>
            <w:r>
              <w:rPr>
                <w:rFonts w:ascii="Arial" w:hAnsi="Arial" w:cs="Arial"/>
                <w:color w:val="000000"/>
                <w:sz w:val="18"/>
                <w:szCs w:val="18"/>
              </w:rPr>
              <w:t>: _________.</w:t>
            </w:r>
          </w:p>
        </w:tc>
      </w:tr>
    </w:tbl>
    <w:p w14:paraId="1B1E3688" w14:textId="77777777" w:rsidR="00BE7E6E" w:rsidRDefault="00C242F6">
      <w:pPr>
        <w:spacing w:before="225" w:after="225" w:line="240" w:lineRule="auto"/>
        <w:jc w:val="both"/>
      </w:pPr>
      <w:r>
        <w:rPr>
          <w:rFonts w:ascii="Arial" w:hAnsi="Arial" w:cs="Arial"/>
          <w:b/>
          <w:bCs/>
          <w:color w:val="000000"/>
          <w:sz w:val="18"/>
          <w:szCs w:val="18"/>
        </w:rPr>
        <w:t>II. PREDMET POGODBE</w:t>
      </w:r>
    </w:p>
    <w:p w14:paraId="711ED20D" w14:textId="77777777" w:rsidR="00BE7E6E" w:rsidRDefault="00C242F6">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14:paraId="6409ECFC" w14:textId="77777777">
        <w:tc>
          <w:tcPr>
            <w:tcW w:w="0" w:type="auto"/>
            <w:tcMar>
              <w:top w:w="0" w:type="auto"/>
              <w:bottom w:w="0" w:type="auto"/>
            </w:tcMar>
          </w:tcPr>
          <w:p w14:paraId="512DA32E" w14:textId="3BA64988" w:rsidR="00B92E1B" w:rsidRPr="00B92E1B" w:rsidRDefault="00B92E1B" w:rsidP="00B92E1B">
            <w:pPr>
              <w:spacing w:before="225" w:after="225"/>
              <w:jc w:val="both"/>
              <w:rPr>
                <w:rFonts w:ascii="Arial" w:hAnsi="Arial" w:cs="Arial"/>
                <w:color w:val="000000"/>
                <w:sz w:val="18"/>
                <w:szCs w:val="18"/>
              </w:rPr>
            </w:pPr>
            <w:r w:rsidRPr="00B92E1B">
              <w:rPr>
                <w:rFonts w:ascii="Arial" w:hAnsi="Arial" w:cs="Arial"/>
                <w:color w:val="000000"/>
                <w:sz w:val="18"/>
                <w:szCs w:val="18"/>
              </w:rPr>
              <w:t xml:space="preserve">S to pogodbo se </w:t>
            </w:r>
            <w:r>
              <w:rPr>
                <w:rFonts w:ascii="Arial" w:hAnsi="Arial" w:cs="Arial"/>
                <w:color w:val="000000"/>
                <w:sz w:val="18"/>
                <w:szCs w:val="18"/>
              </w:rPr>
              <w:t>dobavitelj</w:t>
            </w:r>
            <w:r w:rsidRPr="00B92E1B">
              <w:rPr>
                <w:rFonts w:ascii="Arial" w:hAnsi="Arial" w:cs="Arial"/>
                <w:color w:val="000000"/>
                <w:sz w:val="18"/>
                <w:szCs w:val="18"/>
              </w:rPr>
              <w:t xml:space="preserve"> zavezuje, da bo naročniku izvedel predmet naročila za sklop ____________:</w:t>
            </w:r>
          </w:p>
          <w:p w14:paraId="5ED9FB8B" w14:textId="77777777" w:rsidR="00B92E1B" w:rsidRPr="00B92E1B" w:rsidRDefault="00B92E1B" w:rsidP="00B92E1B">
            <w:pPr>
              <w:spacing w:before="225" w:after="225"/>
              <w:jc w:val="both"/>
              <w:rPr>
                <w:rFonts w:ascii="Arial" w:hAnsi="Arial" w:cs="Arial"/>
                <w:color w:val="000000"/>
                <w:sz w:val="18"/>
                <w:szCs w:val="18"/>
              </w:rPr>
            </w:pPr>
            <w:r w:rsidRPr="00B92E1B">
              <w:rPr>
                <w:rFonts w:ascii="Arial" w:hAnsi="Arial" w:cs="Arial"/>
                <w:color w:val="000000"/>
                <w:sz w:val="18"/>
                <w:szCs w:val="18"/>
              </w:rPr>
              <w:t xml:space="preserve"> ____________ (opis sklopa) </w:t>
            </w:r>
          </w:p>
          <w:p w14:paraId="6B93E98C" w14:textId="5900970C" w:rsidR="00B92E1B" w:rsidRPr="00B92E1B" w:rsidRDefault="00B92E1B" w:rsidP="00B92E1B">
            <w:pPr>
              <w:spacing w:before="225" w:after="225"/>
              <w:jc w:val="both"/>
              <w:rPr>
                <w:rFonts w:ascii="Arial" w:hAnsi="Arial" w:cs="Arial"/>
                <w:color w:val="000000"/>
                <w:sz w:val="18"/>
                <w:szCs w:val="18"/>
              </w:rPr>
            </w:pPr>
            <w:r w:rsidRPr="00B92E1B">
              <w:rPr>
                <w:rFonts w:ascii="Arial" w:hAnsi="Arial" w:cs="Arial"/>
                <w:color w:val="000000"/>
                <w:sz w:val="18"/>
                <w:szCs w:val="18"/>
              </w:rPr>
              <w:t xml:space="preserve">skladno z vsemi zahtevami v pogodbi, naročnik pa se zavezuje, da bo </w:t>
            </w:r>
            <w:r>
              <w:rPr>
                <w:rFonts w:ascii="Arial" w:hAnsi="Arial" w:cs="Arial"/>
                <w:color w:val="000000"/>
                <w:sz w:val="18"/>
                <w:szCs w:val="18"/>
              </w:rPr>
              <w:t>dobavitelju</w:t>
            </w:r>
            <w:r w:rsidRPr="00B92E1B">
              <w:rPr>
                <w:rFonts w:ascii="Arial" w:hAnsi="Arial" w:cs="Arial"/>
                <w:color w:val="000000"/>
                <w:sz w:val="18"/>
                <w:szCs w:val="18"/>
              </w:rPr>
              <w:t xml:space="preserve"> za to plačal kupnino v pogodbeni vrednosti iz 6. člena te pogodbe. </w:t>
            </w:r>
          </w:p>
          <w:p w14:paraId="466D23F9" w14:textId="3B2AFFD5" w:rsidR="00BE7E6E" w:rsidRDefault="00B92E1B" w:rsidP="00B92E1B">
            <w:pPr>
              <w:spacing w:before="225" w:after="225"/>
              <w:jc w:val="both"/>
            </w:pPr>
            <w:r>
              <w:rPr>
                <w:rFonts w:ascii="Arial" w:hAnsi="Arial" w:cs="Arial"/>
                <w:color w:val="000000"/>
                <w:sz w:val="18"/>
                <w:szCs w:val="18"/>
              </w:rPr>
              <w:t>Dobavitelj</w:t>
            </w:r>
            <w:r w:rsidRPr="00B92E1B">
              <w:rPr>
                <w:rFonts w:ascii="Arial" w:hAnsi="Arial" w:cs="Arial"/>
                <w:color w:val="000000"/>
                <w:sz w:val="18"/>
                <w:szCs w:val="18"/>
              </w:rPr>
              <w:t xml:space="preserve"> se tudi zavezuje, da bo brezplačno oz. v okviru pogodbene cene iz 6. člena te pogodbe namestil opremo oziroma poskrbel za priključitev na obstoječo opremo in izvedel usposabljanje uporabnikov dobavljene opreme pri naročniku, če je to pri posameznem sklopu </w:t>
            </w:r>
            <w:r>
              <w:rPr>
                <w:rFonts w:ascii="Arial" w:hAnsi="Arial" w:cs="Arial"/>
                <w:color w:val="000000"/>
                <w:sz w:val="18"/>
                <w:szCs w:val="18"/>
              </w:rPr>
              <w:t xml:space="preserve">oziroma artiklu </w:t>
            </w:r>
            <w:r w:rsidRPr="00B92E1B">
              <w:rPr>
                <w:rFonts w:ascii="Arial" w:hAnsi="Arial" w:cs="Arial"/>
                <w:color w:val="000000"/>
                <w:sz w:val="18"/>
                <w:szCs w:val="18"/>
              </w:rPr>
              <w:t>zahtevano.</w:t>
            </w:r>
          </w:p>
        </w:tc>
      </w:tr>
    </w:tbl>
    <w:p w14:paraId="6BD55E1B" w14:textId="77777777" w:rsidR="00BE7E6E" w:rsidRDefault="00C242F6">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14:paraId="5D68B7F5" w14:textId="77777777">
        <w:tc>
          <w:tcPr>
            <w:tcW w:w="0" w:type="auto"/>
            <w:tcMar>
              <w:top w:w="0" w:type="auto"/>
              <w:bottom w:w="0" w:type="auto"/>
            </w:tcMar>
          </w:tcPr>
          <w:p w14:paraId="7388147D" w14:textId="77777777" w:rsidR="00BE7E6E" w:rsidRDefault="00C242F6">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14:paraId="36376788" w14:textId="77777777">
              <w:tc>
                <w:tcPr>
                  <w:tcW w:w="0" w:type="auto"/>
                  <w:tcMar>
                    <w:top w:w="0" w:type="auto"/>
                    <w:bottom w:w="0" w:type="auto"/>
                  </w:tcMar>
                </w:tcPr>
                <w:p w14:paraId="4686E1CA" w14:textId="77777777" w:rsidR="00BE7E6E" w:rsidRDefault="00C242F6" w:rsidP="00D2689D">
                  <w:pPr>
                    <w:numPr>
                      <w:ilvl w:val="0"/>
                      <w:numId w:val="1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F90EF41" w14:textId="2514A73D" w:rsidR="00BE7E6E" w:rsidRDefault="00B92E1B" w:rsidP="00D2689D">
                  <w:pPr>
                    <w:numPr>
                      <w:ilvl w:val="0"/>
                      <w:numId w:val="1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34C0A438" w14:textId="77777777" w:rsidR="00BE7E6E" w:rsidRDefault="00C242F6">
            <w:pPr>
              <w:spacing w:before="225" w:after="225"/>
              <w:jc w:val="both"/>
            </w:pPr>
            <w:r>
              <w:rPr>
                <w:rFonts w:ascii="Arial" w:hAnsi="Arial" w:cs="Arial"/>
                <w:color w:val="000000"/>
                <w:sz w:val="18"/>
                <w:szCs w:val="18"/>
              </w:rPr>
              <w:t>Predmetni dokumenti so priloga in sestavni del te pogodbe.</w:t>
            </w:r>
          </w:p>
        </w:tc>
      </w:tr>
    </w:tbl>
    <w:p w14:paraId="15661403" w14:textId="77777777" w:rsidR="00BE7E6E" w:rsidRDefault="00C242F6">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14:paraId="413EAFDF" w14:textId="77777777">
        <w:tc>
          <w:tcPr>
            <w:tcW w:w="0" w:type="auto"/>
            <w:tcMar>
              <w:top w:w="0" w:type="auto"/>
              <w:bottom w:w="0" w:type="auto"/>
            </w:tcMar>
          </w:tcPr>
          <w:p w14:paraId="081A810C" w14:textId="5182EEC3" w:rsidR="00BE7E6E" w:rsidRDefault="00C242F6">
            <w:pPr>
              <w:spacing w:before="225" w:after="225"/>
              <w:jc w:val="both"/>
            </w:pPr>
            <w:r>
              <w:rPr>
                <w:rFonts w:ascii="Arial" w:hAnsi="Arial" w:cs="Arial"/>
                <w:color w:val="000000"/>
                <w:sz w:val="18"/>
                <w:szCs w:val="18"/>
              </w:rPr>
              <w:t xml:space="preserve">Predmet pogodbe je dobava </w:t>
            </w:r>
            <w:r w:rsidR="00B92E1B">
              <w:rPr>
                <w:rFonts w:ascii="Arial" w:hAnsi="Arial" w:cs="Arial"/>
                <w:color w:val="000000"/>
                <w:sz w:val="18"/>
                <w:szCs w:val="18"/>
              </w:rPr>
              <w:t>___________________</w:t>
            </w:r>
            <w:r>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14:paraId="15EFBEF3" w14:textId="77777777">
              <w:tc>
                <w:tcPr>
                  <w:tcW w:w="0" w:type="auto"/>
                  <w:tcMar>
                    <w:top w:w="0" w:type="auto"/>
                    <w:bottom w:w="0" w:type="auto"/>
                  </w:tcMar>
                </w:tcPr>
                <w:p w14:paraId="7BD5678C" w14:textId="77777777" w:rsidR="00BE7E6E" w:rsidRDefault="00C242F6" w:rsidP="00D2689D">
                  <w:pPr>
                    <w:numPr>
                      <w:ilvl w:val="0"/>
                      <w:numId w:val="15"/>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44F25CEC" w14:textId="2B3C5CC6" w:rsidR="00BE7E6E" w:rsidRDefault="00B92E1B" w:rsidP="00D2689D">
                  <w:pPr>
                    <w:numPr>
                      <w:ilvl w:val="0"/>
                      <w:numId w:val="15"/>
                    </w:numPr>
                    <w:jc w:val="both"/>
                    <w:rPr>
                      <w:rFonts w:ascii="Arial" w:hAnsi="Arial" w:cs="Arial"/>
                      <w:color w:val="000000"/>
                      <w:sz w:val="18"/>
                      <w:szCs w:val="18"/>
                    </w:rPr>
                  </w:pPr>
                  <w:r>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Default="00C242F6" w:rsidP="00D2689D">
                  <w:pPr>
                    <w:numPr>
                      <w:ilvl w:val="0"/>
                      <w:numId w:val="15"/>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Default="00C242F6" w:rsidP="00D2689D">
                  <w:pPr>
                    <w:numPr>
                      <w:ilvl w:val="0"/>
                      <w:numId w:val="15"/>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Default="00C242F6" w:rsidP="00D2689D">
                  <w:pPr>
                    <w:numPr>
                      <w:ilvl w:val="0"/>
                      <w:numId w:val="15"/>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Default="00BE7E6E"/>
        </w:tc>
      </w:tr>
    </w:tbl>
    <w:p w14:paraId="3D4CAB1A" w14:textId="77777777" w:rsidR="00B92E1B" w:rsidRDefault="00B92E1B">
      <w:pPr>
        <w:spacing w:after="0" w:line="240" w:lineRule="auto"/>
        <w:jc w:val="center"/>
        <w:rPr>
          <w:rFonts w:ascii="Arial" w:hAnsi="Arial" w:cs="Arial"/>
          <w:b/>
          <w:bCs/>
          <w:color w:val="000000"/>
          <w:sz w:val="18"/>
          <w:szCs w:val="18"/>
        </w:rPr>
      </w:pPr>
    </w:p>
    <w:p w14:paraId="1CEDD442" w14:textId="3FD0835F" w:rsidR="00BE7E6E" w:rsidRDefault="00C242F6">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14:paraId="0A74BBD6" w14:textId="77777777">
        <w:tc>
          <w:tcPr>
            <w:tcW w:w="0" w:type="auto"/>
            <w:tcMar>
              <w:top w:w="0" w:type="auto"/>
              <w:bottom w:w="0" w:type="auto"/>
            </w:tcMar>
          </w:tcPr>
          <w:p w14:paraId="6AF49E13" w14:textId="77777777" w:rsidR="00BE7E6E" w:rsidRDefault="00C242F6">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Default="00C242F6">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Default="00C242F6">
            <w:pPr>
              <w:spacing w:before="225" w:after="225"/>
              <w:jc w:val="both"/>
            </w:pPr>
            <w:r>
              <w:rPr>
                <w:rFonts w:ascii="Arial" w:hAnsi="Arial" w:cs="Arial"/>
                <w:color w:val="000000"/>
                <w:sz w:val="18"/>
                <w:szCs w:val="18"/>
              </w:rPr>
              <w:t>Z dobaviteljem se v tem primeru sklene dodatek k osnovni pogodbi ali nova pogodba.</w:t>
            </w:r>
          </w:p>
        </w:tc>
      </w:tr>
    </w:tbl>
    <w:p w14:paraId="06897D46" w14:textId="77777777" w:rsidR="00B92E1B" w:rsidRDefault="00B92E1B" w:rsidP="00B92E1B">
      <w:pPr>
        <w:spacing w:before="225" w:after="225" w:line="240" w:lineRule="auto"/>
        <w:jc w:val="both"/>
      </w:pPr>
      <w:r>
        <w:rPr>
          <w:rFonts w:ascii="Arial" w:hAnsi="Arial" w:cs="Arial"/>
          <w:b/>
          <w:bCs/>
          <w:color w:val="000000"/>
          <w:sz w:val="18"/>
          <w:szCs w:val="18"/>
        </w:rPr>
        <w:t>III. POGODBENA CENA</w:t>
      </w:r>
    </w:p>
    <w:p w14:paraId="3B56C035" w14:textId="7FF47BDC" w:rsidR="00BE7E6E" w:rsidRDefault="00C242F6">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14:paraId="17CB1A60" w14:textId="77777777">
        <w:tc>
          <w:tcPr>
            <w:tcW w:w="0" w:type="auto"/>
            <w:tcMar>
              <w:top w:w="0" w:type="auto"/>
              <w:bottom w:w="0" w:type="auto"/>
            </w:tcMar>
          </w:tcPr>
          <w:p w14:paraId="0A188554" w14:textId="77777777" w:rsidR="00BE7E6E" w:rsidRDefault="00C242F6">
            <w:pPr>
              <w:spacing w:before="225" w:after="225"/>
              <w:jc w:val="both"/>
            </w:pPr>
            <w:r>
              <w:rPr>
                <w:rFonts w:ascii="Arial" w:hAnsi="Arial" w:cs="Arial"/>
                <w:color w:val="000000"/>
                <w:sz w:val="18"/>
                <w:szCs w:val="18"/>
              </w:rPr>
              <w:t>Pogodbena vrednost je dogovorjena na osnovi ponudbe dobavitelja in znaša:</w:t>
            </w:r>
          </w:p>
          <w:p w14:paraId="1DA3C86F" w14:textId="77777777" w:rsidR="00B92E1B" w:rsidRPr="00BC13F8" w:rsidRDefault="00B92E1B" w:rsidP="00B92E1B">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9BF9359" w14:textId="47EFE25C" w:rsidR="00BE7E6E" w:rsidRDefault="00C242F6">
            <w:pPr>
              <w:spacing w:before="225" w:after="225"/>
              <w:jc w:val="both"/>
            </w:pPr>
            <w:r>
              <w:rPr>
                <w:rFonts w:ascii="Arial" w:hAnsi="Arial" w:cs="Arial"/>
                <w:color w:val="000000"/>
                <w:sz w:val="18"/>
                <w:szCs w:val="18"/>
              </w:rPr>
              <w:t>Vrednost brez davka na dodano vrednost (DDV): ____________ EUR</w:t>
            </w:r>
          </w:p>
          <w:p w14:paraId="7584A122" w14:textId="77777777" w:rsidR="00BE7E6E" w:rsidRDefault="00C242F6">
            <w:pPr>
              <w:spacing w:before="225" w:after="225"/>
              <w:jc w:val="both"/>
            </w:pPr>
            <w:r>
              <w:rPr>
                <w:rFonts w:ascii="Arial" w:hAnsi="Arial" w:cs="Arial"/>
                <w:color w:val="000000"/>
                <w:sz w:val="18"/>
                <w:szCs w:val="18"/>
              </w:rPr>
              <w:t>Davek na dodano vrednost (DDV): __________________ EUR</w:t>
            </w:r>
          </w:p>
          <w:p w14:paraId="7C269374" w14:textId="77777777" w:rsidR="00BE7E6E" w:rsidRDefault="00C242F6">
            <w:pPr>
              <w:spacing w:before="225" w:after="225"/>
              <w:jc w:val="both"/>
            </w:pPr>
            <w:r>
              <w:rPr>
                <w:rFonts w:ascii="Arial" w:hAnsi="Arial" w:cs="Arial"/>
                <w:color w:val="000000"/>
                <w:sz w:val="18"/>
                <w:szCs w:val="18"/>
              </w:rPr>
              <w:t>Pogodbena vrednost vključno z davkom na dodano vrednost (DDV): _________________ EUR</w:t>
            </w:r>
          </w:p>
          <w:p w14:paraId="5D99BCEC" w14:textId="6BA8BCCE" w:rsidR="000F2512" w:rsidRDefault="000F2512">
            <w:pPr>
              <w:spacing w:before="225" w:after="225"/>
              <w:jc w:val="both"/>
              <w:rPr>
                <w:rFonts w:ascii="Arial" w:hAnsi="Arial" w:cs="Arial"/>
                <w:color w:val="000000"/>
                <w:sz w:val="18"/>
                <w:szCs w:val="18"/>
              </w:rPr>
            </w:pPr>
            <w:r>
              <w:rPr>
                <w:rFonts w:ascii="Arial" w:hAnsi="Arial" w:cs="Arial"/>
                <w:color w:val="000000"/>
                <w:sz w:val="18"/>
                <w:szCs w:val="18"/>
              </w:rPr>
              <w:t>Pogodbene vrednosti posameznih artiklov izhajajo iz Ponudbenega predračuna, ki je priloga in sestavni del te pogodbe.</w:t>
            </w:r>
          </w:p>
          <w:p w14:paraId="6EF3BDF4" w14:textId="76425526" w:rsidR="00BE7E6E" w:rsidRDefault="00BE7E6E">
            <w:pPr>
              <w:spacing w:before="225" w:after="225"/>
              <w:jc w:val="both"/>
            </w:pPr>
          </w:p>
        </w:tc>
      </w:tr>
    </w:tbl>
    <w:p w14:paraId="65BF9B88" w14:textId="77777777" w:rsidR="00BE7E6E" w:rsidRDefault="00C242F6">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14:paraId="6470F18C" w14:textId="77777777">
        <w:tc>
          <w:tcPr>
            <w:tcW w:w="0" w:type="auto"/>
            <w:tcMar>
              <w:top w:w="0" w:type="auto"/>
              <w:bottom w:w="0" w:type="auto"/>
            </w:tcMar>
          </w:tcPr>
          <w:p w14:paraId="1A7C91CD" w14:textId="74F808E2" w:rsidR="00B92E1B" w:rsidRDefault="00B92E1B" w:rsidP="00B92E1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Dobavitelj lahko izstavi račun za dobavljeno opremo v naslednjem mesecu po izvedeni dobavi in montaži oziroma izvedbi poreostalih zahtevanih aktivnosti. </w:t>
            </w:r>
            <w:r w:rsidR="000F2512">
              <w:rPr>
                <w:rFonts w:ascii="Arial" w:hAnsi="Arial" w:cs="Arial"/>
                <w:color w:val="000000"/>
                <w:sz w:val="18"/>
                <w:szCs w:val="18"/>
              </w:rPr>
              <w:t>Rok za izstavitev računa za dobavljeno opremo v preteklem mesecu je najkasneje do 10. v mesecu.</w:t>
            </w:r>
          </w:p>
          <w:p w14:paraId="37F21DAB" w14:textId="77777777" w:rsidR="00B92E1B" w:rsidRDefault="00B92E1B" w:rsidP="00B92E1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427675E8" w:rsidR="00B92E1B" w:rsidRDefault="00B92E1B" w:rsidP="00B92E1B">
            <w:pPr>
              <w:spacing w:before="225" w:after="225"/>
              <w:jc w:val="both"/>
              <w:rPr>
                <w:rFonts w:ascii="Arial" w:hAnsi="Arial" w:cs="Arial"/>
                <w:sz w:val="18"/>
                <w:szCs w:val="18"/>
              </w:rPr>
            </w:pPr>
            <w:r>
              <w:rPr>
                <w:rFonts w:ascii="Arial" w:hAnsi="Arial" w:cs="Arial"/>
                <w:color w:val="000000"/>
                <w:sz w:val="18"/>
                <w:szCs w:val="18"/>
              </w:rPr>
              <w:t xml:space="preserve">Pravilna in pravočasna dobava blaga vključuje tudi izvedbo montaže in usposabljana naročnikovega osebja za upravljanje z opremo, v kolikor je to zahtevano pri posameznem sklopu oziroma artiklu, </w:t>
            </w:r>
            <w:r w:rsidRPr="002500C6">
              <w:rPr>
                <w:rFonts w:ascii="Arial" w:hAnsi="Arial" w:cs="Arial"/>
                <w:sz w:val="18"/>
                <w:szCs w:val="18"/>
              </w:rPr>
              <w:t>ter pravočasno predloženo zavarovanje za odpravo napak v garancijski dobi.</w:t>
            </w:r>
          </w:p>
          <w:p w14:paraId="02BE9544" w14:textId="7EF699C6" w:rsidR="00BE7E6E" w:rsidRDefault="00B92E1B" w:rsidP="00B92E1B">
            <w:pPr>
              <w:spacing w:before="225" w:after="225"/>
              <w:jc w:val="both"/>
            </w:pPr>
            <w:r w:rsidRPr="002500C6">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Default="00C242F6">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14:paraId="7F4B16BD" w14:textId="77777777">
        <w:tc>
          <w:tcPr>
            <w:tcW w:w="0" w:type="auto"/>
            <w:tcMar>
              <w:top w:w="0" w:type="auto"/>
              <w:bottom w:w="0" w:type="auto"/>
            </w:tcMar>
          </w:tcPr>
          <w:p w14:paraId="28B0A8AC" w14:textId="77777777" w:rsidR="00BE7E6E" w:rsidRDefault="00C242F6">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Default="00C242F6">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Default="00C242F6">
            <w:pPr>
              <w:spacing w:before="225" w:after="225"/>
              <w:jc w:val="both"/>
            </w:pPr>
            <w:r>
              <w:rPr>
                <w:rFonts w:ascii="Arial" w:hAnsi="Arial" w:cs="Arial"/>
                <w:color w:val="000000"/>
                <w:sz w:val="18"/>
                <w:szCs w:val="18"/>
              </w:rPr>
              <w:t>V kolikor naročnik računa ne zavrne v roku 8 delovnih dni od prejema, se račun šteje za potrjenega.</w:t>
            </w:r>
          </w:p>
          <w:p w14:paraId="239D878E" w14:textId="77777777" w:rsidR="00BE7E6E" w:rsidRDefault="00C242F6">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Default="00C242F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Default="00C242F6">
      <w:pPr>
        <w:spacing w:before="225" w:after="225" w:line="240" w:lineRule="auto"/>
        <w:jc w:val="both"/>
      </w:pPr>
      <w:r>
        <w:rPr>
          <w:rFonts w:ascii="Arial" w:hAnsi="Arial" w:cs="Arial"/>
          <w:b/>
          <w:bCs/>
          <w:color w:val="000000"/>
          <w:sz w:val="18"/>
          <w:szCs w:val="18"/>
        </w:rPr>
        <w:t>IV. DOBAVNI ROK</w:t>
      </w:r>
      <w:r w:rsidR="000F2512">
        <w:rPr>
          <w:rFonts w:ascii="Arial" w:hAnsi="Arial" w:cs="Arial"/>
          <w:b/>
          <w:bCs/>
          <w:color w:val="000000"/>
          <w:sz w:val="18"/>
          <w:szCs w:val="18"/>
        </w:rPr>
        <w:t xml:space="preserve"> in PREVZEM OPREME</w:t>
      </w:r>
    </w:p>
    <w:p w14:paraId="6513911A" w14:textId="77777777" w:rsidR="00BE7E6E" w:rsidRDefault="00C242F6">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14:paraId="044A6397" w14:textId="77777777">
        <w:tc>
          <w:tcPr>
            <w:tcW w:w="0" w:type="auto"/>
            <w:tcMar>
              <w:top w:w="0" w:type="auto"/>
              <w:bottom w:w="0" w:type="auto"/>
            </w:tcMar>
          </w:tcPr>
          <w:p w14:paraId="783E5B4B" w14:textId="095C9411" w:rsidR="000F2512" w:rsidRDefault="000F2512" w:rsidP="000F2512">
            <w:pPr>
              <w:spacing w:before="225" w:after="225"/>
              <w:jc w:val="both"/>
              <w:rPr>
                <w:rFonts w:ascii="Arial" w:hAnsi="Arial" w:cs="Arial"/>
                <w:color w:val="000000"/>
                <w:sz w:val="18"/>
                <w:szCs w:val="18"/>
              </w:rPr>
            </w:pPr>
            <w:r>
              <w:rPr>
                <w:rFonts w:ascii="Arial" w:hAnsi="Arial" w:cs="Arial"/>
                <w:color w:val="000000"/>
                <w:sz w:val="18"/>
                <w:szCs w:val="18"/>
              </w:rPr>
              <w:t xml:space="preserve">Dobaitelj se zavezuje, da bo opremo z vsemi sestavnimi deli, kot izhajajo iz tehničnih specifikacij oziroma Ponudbenega predračuna, dobavil najkasneje v </w:t>
            </w:r>
            <w:r w:rsidR="00AB330F">
              <w:rPr>
                <w:rFonts w:ascii="Arial" w:hAnsi="Arial" w:cs="Arial"/>
                <w:color w:val="000000"/>
                <w:sz w:val="18"/>
                <w:szCs w:val="18"/>
              </w:rPr>
              <w:t>roku 30 dni od sklenitve pogodbe</w:t>
            </w:r>
            <w:r>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BB58B1" w:rsidRDefault="000F2512" w:rsidP="000F2512">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62CE2D25" w14:textId="7F6D67B6" w:rsidR="000F2512" w:rsidRPr="00D4631C" w:rsidRDefault="000F2512" w:rsidP="000F2512">
            <w:pPr>
              <w:jc w:val="both"/>
              <w:rPr>
                <w:rFonts w:ascii="Arial" w:hAnsi="Arial" w:cs="Arial"/>
                <w:sz w:val="18"/>
                <w:szCs w:val="18"/>
              </w:rPr>
            </w:pPr>
            <w:r w:rsidRPr="0093539B">
              <w:rPr>
                <w:rFonts w:ascii="Arial" w:hAnsi="Arial" w:cs="Arial"/>
                <w:color w:val="000000"/>
                <w:sz w:val="18"/>
                <w:szCs w:val="18"/>
              </w:rPr>
              <w:t xml:space="preserve">Za dobavo blaga se </w:t>
            </w:r>
            <w:r>
              <w:rPr>
                <w:rFonts w:ascii="Arial" w:hAnsi="Arial" w:cs="Arial"/>
                <w:color w:val="000000"/>
                <w:sz w:val="18"/>
                <w:szCs w:val="18"/>
              </w:rPr>
              <w:t xml:space="preserve">praviloma </w:t>
            </w:r>
            <w:r w:rsidRPr="0093539B">
              <w:rPr>
                <w:rFonts w:ascii="Arial" w:hAnsi="Arial" w:cs="Arial"/>
                <w:color w:val="000000"/>
                <w:sz w:val="18"/>
                <w:szCs w:val="18"/>
              </w:rPr>
              <w:t>upošteva Incoterms 20</w:t>
            </w:r>
            <w:r>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določe</w:t>
            </w:r>
            <w:r w:rsidRPr="0093539B">
              <w:rPr>
                <w:rFonts w:ascii="Arial" w:hAnsi="Arial" w:cs="Arial"/>
                <w:color w:val="000000"/>
                <w:sz w:val="18"/>
                <w:szCs w:val="18"/>
              </w:rPr>
              <w:t xml:space="preserve">no drugo mesto dobave. </w:t>
            </w:r>
            <w:r w:rsidRPr="002500C6">
              <w:rPr>
                <w:rFonts w:ascii="Arial" w:hAnsi="Arial" w:cs="Arial"/>
                <w:sz w:val="18"/>
                <w:szCs w:val="18"/>
              </w:rPr>
              <w:t xml:space="preserve">Oprema mora biti razložena in dostavljena v prostore naročnika. </w:t>
            </w:r>
            <w:r>
              <w:rPr>
                <w:rFonts w:ascii="Arial" w:hAnsi="Arial" w:cs="Arial"/>
                <w:sz w:val="18"/>
                <w:szCs w:val="18"/>
              </w:rPr>
              <w:t xml:space="preserve">Dobavitelj </w:t>
            </w:r>
            <w:r w:rsidRPr="002500C6">
              <w:rPr>
                <w:rFonts w:ascii="Arial" w:hAnsi="Arial" w:cs="Arial"/>
                <w:sz w:val="18"/>
                <w:szCs w:val="18"/>
              </w:rPr>
              <w:t>mora izvesti montažo dobavljene opreme</w:t>
            </w:r>
            <w:r>
              <w:rPr>
                <w:rFonts w:ascii="Arial" w:hAnsi="Arial" w:cs="Arial"/>
                <w:sz w:val="18"/>
                <w:szCs w:val="18"/>
              </w:rPr>
              <w:t>, če je ta zahtevana,</w:t>
            </w:r>
            <w:r w:rsidRPr="002500C6">
              <w:rPr>
                <w:rFonts w:ascii="Arial" w:hAnsi="Arial" w:cs="Arial"/>
                <w:sz w:val="18"/>
                <w:szCs w:val="18"/>
              </w:rPr>
              <w:t xml:space="preserve"> na lokaciji, ki jo določi naročnik.</w:t>
            </w:r>
          </w:p>
          <w:p w14:paraId="1AA6C51A" w14:textId="7E8D54CD" w:rsidR="000F2512" w:rsidRPr="004C2DA4" w:rsidRDefault="000F2512" w:rsidP="000F2512">
            <w:pPr>
              <w:spacing w:line="260" w:lineRule="exact"/>
              <w:jc w:val="both"/>
              <w:rPr>
                <w:rFonts w:ascii="Arial" w:hAnsi="Arial" w:cs="Arial"/>
                <w:sz w:val="18"/>
                <w:szCs w:val="18"/>
              </w:rPr>
            </w:pPr>
            <w:r>
              <w:rPr>
                <w:rFonts w:ascii="Arial" w:hAnsi="Arial" w:cs="Arial"/>
                <w:color w:val="000000"/>
                <w:sz w:val="18"/>
                <w:szCs w:val="18"/>
              </w:rPr>
              <w:t>Dobavitelj</w:t>
            </w:r>
            <w:r w:rsidRPr="004C2DA4">
              <w:rPr>
                <w:rFonts w:ascii="Arial" w:hAnsi="Arial" w:cs="Arial"/>
                <w:sz w:val="18"/>
                <w:szCs w:val="18"/>
              </w:rPr>
              <w:t xml:space="preserve"> mora ob prevzemu opreme naročniku predložiti:</w:t>
            </w:r>
          </w:p>
          <w:p w14:paraId="0AE43610" w14:textId="77777777" w:rsidR="000F2512" w:rsidRPr="008C2E8E" w:rsidRDefault="000F2512" w:rsidP="00D2689D">
            <w:pPr>
              <w:pStyle w:val="Odstavekseznama"/>
              <w:numPr>
                <w:ilvl w:val="0"/>
                <w:numId w:val="32"/>
              </w:numPr>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6FFABF74" w14:textId="77777777" w:rsidR="000F2512" w:rsidRPr="004C2DA4" w:rsidRDefault="000F2512" w:rsidP="00D2689D">
            <w:pPr>
              <w:numPr>
                <w:ilvl w:val="0"/>
                <w:numId w:val="32"/>
              </w:numPr>
              <w:spacing w:line="260" w:lineRule="exact"/>
              <w:jc w:val="both"/>
              <w:rPr>
                <w:rFonts w:ascii="Arial" w:hAnsi="Arial" w:cs="Arial"/>
                <w:sz w:val="18"/>
                <w:szCs w:val="18"/>
              </w:rPr>
            </w:pPr>
            <w:r w:rsidRPr="004C2DA4">
              <w:rPr>
                <w:rFonts w:ascii="Arial" w:hAnsi="Arial" w:cs="Arial"/>
                <w:sz w:val="18"/>
                <w:szCs w:val="18"/>
              </w:rPr>
              <w:t>tehnično dokumentacijo v slovenskem jezik</w:t>
            </w:r>
            <w:r>
              <w:rPr>
                <w:rFonts w:ascii="Arial" w:hAnsi="Arial" w:cs="Arial"/>
                <w:sz w:val="18"/>
                <w:szCs w:val="18"/>
              </w:rPr>
              <w:t>u</w:t>
            </w:r>
            <w:r w:rsidRPr="004C2DA4">
              <w:rPr>
                <w:rFonts w:ascii="Arial" w:hAnsi="Arial" w:cs="Arial"/>
                <w:sz w:val="18"/>
                <w:szCs w:val="18"/>
              </w:rPr>
              <w:t xml:space="preserve"> in mora vsebovati, tehnične podatke ter opis delovanja, ter so lahko predložena v fizični ali elektronski obliki,    </w:t>
            </w:r>
          </w:p>
          <w:p w14:paraId="018FB576" w14:textId="77777777" w:rsidR="000F2512" w:rsidRPr="004C2DA4" w:rsidRDefault="000F2512" w:rsidP="00D2689D">
            <w:pPr>
              <w:numPr>
                <w:ilvl w:val="0"/>
                <w:numId w:val="32"/>
              </w:numPr>
              <w:spacing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01312E23" w14:textId="77777777" w:rsidR="000F2512" w:rsidRDefault="000F2512" w:rsidP="00D2689D">
            <w:pPr>
              <w:numPr>
                <w:ilvl w:val="0"/>
                <w:numId w:val="32"/>
              </w:numPr>
              <w:spacing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572B4C67" w14:textId="67564D1C" w:rsidR="000F2512" w:rsidRDefault="000F2512" w:rsidP="00D2689D">
            <w:pPr>
              <w:numPr>
                <w:ilvl w:val="0"/>
                <w:numId w:val="32"/>
              </w:numPr>
              <w:spacing w:line="260" w:lineRule="exact"/>
              <w:jc w:val="both"/>
              <w:rPr>
                <w:rFonts w:ascii="Arial" w:hAnsi="Arial" w:cs="Arial"/>
                <w:sz w:val="18"/>
                <w:szCs w:val="18"/>
              </w:rPr>
            </w:pPr>
            <w:r>
              <w:rPr>
                <w:rFonts w:ascii="Arial" w:hAnsi="Arial" w:cs="Arial"/>
                <w:sz w:val="18"/>
                <w:szCs w:val="18"/>
              </w:rPr>
              <w:t>dokumentacijo, kot je zahtevana v Ponudbenem predračunu in</w:t>
            </w:r>
          </w:p>
          <w:p w14:paraId="56C3A605" w14:textId="77777777" w:rsidR="000F2512" w:rsidRDefault="000F2512" w:rsidP="00D2689D">
            <w:pPr>
              <w:numPr>
                <w:ilvl w:val="0"/>
                <w:numId w:val="32"/>
              </w:numPr>
              <w:spacing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2AC4E0B9" w14:textId="77777777" w:rsidR="000F2512" w:rsidRDefault="000F2512" w:rsidP="000F2512">
            <w:pPr>
              <w:spacing w:line="260" w:lineRule="exact"/>
              <w:jc w:val="both"/>
              <w:rPr>
                <w:rFonts w:ascii="Arial" w:hAnsi="Arial" w:cs="Arial"/>
                <w:sz w:val="18"/>
                <w:szCs w:val="18"/>
              </w:rPr>
            </w:pPr>
          </w:p>
          <w:p w14:paraId="5DEDEEB3" w14:textId="657FE82A" w:rsidR="000F2512" w:rsidRDefault="000F2512" w:rsidP="000F2512">
            <w:pPr>
              <w:spacing w:line="260" w:lineRule="exact"/>
              <w:jc w:val="both"/>
              <w:rPr>
                <w:rFonts w:ascii="Arial" w:hAnsi="Arial" w:cs="Arial"/>
                <w:sz w:val="18"/>
                <w:szCs w:val="18"/>
              </w:rPr>
            </w:pPr>
            <w:r>
              <w:rPr>
                <w:rFonts w:ascii="Arial" w:hAnsi="Arial" w:cs="Arial"/>
                <w:color w:val="000000"/>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Pr>
                <w:rFonts w:ascii="Arial" w:hAnsi="Arial" w:cs="Arial"/>
                <w:sz w:val="18"/>
                <w:szCs w:val="18"/>
              </w:rPr>
              <w:t xml:space="preserve"> (razen tehnične dokumentacije, ki mora biti v slovenskem jeziku)</w:t>
            </w:r>
            <w:r w:rsidRPr="003C52D2">
              <w:rPr>
                <w:rFonts w:ascii="Arial" w:hAnsi="Arial" w:cs="Arial"/>
                <w:i/>
                <w:sz w:val="18"/>
                <w:szCs w:val="18"/>
              </w:rPr>
              <w:t>.</w:t>
            </w:r>
            <w:r w:rsidRPr="003C52D2">
              <w:rPr>
                <w:rFonts w:ascii="Arial" w:hAnsi="Arial" w:cs="Arial"/>
                <w:sz w:val="18"/>
                <w:szCs w:val="18"/>
              </w:rPr>
              <w:t xml:space="preserve"> </w:t>
            </w:r>
            <w:r w:rsidRPr="002500C6">
              <w:rPr>
                <w:rFonts w:ascii="Arial" w:hAnsi="Arial" w:cs="Arial"/>
                <w:sz w:val="18"/>
                <w:szCs w:val="18"/>
              </w:rPr>
              <w:t>Brez predložitve v prejšnjem odstavku navedenih dokumentov prevzem opreme ne bo opravljen.</w:t>
            </w:r>
          </w:p>
          <w:p w14:paraId="017A1B46" w14:textId="77777777" w:rsidR="000F2512" w:rsidRPr="003C52D2" w:rsidRDefault="000F2512" w:rsidP="000F2512">
            <w:pPr>
              <w:spacing w:line="260" w:lineRule="exact"/>
              <w:jc w:val="both"/>
              <w:rPr>
                <w:rFonts w:ascii="Arial" w:hAnsi="Arial" w:cs="Arial"/>
                <w:sz w:val="18"/>
                <w:szCs w:val="18"/>
              </w:rPr>
            </w:pPr>
          </w:p>
          <w:p w14:paraId="0BEB2C89" w14:textId="1639125E" w:rsidR="000F2512" w:rsidRDefault="000F2512" w:rsidP="000F2512">
            <w:pPr>
              <w:autoSpaceDE w:val="0"/>
              <w:autoSpaceDN w:val="0"/>
              <w:adjustRightInd w:val="0"/>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58183FA3" w14:textId="64719793" w:rsidR="000F2512" w:rsidRPr="002500C6" w:rsidRDefault="000F2512" w:rsidP="000F2512">
            <w:pPr>
              <w:spacing w:before="225" w:after="225"/>
              <w:jc w:val="both"/>
              <w:rPr>
                <w:rFonts w:ascii="Arial" w:hAnsi="Arial" w:cs="Arial"/>
                <w:sz w:val="18"/>
                <w:szCs w:val="18"/>
              </w:rPr>
            </w:pPr>
            <w:r>
              <w:rPr>
                <w:rFonts w:ascii="Arial" w:hAnsi="Arial" w:cs="Arial"/>
                <w:sz w:val="18"/>
                <w:szCs w:val="18"/>
              </w:rPr>
              <w:t>Dobavitelj</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Default="000F2512" w:rsidP="000F2512">
            <w:pPr>
              <w:pStyle w:val="Telobesedila"/>
              <w:rPr>
                <w:rFonts w:ascii="Arial" w:hAnsi="Arial"/>
                <w:sz w:val="18"/>
                <w:szCs w:val="18"/>
              </w:rPr>
            </w:pPr>
            <w:r>
              <w:rPr>
                <w:rFonts w:ascii="Arial" w:hAnsi="Arial"/>
                <w:color w:val="000000"/>
                <w:sz w:val="18"/>
                <w:szCs w:val="18"/>
              </w:rPr>
              <w:t>Dobavitelj</w:t>
            </w:r>
            <w:r w:rsidRPr="003C52D2">
              <w:rPr>
                <w:rFonts w:ascii="Arial" w:hAnsi="Arial"/>
                <w:sz w:val="18"/>
                <w:szCs w:val="18"/>
              </w:rPr>
              <w:t xml:space="preserve"> je dolžan obvestiti skrbnika pogodbe s strani naročnika o terminu dobave opreme najmanj štiri (4) delovne dni pred dnevom dobave opreme, sicer naročnik ni dolžan prevzeti opreme. </w:t>
            </w:r>
            <w:r w:rsidRPr="002500C6">
              <w:rPr>
                <w:rFonts w:ascii="Arial" w:hAnsi="Arial"/>
                <w:sz w:val="18"/>
                <w:szCs w:val="18"/>
              </w:rPr>
              <w:t xml:space="preserve">V ta namen dobavitelj skrbniku pogodbe s strani naročnika posreduje pisno obvestilo po elektronski pošti na naslov: _________________. </w:t>
            </w:r>
          </w:p>
          <w:p w14:paraId="1370C419" w14:textId="77777777" w:rsidR="000F2512" w:rsidRPr="002500C6" w:rsidRDefault="000F2512" w:rsidP="000F2512">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Default="000F2512" w:rsidP="000F2512">
            <w:pPr>
              <w:pStyle w:val="Telobesedila"/>
              <w:rPr>
                <w:rFonts w:ascii="Arial" w:hAnsi="Arial"/>
                <w:sz w:val="18"/>
                <w:szCs w:val="18"/>
              </w:rPr>
            </w:pPr>
            <w:r>
              <w:rPr>
                <w:rFonts w:ascii="Arial" w:hAnsi="Arial"/>
                <w:sz w:val="18"/>
                <w:szCs w:val="18"/>
              </w:rPr>
              <w:t>Morebitne p</w:t>
            </w:r>
            <w:r w:rsidRPr="002500C6">
              <w:rPr>
                <w:rFonts w:ascii="Arial" w:hAnsi="Arial"/>
                <w:sz w:val="18"/>
                <w:szCs w:val="18"/>
              </w:rPr>
              <w:t>reostale obveznosti ponudnika se določijo v dogovoru z naročnikom po dobavljenem predmetu naročila.</w:t>
            </w:r>
          </w:p>
          <w:p w14:paraId="2011FB76" w14:textId="77777777" w:rsidR="000F2512" w:rsidRDefault="000F2512" w:rsidP="000F2512">
            <w:pPr>
              <w:pStyle w:val="Telobesedila"/>
              <w:rPr>
                <w:rFonts w:ascii="Arial" w:hAnsi="Arial"/>
                <w:sz w:val="18"/>
                <w:szCs w:val="18"/>
              </w:rPr>
            </w:pPr>
          </w:p>
          <w:p w14:paraId="6CE8A3D9" w14:textId="0AB41EBD" w:rsidR="000F2512" w:rsidRDefault="000F2512" w:rsidP="000F2512">
            <w:pPr>
              <w:pStyle w:val="Telobesedila2"/>
              <w:rPr>
                <w:rFonts w:cs="Arial"/>
                <w:b/>
                <w:sz w:val="18"/>
                <w:szCs w:val="18"/>
              </w:rPr>
            </w:pPr>
            <w:r w:rsidRPr="002500C6">
              <w:rPr>
                <w:rFonts w:cs="Arial"/>
                <w:sz w:val="18"/>
                <w:szCs w:val="18"/>
              </w:rPr>
              <w:t>MONTAŽA</w:t>
            </w:r>
            <w:r>
              <w:rPr>
                <w:rFonts w:cs="Arial"/>
                <w:sz w:val="18"/>
                <w:szCs w:val="18"/>
              </w:rPr>
              <w:t xml:space="preserve"> </w:t>
            </w:r>
            <w:r w:rsidRPr="00F54689">
              <w:rPr>
                <w:rFonts w:cs="Arial"/>
                <w:bCs/>
                <w:color w:val="808080" w:themeColor="background1" w:themeShade="80"/>
                <w:sz w:val="18"/>
                <w:szCs w:val="18"/>
              </w:rPr>
              <w:t xml:space="preserve">(v kolikor je zahtevana za posamezni </w:t>
            </w:r>
            <w:r>
              <w:rPr>
                <w:rFonts w:cs="Arial"/>
                <w:bCs/>
                <w:color w:val="808080" w:themeColor="background1" w:themeShade="80"/>
                <w:sz w:val="18"/>
                <w:szCs w:val="18"/>
              </w:rPr>
              <w:t>artikel</w:t>
            </w:r>
            <w:r w:rsidR="009C2F3B">
              <w:rPr>
                <w:rFonts w:cs="Arial"/>
                <w:bCs/>
                <w:color w:val="808080" w:themeColor="background1" w:themeShade="80"/>
                <w:sz w:val="18"/>
                <w:szCs w:val="18"/>
              </w:rPr>
              <w:t>/sklop</w:t>
            </w:r>
            <w:r w:rsidRPr="00F54689">
              <w:rPr>
                <w:rFonts w:cs="Arial"/>
                <w:bCs/>
                <w:color w:val="808080" w:themeColor="background1" w:themeShade="80"/>
                <w:sz w:val="18"/>
                <w:szCs w:val="18"/>
              </w:rPr>
              <w:t>):</w:t>
            </w:r>
          </w:p>
          <w:p w14:paraId="1A54CE0A" w14:textId="741723AA" w:rsidR="000F2512" w:rsidRPr="000F2512" w:rsidRDefault="000F2512" w:rsidP="000F2512">
            <w:pPr>
              <w:pStyle w:val="Telobesedila2"/>
              <w:spacing w:line="276" w:lineRule="auto"/>
              <w:jc w:val="both"/>
              <w:rPr>
                <w:rFonts w:ascii="Arial" w:hAnsi="Arial" w:cs="Arial"/>
                <w:b/>
                <w:sz w:val="18"/>
                <w:szCs w:val="18"/>
              </w:rPr>
            </w:pPr>
            <w:r w:rsidRPr="000F2512">
              <w:rPr>
                <w:rFonts w:ascii="Arial" w:hAnsi="Arial" w:cs="Arial"/>
                <w:sz w:val="18"/>
                <w:szCs w:val="18"/>
              </w:rPr>
              <w:t xml:space="preserve">Po uspešno izvedeni montaži dobavljene opreme </w:t>
            </w:r>
            <w:r>
              <w:rPr>
                <w:rFonts w:ascii="Arial" w:hAnsi="Arial" w:cs="Arial"/>
                <w:sz w:val="18"/>
                <w:szCs w:val="18"/>
              </w:rPr>
              <w:t>dobavitelj</w:t>
            </w:r>
            <w:r w:rsidRPr="000F2512">
              <w:rPr>
                <w:rFonts w:ascii="Arial" w:hAnsi="Arial" w:cs="Arial"/>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Pr>
                <w:rFonts w:ascii="Arial" w:hAnsi="Arial" w:cs="Arial"/>
                <w:sz w:val="18"/>
                <w:szCs w:val="18"/>
              </w:rPr>
              <w:t>dobavitelja</w:t>
            </w:r>
            <w:r w:rsidRPr="000F2512">
              <w:rPr>
                <w:rFonts w:ascii="Arial" w:hAnsi="Arial" w:cs="Arial"/>
                <w:sz w:val="18"/>
                <w:szCs w:val="18"/>
              </w:rPr>
              <w:t xml:space="preserve"> obvesti z reklamacijskim zapisnikom v roku 8 dni. </w:t>
            </w:r>
            <w:r>
              <w:rPr>
                <w:rFonts w:ascii="Arial" w:hAnsi="Arial" w:cs="Arial"/>
                <w:sz w:val="18"/>
                <w:szCs w:val="18"/>
              </w:rPr>
              <w:t>Dobavitelj</w:t>
            </w:r>
            <w:r w:rsidRPr="000F2512">
              <w:rPr>
                <w:rFonts w:ascii="Arial" w:hAnsi="Arial" w:cs="Arial"/>
                <w:sz w:val="18"/>
                <w:szCs w:val="18"/>
              </w:rPr>
              <w:t xml:space="preserve"> se obvezuje, da bo napake odpravil v roku 10 dni od obvestila z reklamacijskim zapisnikom.</w:t>
            </w:r>
          </w:p>
          <w:p w14:paraId="07239594" w14:textId="77777777" w:rsidR="000F2512" w:rsidRPr="002500C6" w:rsidRDefault="000F2512" w:rsidP="000F2512">
            <w:pPr>
              <w:pStyle w:val="Telobesedila"/>
              <w:rPr>
                <w:rFonts w:ascii="Arial" w:hAnsi="Arial"/>
                <w:sz w:val="18"/>
                <w:szCs w:val="18"/>
              </w:rPr>
            </w:pPr>
            <w:r>
              <w:rPr>
                <w:rFonts w:ascii="Arial" w:hAnsi="Arial"/>
                <w:sz w:val="18"/>
                <w:szCs w:val="18"/>
              </w:rPr>
              <w:t>Montaža</w:t>
            </w:r>
            <w:r w:rsidRPr="002500C6">
              <w:rPr>
                <w:rFonts w:ascii="Arial" w:hAnsi="Arial"/>
                <w:sz w:val="18"/>
                <w:szCs w:val="18"/>
              </w:rPr>
              <w:t xml:space="preserve"> opreme se izvede na delovni dan v času, ki bo naknadno dogovorjen z naročnikom. </w:t>
            </w:r>
          </w:p>
          <w:p w14:paraId="7B2E0190" w14:textId="77777777" w:rsidR="000F2512" w:rsidRPr="002500C6" w:rsidRDefault="000F2512" w:rsidP="000F2512">
            <w:pPr>
              <w:pStyle w:val="Telobesedila"/>
              <w:rPr>
                <w:rFonts w:ascii="Arial" w:hAnsi="Arial"/>
                <w:sz w:val="18"/>
                <w:szCs w:val="18"/>
              </w:rPr>
            </w:pPr>
          </w:p>
          <w:p w14:paraId="2EFEF75C" w14:textId="4571C1BE" w:rsidR="000F2512" w:rsidRDefault="000F2512" w:rsidP="000F2512">
            <w:pPr>
              <w:pStyle w:val="Telobesedila"/>
              <w:rPr>
                <w:rFonts w:ascii="Arial" w:hAnsi="Arial"/>
                <w:sz w:val="18"/>
                <w:szCs w:val="18"/>
              </w:rPr>
            </w:pPr>
            <w:r w:rsidRPr="002500C6">
              <w:rPr>
                <w:rFonts w:ascii="Arial" w:hAnsi="Arial"/>
                <w:sz w:val="18"/>
                <w:szCs w:val="18"/>
              </w:rPr>
              <w:t>USPOSABLJANJE</w:t>
            </w:r>
            <w:r>
              <w:rPr>
                <w:rFonts w:ascii="Arial" w:hAnsi="Arial"/>
                <w:sz w:val="18"/>
                <w:szCs w:val="18"/>
              </w:rPr>
              <w:t xml:space="preserve"> </w:t>
            </w:r>
            <w:r w:rsidRPr="00F54689">
              <w:rPr>
                <w:rFonts w:ascii="Arial" w:hAnsi="Arial"/>
                <w:color w:val="808080" w:themeColor="background1" w:themeShade="80"/>
                <w:sz w:val="18"/>
                <w:szCs w:val="18"/>
              </w:rPr>
              <w:t xml:space="preserve">(v kolikor je zahtevano za posamezni </w:t>
            </w:r>
            <w:r>
              <w:rPr>
                <w:rFonts w:ascii="Arial" w:hAnsi="Arial"/>
                <w:color w:val="808080" w:themeColor="background1" w:themeShade="80"/>
                <w:sz w:val="18"/>
                <w:szCs w:val="18"/>
              </w:rPr>
              <w:t>artikel</w:t>
            </w:r>
            <w:r w:rsidR="009C2F3B">
              <w:rPr>
                <w:rFonts w:ascii="Arial" w:hAnsi="Arial"/>
                <w:color w:val="808080" w:themeColor="background1" w:themeShade="80"/>
                <w:sz w:val="18"/>
                <w:szCs w:val="18"/>
              </w:rPr>
              <w:t>/sklop</w:t>
            </w:r>
            <w:r w:rsidRPr="00F54689">
              <w:rPr>
                <w:rFonts w:ascii="Arial" w:hAnsi="Arial"/>
                <w:color w:val="808080" w:themeColor="background1" w:themeShade="80"/>
                <w:sz w:val="18"/>
                <w:szCs w:val="18"/>
              </w:rPr>
              <w:t>):</w:t>
            </w:r>
          </w:p>
          <w:p w14:paraId="5E15C599" w14:textId="2875EC54" w:rsidR="000F2512" w:rsidRDefault="000F2512">
            <w:pPr>
              <w:spacing w:before="225" w:after="225"/>
              <w:jc w:val="both"/>
            </w:pPr>
            <w:r w:rsidRPr="00D377A1">
              <w:rPr>
                <w:rFonts w:ascii="Arial" w:hAnsi="Arial" w:cs="Arial"/>
                <w:sz w:val="18"/>
                <w:szCs w:val="18"/>
              </w:rPr>
              <w:t xml:space="preserve">Po izvedeni dobavi in montaži je dolžan </w:t>
            </w:r>
            <w:r>
              <w:rPr>
                <w:rFonts w:ascii="Arial" w:hAnsi="Arial" w:cs="Arial"/>
                <w:sz w:val="18"/>
                <w:szCs w:val="18"/>
              </w:rPr>
              <w:t>dobavitelj</w:t>
            </w:r>
            <w:r w:rsidRPr="00D377A1">
              <w:rPr>
                <w:rFonts w:ascii="Arial" w:hAnsi="Arial" w:cs="Arial"/>
                <w:sz w:val="18"/>
                <w:szCs w:val="18"/>
              </w:rPr>
              <w:t xml:space="preserve"> izvesti tudi usposabljanje oz. izobraževanje za uporabnike opreme pri naročniku, v kolikor je to zahtevano</w:t>
            </w:r>
            <w:r>
              <w:rPr>
                <w:rFonts w:ascii="Arial" w:hAnsi="Arial" w:cs="Arial"/>
                <w:sz w:val="18"/>
                <w:szCs w:val="18"/>
              </w:rPr>
              <w:t xml:space="preserve"> v Ponudbenem predračunu</w:t>
            </w:r>
            <w:r w:rsidRPr="00D377A1">
              <w:rPr>
                <w:rFonts w:ascii="Arial" w:hAnsi="Arial" w:cs="Arial"/>
                <w:sz w:val="18"/>
                <w:szCs w:val="18"/>
              </w:rPr>
              <w:t>. O točnem terminu izvedbe se pogodbeni stranki sporazumno dogovorita.</w:t>
            </w:r>
          </w:p>
        </w:tc>
      </w:tr>
    </w:tbl>
    <w:p w14:paraId="34DB45A3" w14:textId="77777777" w:rsidR="00BE7E6E" w:rsidRDefault="00C242F6">
      <w:pPr>
        <w:spacing w:before="225" w:after="225" w:line="240" w:lineRule="auto"/>
        <w:jc w:val="both"/>
      </w:pPr>
      <w:r>
        <w:rPr>
          <w:rFonts w:ascii="Arial" w:hAnsi="Arial" w:cs="Arial"/>
          <w:b/>
          <w:bCs/>
          <w:color w:val="000000"/>
          <w:sz w:val="18"/>
          <w:szCs w:val="18"/>
        </w:rPr>
        <w:t>V. PODIZVAJALCI</w:t>
      </w:r>
    </w:p>
    <w:p w14:paraId="5B0B5761" w14:textId="77777777" w:rsidR="00BE7E6E" w:rsidRDefault="00C242F6">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14:paraId="0F607D16" w14:textId="77777777">
        <w:tc>
          <w:tcPr>
            <w:tcW w:w="0" w:type="auto"/>
            <w:tcMar>
              <w:top w:w="0" w:type="auto"/>
              <w:bottom w:w="0" w:type="auto"/>
            </w:tcMar>
          </w:tcPr>
          <w:p w14:paraId="5D2403EC" w14:textId="77777777" w:rsidR="00BE7E6E" w:rsidRDefault="00C242F6">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14:paraId="221D41C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Default="00C242F6">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Default="00BE7E6E"/>
              </w:tc>
            </w:tr>
            <w:tr w:rsidR="00BE7E6E" w14:paraId="3612E10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Default="00C242F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Default="00C242F6">
                  <w:pPr>
                    <w:spacing w:before="135" w:after="135"/>
                    <w:jc w:val="both"/>
                    <w:textAlignment w:val="center"/>
                  </w:pPr>
                  <w:r>
                    <w:rPr>
                      <w:rFonts w:ascii="Arial" w:hAnsi="Arial" w:cs="Arial"/>
                      <w:color w:val="000000"/>
                      <w:position w:val="-2"/>
                      <w:sz w:val="18"/>
                      <w:szCs w:val="18"/>
                    </w:rPr>
                    <w:t>Opis del, ki jih bo izvedel podizvajalec:</w:t>
                  </w:r>
                </w:p>
                <w:p w14:paraId="737DA43E" w14:textId="77777777" w:rsidR="00BE7E6E" w:rsidRDefault="00C242F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E7E6E" w14:paraId="30A56F4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507363" w14:textId="77777777" w:rsidR="00BE7E6E" w:rsidRDefault="00C242F6">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2675143" w14:textId="77777777" w:rsidR="00BE7E6E" w:rsidRDefault="00BE7E6E"/>
              </w:tc>
            </w:tr>
            <w:tr w:rsidR="00BE7E6E" w14:paraId="5047499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ABAF65" w14:textId="77777777" w:rsidR="00BE7E6E" w:rsidRDefault="00C242F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674880A" w14:textId="77777777" w:rsidR="00BE7E6E" w:rsidRDefault="00C242F6">
                  <w:pPr>
                    <w:spacing w:before="135" w:after="135"/>
                    <w:jc w:val="both"/>
                    <w:textAlignment w:val="center"/>
                  </w:pPr>
                  <w:r>
                    <w:rPr>
                      <w:rFonts w:ascii="Arial" w:hAnsi="Arial" w:cs="Arial"/>
                      <w:color w:val="000000"/>
                      <w:position w:val="-2"/>
                      <w:sz w:val="18"/>
                      <w:szCs w:val="18"/>
                    </w:rPr>
                    <w:t>Opis del, ki jih bo izvedel podizvajalec:</w:t>
                  </w:r>
                </w:p>
                <w:p w14:paraId="2F93B303" w14:textId="77777777" w:rsidR="00BE7E6E" w:rsidRDefault="00C242F6">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96913D4" w14:textId="77777777" w:rsidR="00BE7E6E" w:rsidRDefault="00C242F6">
            <w:pPr>
              <w:spacing w:before="225" w:after="225"/>
              <w:jc w:val="both"/>
            </w:pPr>
            <w:r>
              <w:rPr>
                <w:rFonts w:ascii="Arial" w:hAnsi="Arial" w:cs="Arial"/>
                <w:i/>
                <w:iCs/>
                <w:color w:val="000000"/>
                <w:sz w:val="18"/>
                <w:szCs w:val="18"/>
              </w:rPr>
              <w:t>Opomba:</w:t>
            </w:r>
          </w:p>
          <w:p w14:paraId="2F2A9345" w14:textId="77777777" w:rsidR="00BE7E6E" w:rsidRDefault="00C242F6">
            <w:pPr>
              <w:spacing w:before="225" w:after="225"/>
              <w:jc w:val="both"/>
            </w:pPr>
            <w:r>
              <w:rPr>
                <w:rFonts w:ascii="Arial" w:hAnsi="Arial" w:cs="Arial"/>
                <w:i/>
                <w:iCs/>
                <w:color w:val="000000"/>
                <w:sz w:val="18"/>
                <w:szCs w:val="18"/>
              </w:rPr>
              <w:t>V KOLIKOR PONUDNIK NE NASTOPA S PODIZVAJALCI SE RAZDELEK IZBRIŠE</w:t>
            </w:r>
          </w:p>
        </w:tc>
      </w:tr>
    </w:tbl>
    <w:p w14:paraId="03AB5F41" w14:textId="77777777" w:rsidR="00BE7E6E" w:rsidRDefault="00C242F6">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14:paraId="6FF64105" w14:textId="77777777">
        <w:tc>
          <w:tcPr>
            <w:tcW w:w="0" w:type="auto"/>
            <w:tcMar>
              <w:top w:w="0" w:type="auto"/>
              <w:bottom w:w="0" w:type="auto"/>
            </w:tcMar>
          </w:tcPr>
          <w:p w14:paraId="6072052C" w14:textId="77777777" w:rsidR="00BE7E6E" w:rsidRDefault="00C242F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Default="00C242F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14:paraId="0FD1690B" w14:textId="77777777">
              <w:tc>
                <w:tcPr>
                  <w:tcW w:w="0" w:type="auto"/>
                  <w:tcMar>
                    <w:top w:w="0" w:type="auto"/>
                    <w:bottom w:w="0" w:type="auto"/>
                  </w:tcMar>
                </w:tcPr>
                <w:p w14:paraId="77617D00" w14:textId="77777777" w:rsidR="00BE7E6E" w:rsidRDefault="00C242F6" w:rsidP="003C23D8">
                  <w:pPr>
                    <w:numPr>
                      <w:ilvl w:val="0"/>
                      <w:numId w:val="2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Default="00C242F6" w:rsidP="003C23D8">
                  <w:pPr>
                    <w:numPr>
                      <w:ilvl w:val="0"/>
                      <w:numId w:val="2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Default="00C242F6" w:rsidP="003C23D8">
                  <w:pPr>
                    <w:numPr>
                      <w:ilvl w:val="0"/>
                      <w:numId w:val="2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Default="00C242F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Default="00C242F6">
            <w:pPr>
              <w:spacing w:before="225" w:after="225"/>
              <w:jc w:val="both"/>
            </w:pPr>
            <w:r>
              <w:rPr>
                <w:rFonts w:ascii="Arial" w:hAnsi="Arial" w:cs="Arial"/>
                <w:color w:val="000000"/>
                <w:sz w:val="18"/>
                <w:szCs w:val="18"/>
              </w:rPr>
              <w:t>Plačila podizvajalcem se izvedejo v rokih in na enak način kot velja za plačila izvajalcu.</w:t>
            </w:r>
          </w:p>
          <w:p w14:paraId="1252FF9E" w14:textId="77777777" w:rsidR="00BE7E6E" w:rsidRDefault="00C242F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7777777" w:rsidR="00BE7E6E" w:rsidRDefault="00C242F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CA4642" w14:textId="77777777" w:rsidR="00BE7E6E" w:rsidRDefault="00C242F6">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Default="00C242F6">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14:paraId="50A3AAA4" w14:textId="77777777">
        <w:tc>
          <w:tcPr>
            <w:tcW w:w="0" w:type="auto"/>
            <w:tcMar>
              <w:top w:w="0" w:type="auto"/>
              <w:bottom w:w="0" w:type="auto"/>
            </w:tcMar>
          </w:tcPr>
          <w:p w14:paraId="2A3C501B" w14:textId="77777777" w:rsidR="00BE7E6E" w:rsidRDefault="00C242F6">
            <w:pPr>
              <w:spacing w:before="225" w:after="225"/>
              <w:jc w:val="both"/>
            </w:pPr>
            <w:r>
              <w:rPr>
                <w:rFonts w:ascii="Arial" w:hAnsi="Arial" w:cs="Arial"/>
                <w:color w:val="000000"/>
                <w:sz w:val="18"/>
                <w:szCs w:val="18"/>
              </w:rPr>
              <w:t>Naročnik se zavezuje poravnati pogodbeno ceno za pravilno dobavo blaga na podlagi te pogodbe.</w:t>
            </w:r>
          </w:p>
          <w:p w14:paraId="66D9E7EF" w14:textId="77777777" w:rsidR="00BE7E6E" w:rsidRDefault="00C242F6">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Default="00C242F6">
      <w:pPr>
        <w:spacing w:before="225" w:after="225" w:line="240" w:lineRule="auto"/>
        <w:jc w:val="both"/>
      </w:pPr>
      <w:r>
        <w:rPr>
          <w:rFonts w:ascii="Arial" w:hAnsi="Arial" w:cs="Arial"/>
          <w:b/>
          <w:bCs/>
          <w:color w:val="000000"/>
          <w:sz w:val="18"/>
          <w:szCs w:val="18"/>
        </w:rPr>
        <w:t>VI. OBVEZNOSTI</w:t>
      </w:r>
      <w:r w:rsidR="000F2512">
        <w:rPr>
          <w:rFonts w:ascii="Arial" w:hAnsi="Arial" w:cs="Arial"/>
          <w:b/>
          <w:bCs/>
          <w:color w:val="000000"/>
          <w:sz w:val="18"/>
          <w:szCs w:val="18"/>
        </w:rPr>
        <w:t xml:space="preserve"> IN JAMSTVA</w:t>
      </w:r>
      <w:r>
        <w:rPr>
          <w:rFonts w:ascii="Arial" w:hAnsi="Arial" w:cs="Arial"/>
          <w:b/>
          <w:bCs/>
          <w:color w:val="000000"/>
          <w:sz w:val="18"/>
          <w:szCs w:val="18"/>
        </w:rPr>
        <w:t xml:space="preserve"> DOBAVITELJA</w:t>
      </w:r>
    </w:p>
    <w:p w14:paraId="049D62BD" w14:textId="77777777" w:rsidR="00BE7E6E" w:rsidRDefault="00C242F6">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14:paraId="668EFB15" w14:textId="77777777">
        <w:tc>
          <w:tcPr>
            <w:tcW w:w="0" w:type="auto"/>
            <w:tcMar>
              <w:top w:w="0" w:type="auto"/>
              <w:bottom w:w="0" w:type="auto"/>
            </w:tcMar>
          </w:tcPr>
          <w:p w14:paraId="105D3670" w14:textId="118CDC48" w:rsidR="000F2512" w:rsidRDefault="000F2512" w:rsidP="000F251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14:paraId="47CE71CD" w14:textId="77777777" w:rsidTr="00C242F6">
              <w:tc>
                <w:tcPr>
                  <w:tcW w:w="0" w:type="auto"/>
                  <w:tcMar>
                    <w:top w:w="0" w:type="auto"/>
                    <w:bottom w:w="0" w:type="auto"/>
                  </w:tcMar>
                </w:tcPr>
                <w:p w14:paraId="62FE1956" w14:textId="77777777" w:rsidR="000F2512" w:rsidRPr="008C2E8E" w:rsidRDefault="000F2512" w:rsidP="003C23D8">
                  <w:pPr>
                    <w:pStyle w:val="Odstavekseznama"/>
                    <w:numPr>
                      <w:ilvl w:val="0"/>
                      <w:numId w:val="45"/>
                    </w:numPr>
                    <w:tabs>
                      <w:tab w:val="num" w:pos="360"/>
                    </w:tabs>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491EF05A" w14:textId="77777777" w:rsidR="000F2512" w:rsidRPr="008C2E8E" w:rsidRDefault="000F2512" w:rsidP="003C23D8">
                  <w:pPr>
                    <w:pStyle w:val="Odstavekseznama"/>
                    <w:numPr>
                      <w:ilvl w:val="0"/>
                      <w:numId w:val="45"/>
                    </w:numPr>
                    <w:tabs>
                      <w:tab w:val="num" w:pos="360"/>
                    </w:tabs>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2F78D0E" w14:textId="77777777" w:rsidR="000F2512" w:rsidRPr="008C2E8E" w:rsidRDefault="000F2512" w:rsidP="003C23D8">
                  <w:pPr>
                    <w:pStyle w:val="Odstavekseznama"/>
                    <w:numPr>
                      <w:ilvl w:val="0"/>
                      <w:numId w:val="45"/>
                    </w:numPr>
                    <w:tabs>
                      <w:tab w:val="num" w:pos="360"/>
                    </w:tabs>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2DEB1C31" w14:textId="2A8185F6" w:rsidR="000F2512" w:rsidRPr="008C2E8E" w:rsidRDefault="000F2512" w:rsidP="003C23D8">
                  <w:pPr>
                    <w:pStyle w:val="Odstavekseznama"/>
                    <w:numPr>
                      <w:ilvl w:val="0"/>
                      <w:numId w:val="45"/>
                    </w:numPr>
                    <w:tabs>
                      <w:tab w:val="num" w:pos="360"/>
                    </w:tabs>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dobavitelja</w:t>
                  </w:r>
                  <w:r w:rsidRPr="008C2E8E">
                    <w:rPr>
                      <w:rFonts w:ascii="Arial" w:hAnsi="Arial" w:cs="Arial"/>
                      <w:color w:val="000000"/>
                      <w:sz w:val="18"/>
                      <w:szCs w:val="18"/>
                    </w:rPr>
                    <w:t>;</w:t>
                  </w:r>
                </w:p>
                <w:p w14:paraId="2FA54FEE" w14:textId="53BF888F" w:rsidR="000F2512" w:rsidRDefault="000F2512" w:rsidP="003C23D8">
                  <w:pPr>
                    <w:pStyle w:val="Odstavekseznama"/>
                    <w:numPr>
                      <w:ilvl w:val="0"/>
                      <w:numId w:val="45"/>
                    </w:numPr>
                    <w:tabs>
                      <w:tab w:val="num" w:pos="360"/>
                    </w:tabs>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dobavitelja</w:t>
                  </w:r>
                  <w:r w:rsidRPr="008C2E8E">
                    <w:rPr>
                      <w:rFonts w:ascii="Arial" w:hAnsi="Arial" w:cs="Arial"/>
                      <w:color w:val="000000"/>
                      <w:sz w:val="18"/>
                      <w:szCs w:val="18"/>
                    </w:rPr>
                    <w:t>;</w:t>
                  </w:r>
                </w:p>
                <w:p w14:paraId="73F825EA" w14:textId="77777777" w:rsidR="000F2512" w:rsidRPr="008C2E8E" w:rsidRDefault="000F2512" w:rsidP="003C23D8">
                  <w:pPr>
                    <w:pStyle w:val="Odstavekseznama"/>
                    <w:numPr>
                      <w:ilvl w:val="0"/>
                      <w:numId w:val="45"/>
                    </w:numPr>
                    <w:tabs>
                      <w:tab w:val="num" w:pos="360"/>
                    </w:tabs>
                    <w:jc w:val="both"/>
                    <w:rPr>
                      <w:rFonts w:ascii="Arial" w:hAnsi="Arial" w:cs="Arial"/>
                      <w:color w:val="000000"/>
                      <w:sz w:val="18"/>
                      <w:szCs w:val="18"/>
                    </w:rPr>
                  </w:pPr>
                  <w:r w:rsidRPr="008C2E8E">
                    <w:rPr>
                      <w:rFonts w:ascii="Arial" w:hAnsi="Arial" w:cs="Arial"/>
                      <w:color w:val="000000"/>
                      <w:sz w:val="18"/>
                      <w:szCs w:val="18"/>
                    </w:rPr>
                    <w:t>ščitil interese naročnika.</w:t>
                  </w:r>
                </w:p>
                <w:p w14:paraId="11D374A7" w14:textId="31D56BA7" w:rsidR="000F2512" w:rsidRPr="008C2E8E" w:rsidRDefault="000F2512" w:rsidP="000F2512">
                  <w:pPr>
                    <w:jc w:val="both"/>
                    <w:rPr>
                      <w:rFonts w:ascii="Arial" w:hAnsi="Arial" w:cs="Arial"/>
                      <w:sz w:val="18"/>
                      <w:szCs w:val="18"/>
                    </w:rPr>
                  </w:pPr>
                  <w:r>
                    <w:rPr>
                      <w:rFonts w:ascii="Arial" w:hAnsi="Arial" w:cs="Arial"/>
                      <w:color w:val="000000"/>
                      <w:sz w:val="18"/>
                      <w:szCs w:val="18"/>
                    </w:rPr>
                    <w:t>Dobavitelj</w:t>
                  </w:r>
                  <w:r w:rsidRPr="008C2E8E">
                    <w:rPr>
                      <w:rFonts w:ascii="Arial" w:hAnsi="Arial" w:cs="Arial"/>
                      <w:sz w:val="18"/>
                      <w:szCs w:val="18"/>
                    </w:rPr>
                    <w:t xml:space="preserve"> naročniku jamči</w:t>
                  </w:r>
                  <w:r>
                    <w:rPr>
                      <w:rFonts w:ascii="Arial" w:hAnsi="Arial" w:cs="Arial"/>
                      <w:sz w:val="18"/>
                      <w:szCs w:val="18"/>
                    </w:rPr>
                    <w:t>:</w:t>
                  </w:r>
                  <w:r w:rsidRPr="00AC09F6">
                    <w:rPr>
                      <w:rFonts w:ascii="Arial" w:hAnsi="Arial" w:cs="Arial"/>
                      <w:color w:val="808080" w:themeColor="background1" w:themeShade="80"/>
                      <w:sz w:val="18"/>
                      <w:szCs w:val="18"/>
                    </w:rPr>
                    <w:t xml:space="preserve"> </w:t>
                  </w:r>
                </w:p>
                <w:p w14:paraId="782EDAD8" w14:textId="77777777" w:rsidR="000F2512" w:rsidRPr="008C2E8E" w:rsidRDefault="000F2512" w:rsidP="003C23D8">
                  <w:pPr>
                    <w:pStyle w:val="Odstavekseznama"/>
                    <w:numPr>
                      <w:ilvl w:val="0"/>
                      <w:numId w:val="46"/>
                    </w:numPr>
                    <w:tabs>
                      <w:tab w:val="num" w:pos="360"/>
                    </w:tabs>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88E88CE" w14:textId="77777777" w:rsidR="000F2512" w:rsidRPr="008C2E8E" w:rsidRDefault="000F2512" w:rsidP="003C23D8">
                  <w:pPr>
                    <w:pStyle w:val="Odstavekseznama"/>
                    <w:numPr>
                      <w:ilvl w:val="0"/>
                      <w:numId w:val="46"/>
                    </w:numPr>
                    <w:tabs>
                      <w:tab w:val="num" w:pos="360"/>
                    </w:tabs>
                    <w:jc w:val="both"/>
                    <w:rPr>
                      <w:rFonts w:ascii="Arial" w:hAnsi="Arial" w:cs="Arial"/>
                      <w:sz w:val="18"/>
                      <w:szCs w:val="18"/>
                    </w:rPr>
                  </w:pPr>
                  <w:r w:rsidRPr="008C2E8E">
                    <w:rPr>
                      <w:rFonts w:ascii="Arial" w:hAnsi="Arial" w:cs="Arial"/>
                      <w:sz w:val="18"/>
                      <w:szCs w:val="18"/>
                    </w:rPr>
                    <w:t xml:space="preserve">da je dobavljena oprema tovarniško nova; </w:t>
                  </w:r>
                </w:p>
                <w:p w14:paraId="4F2315E2" w14:textId="77777777" w:rsidR="000F2512" w:rsidRPr="008C2E8E" w:rsidRDefault="000F2512" w:rsidP="003C23D8">
                  <w:pPr>
                    <w:pStyle w:val="Odstavekseznama"/>
                    <w:numPr>
                      <w:ilvl w:val="0"/>
                      <w:numId w:val="46"/>
                    </w:numPr>
                    <w:tabs>
                      <w:tab w:val="num" w:pos="360"/>
                    </w:tabs>
                    <w:jc w:val="both"/>
                    <w:rPr>
                      <w:rFonts w:ascii="Arial" w:hAnsi="Arial" w:cs="Arial"/>
                      <w:sz w:val="18"/>
                      <w:szCs w:val="18"/>
                    </w:rPr>
                  </w:pPr>
                  <w:r w:rsidRPr="008C2E8E">
                    <w:rPr>
                      <w:rFonts w:ascii="Arial" w:hAnsi="Arial" w:cs="Arial"/>
                      <w:sz w:val="18"/>
                      <w:szCs w:val="18"/>
                    </w:rPr>
                    <w:t xml:space="preserve">da nima pravnih napak; </w:t>
                  </w:r>
                </w:p>
                <w:p w14:paraId="100B7125" w14:textId="77777777" w:rsidR="000F2512" w:rsidRPr="008C2E8E" w:rsidRDefault="000F2512" w:rsidP="003C23D8">
                  <w:pPr>
                    <w:pStyle w:val="Odstavekseznama"/>
                    <w:numPr>
                      <w:ilvl w:val="0"/>
                      <w:numId w:val="46"/>
                    </w:numPr>
                    <w:tabs>
                      <w:tab w:val="num" w:pos="360"/>
                    </w:tabs>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BB58B1" w:rsidRDefault="000F2512" w:rsidP="003C23D8">
                  <w:pPr>
                    <w:pStyle w:val="Odstavekseznama"/>
                    <w:numPr>
                      <w:ilvl w:val="0"/>
                      <w:numId w:val="46"/>
                    </w:numPr>
                    <w:tabs>
                      <w:tab w:val="num" w:pos="360"/>
                    </w:tabs>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dobavitelj</w:t>
                  </w:r>
                  <w:r w:rsidRPr="008C2E8E">
                    <w:rPr>
                      <w:rFonts w:ascii="Arial" w:hAnsi="Arial" w:cs="Arial"/>
                      <w:sz w:val="18"/>
                      <w:szCs w:val="18"/>
                    </w:rPr>
                    <w:t xml:space="preserve"> pa bo brezhibno izvrševal vse obveznosti, ki so vezane na opremo. </w:t>
                  </w:r>
                </w:p>
                <w:p w14:paraId="030DE9C9" w14:textId="087765A3" w:rsidR="000F2512" w:rsidRPr="001A4509" w:rsidRDefault="000F2512" w:rsidP="000F2512">
                  <w:pPr>
                    <w:jc w:val="both"/>
                    <w:rPr>
                      <w:rFonts w:ascii="Arial" w:hAnsi="Arial" w:cs="Arial"/>
                      <w:color w:val="FF0000"/>
                      <w:sz w:val="18"/>
                      <w:szCs w:val="18"/>
                    </w:rPr>
                  </w:pPr>
                  <w:r w:rsidRPr="008C2E8E">
                    <w:rPr>
                      <w:rFonts w:ascii="Arial" w:hAnsi="Arial" w:cs="Arial"/>
                      <w:sz w:val="18"/>
                      <w:szCs w:val="18"/>
                    </w:rPr>
                    <w:t xml:space="preserve">Jamstvo </w:t>
                  </w:r>
                  <w:r>
                    <w:rPr>
                      <w:rFonts w:ascii="Arial" w:hAnsi="Arial" w:cs="Arial"/>
                      <w:sz w:val="18"/>
                      <w:szCs w:val="18"/>
                    </w:rPr>
                    <w:t>dobavitelja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w:t>
                  </w:r>
                  <w:r w:rsidRPr="001A4509">
                    <w:rPr>
                      <w:rFonts w:ascii="Arial" w:hAnsi="Arial" w:cs="Arial"/>
                      <w:sz w:val="18"/>
                      <w:szCs w:val="18"/>
                    </w:rPr>
                    <w:t>mora dobavitelj te napake odpraviti ali zamenjati z ustreznimi deli opreme, v roku, ki ga dogovori z naročnikom.</w:t>
                  </w:r>
                </w:p>
              </w:tc>
            </w:tr>
          </w:tbl>
          <w:p w14:paraId="72815461" w14:textId="77777777" w:rsidR="00BE7E6E" w:rsidRDefault="00BE7E6E"/>
        </w:tc>
      </w:tr>
    </w:tbl>
    <w:p w14:paraId="1643398F" w14:textId="472181FF" w:rsidR="00BE7E6E" w:rsidRDefault="00C242F6">
      <w:pPr>
        <w:spacing w:before="225" w:after="225" w:line="240" w:lineRule="auto"/>
        <w:jc w:val="both"/>
      </w:pPr>
      <w:r>
        <w:rPr>
          <w:rFonts w:ascii="Arial" w:hAnsi="Arial" w:cs="Arial"/>
          <w:b/>
          <w:bCs/>
          <w:color w:val="000000"/>
          <w:sz w:val="18"/>
          <w:szCs w:val="18"/>
        </w:rPr>
        <w:t>VII. SKRBNIKI POGODBE</w:t>
      </w:r>
    </w:p>
    <w:p w14:paraId="2C03F020" w14:textId="77777777" w:rsidR="00BE7E6E" w:rsidRDefault="00C242F6">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14:paraId="5A7B28F9" w14:textId="77777777">
        <w:tc>
          <w:tcPr>
            <w:tcW w:w="0" w:type="auto"/>
            <w:tcMar>
              <w:top w:w="0" w:type="auto"/>
              <w:bottom w:w="0" w:type="auto"/>
            </w:tcMar>
          </w:tcPr>
          <w:p w14:paraId="2E1FD8EA" w14:textId="77777777" w:rsidR="00BE7E6E" w:rsidRDefault="00C242F6">
            <w:pPr>
              <w:spacing w:before="225" w:after="225"/>
              <w:jc w:val="both"/>
            </w:pPr>
            <w:r>
              <w:rPr>
                <w:rFonts w:ascii="Arial" w:hAnsi="Arial" w:cs="Arial"/>
                <w:color w:val="000000"/>
                <w:sz w:val="18"/>
                <w:szCs w:val="18"/>
              </w:rPr>
              <w:t>Skrbnik pogodbe s strani naročnika je ______________</w:t>
            </w:r>
          </w:p>
          <w:p w14:paraId="16D141F5" w14:textId="77777777" w:rsidR="00BE7E6E" w:rsidRDefault="00C242F6">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Default="00C242F6">
            <w:pPr>
              <w:spacing w:before="225" w:after="225"/>
              <w:jc w:val="both"/>
            </w:pPr>
            <w:r>
              <w:rPr>
                <w:rFonts w:ascii="Arial" w:hAnsi="Arial" w:cs="Arial"/>
                <w:color w:val="000000"/>
                <w:sz w:val="18"/>
                <w:szCs w:val="18"/>
              </w:rPr>
              <w:t>Pooblaščeni predstavnik dobavitelja je _______________</w:t>
            </w:r>
          </w:p>
          <w:p w14:paraId="385CC841" w14:textId="77777777" w:rsidR="00BE7E6E" w:rsidRDefault="00C242F6">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Default="00C242F6">
      <w:pPr>
        <w:spacing w:before="225" w:after="225" w:line="240" w:lineRule="auto"/>
        <w:jc w:val="both"/>
      </w:pPr>
      <w:r>
        <w:rPr>
          <w:rFonts w:ascii="Arial" w:hAnsi="Arial" w:cs="Arial"/>
          <w:b/>
          <w:bCs/>
          <w:color w:val="000000"/>
          <w:sz w:val="18"/>
          <w:szCs w:val="18"/>
        </w:rPr>
        <w:t>VIII. POGODBENA KAZEN</w:t>
      </w:r>
    </w:p>
    <w:p w14:paraId="3F79EBC1" w14:textId="77777777" w:rsidR="00BE7E6E" w:rsidRDefault="00C242F6">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14:paraId="505D4C3C" w14:textId="77777777">
        <w:tc>
          <w:tcPr>
            <w:tcW w:w="0" w:type="auto"/>
            <w:tcMar>
              <w:top w:w="0" w:type="auto"/>
              <w:bottom w:w="0" w:type="auto"/>
            </w:tcMar>
          </w:tcPr>
          <w:p w14:paraId="43561C09" w14:textId="77777777" w:rsidR="00BE7E6E" w:rsidRDefault="00C242F6">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Default="00C242F6">
            <w:pPr>
              <w:spacing w:before="225" w:after="225"/>
              <w:jc w:val="both"/>
            </w:pPr>
            <w:r>
              <w:rPr>
                <w:rFonts w:ascii="Arial" w:hAnsi="Arial" w:cs="Arial"/>
                <w:color w:val="000000"/>
                <w:sz w:val="18"/>
                <w:szCs w:val="18"/>
              </w:rPr>
              <w:t>Pogodbena kazen se obračuna pri plačilu za opravljeno dobavo.</w:t>
            </w:r>
          </w:p>
          <w:p w14:paraId="61107B76" w14:textId="77777777" w:rsidR="00BE7E6E" w:rsidRDefault="00C242F6">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Default="0008204B">
      <w:pPr>
        <w:spacing w:before="225" w:after="225" w:line="240" w:lineRule="auto"/>
        <w:jc w:val="both"/>
      </w:pPr>
      <w:r>
        <w:rPr>
          <w:rFonts w:ascii="Arial" w:hAnsi="Arial" w:cs="Arial"/>
          <w:b/>
          <w:bCs/>
          <w:color w:val="000000"/>
          <w:sz w:val="18"/>
          <w:szCs w:val="18"/>
        </w:rPr>
        <w:t xml:space="preserve">IX. </w:t>
      </w:r>
      <w:r w:rsidR="000F2512">
        <w:rPr>
          <w:rFonts w:ascii="Arial" w:hAnsi="Arial" w:cs="Arial"/>
          <w:b/>
          <w:bCs/>
          <w:color w:val="000000"/>
          <w:sz w:val="18"/>
          <w:szCs w:val="18"/>
        </w:rPr>
        <w:t>ODPRAVA NAPAK IN GARANCIJSKA DOBA, REZERVNI DELI IN SERVIS</w:t>
      </w:r>
    </w:p>
    <w:p w14:paraId="640DAF2F" w14:textId="75D62C8C" w:rsidR="00BE7E6E" w:rsidRDefault="00C242F6">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08204B">
        <w:rPr>
          <w:rFonts w:ascii="Arial" w:hAnsi="Arial" w:cs="Arial"/>
          <w:b/>
          <w:bCs/>
          <w:color w:val="000000"/>
          <w:sz w:val="18"/>
          <w:szCs w:val="18"/>
        </w:rPr>
        <w:t>6</w:t>
      </w:r>
      <w:r>
        <w:rPr>
          <w:rFonts w:ascii="Arial" w:hAnsi="Arial" w:cs="Arial"/>
          <w:b/>
          <w:bCs/>
          <w:color w:val="000000"/>
          <w:sz w:val="18"/>
          <w:szCs w:val="18"/>
        </w:rPr>
        <w:t>. člen</w:t>
      </w:r>
    </w:p>
    <w:p w14:paraId="1EC0B2F5" w14:textId="77777777" w:rsidR="000F2512"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14:paraId="34D79C48" w14:textId="77777777">
        <w:tc>
          <w:tcPr>
            <w:tcW w:w="0" w:type="auto"/>
            <w:tcMar>
              <w:top w:w="0" w:type="auto"/>
              <w:bottom w:w="0" w:type="auto"/>
            </w:tcMar>
          </w:tcPr>
          <w:p w14:paraId="41B5FBBE" w14:textId="6477CCCF" w:rsidR="000F2512" w:rsidRPr="0008204B" w:rsidRDefault="000F2512" w:rsidP="0008204B">
            <w:pPr>
              <w:spacing w:line="276" w:lineRule="auto"/>
              <w:jc w:val="both"/>
              <w:rPr>
                <w:rFonts w:ascii="Arial" w:hAnsi="Arial" w:cs="Arial"/>
                <w:sz w:val="18"/>
                <w:szCs w:val="18"/>
              </w:rPr>
            </w:pPr>
            <w:r w:rsidRPr="0008204B">
              <w:rPr>
                <w:rFonts w:ascii="Arial" w:hAnsi="Arial" w:cs="Arial"/>
                <w:sz w:val="18"/>
                <w:szCs w:val="18"/>
              </w:rPr>
              <w:t xml:space="preserve">V primeru količinskih ali kakovostnih odstopanj ob dobavi, </w:t>
            </w:r>
            <w:r w:rsidRPr="0008204B">
              <w:rPr>
                <w:rFonts w:ascii="Arial" w:hAnsi="Arial" w:cs="Arial"/>
                <w:color w:val="000000"/>
                <w:sz w:val="18"/>
                <w:szCs w:val="18"/>
              </w:rPr>
              <w:t xml:space="preserve">ki se ugotovijo ob dobavi in zabeležijo v zapisniku naročnika o ugotovljenih napakah, </w:t>
            </w:r>
            <w:r w:rsidRPr="0008204B">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08204B" w:rsidRDefault="000F2512" w:rsidP="0008204B">
            <w:pPr>
              <w:spacing w:line="276" w:lineRule="auto"/>
              <w:jc w:val="both"/>
              <w:rPr>
                <w:rFonts w:ascii="Arial" w:hAnsi="Arial" w:cs="Arial"/>
                <w:sz w:val="18"/>
                <w:szCs w:val="18"/>
              </w:rPr>
            </w:pPr>
          </w:p>
          <w:p w14:paraId="540EFBA0" w14:textId="14D2712D" w:rsidR="000F2512" w:rsidRPr="0008204B" w:rsidRDefault="000F2512" w:rsidP="0008204B">
            <w:pPr>
              <w:spacing w:line="276" w:lineRule="auto"/>
              <w:jc w:val="both"/>
              <w:rPr>
                <w:rFonts w:ascii="Arial" w:hAnsi="Arial" w:cs="Arial"/>
                <w:sz w:val="18"/>
                <w:szCs w:val="18"/>
              </w:rPr>
            </w:pPr>
            <w:r w:rsidRPr="0008204B">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08204B">
              <w:rPr>
                <w:rFonts w:ascii="Arial" w:hAnsi="Arial" w:cs="Arial"/>
                <w:sz w:val="18"/>
                <w:szCs w:val="18"/>
                <w:shd w:val="clear" w:color="auto" w:fill="FFFFFF"/>
              </w:rPr>
              <w:t xml:space="preserve">nevarnost uničenja, poškodbe ali kraje blaga in s tem tudi obveznost in strošek zavarovanja blaga nosi </w:t>
            </w:r>
            <w:r w:rsidR="0008204B" w:rsidRPr="0008204B">
              <w:rPr>
                <w:rFonts w:ascii="Arial" w:hAnsi="Arial" w:cs="Arial"/>
                <w:sz w:val="18"/>
                <w:szCs w:val="18"/>
                <w:shd w:val="clear" w:color="auto" w:fill="FFFFFF"/>
              </w:rPr>
              <w:t>dobavitelj</w:t>
            </w:r>
            <w:r w:rsidRPr="0008204B">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08204B" w:rsidRDefault="000F2512" w:rsidP="0008204B">
            <w:pPr>
              <w:spacing w:line="276" w:lineRule="auto"/>
              <w:jc w:val="both"/>
              <w:rPr>
                <w:rFonts w:ascii="Arial" w:hAnsi="Arial" w:cs="Arial"/>
                <w:sz w:val="18"/>
                <w:szCs w:val="18"/>
              </w:rPr>
            </w:pPr>
          </w:p>
          <w:p w14:paraId="0A713A56" w14:textId="5E279D60" w:rsidR="00BE7E6E" w:rsidRPr="0008204B" w:rsidRDefault="000F2512" w:rsidP="0008204B">
            <w:pPr>
              <w:pStyle w:val="Telobesedila2"/>
              <w:spacing w:line="276" w:lineRule="auto"/>
              <w:jc w:val="both"/>
              <w:rPr>
                <w:rFonts w:ascii="Arial" w:hAnsi="Arial" w:cs="Arial"/>
                <w:b/>
                <w:bCs/>
                <w:sz w:val="18"/>
                <w:szCs w:val="18"/>
              </w:rPr>
            </w:pPr>
            <w:r w:rsidRPr="0008204B">
              <w:rPr>
                <w:rFonts w:ascii="Arial" w:hAnsi="Arial" w:cs="Arial"/>
                <w:bCs/>
                <w:sz w:val="18"/>
                <w:szCs w:val="18"/>
              </w:rPr>
              <w:t xml:space="preserve">V primeru, da v navedenem roku ni možno odpraviti napak, je </w:t>
            </w:r>
            <w:r w:rsidR="0008204B" w:rsidRPr="0008204B">
              <w:rPr>
                <w:rFonts w:ascii="Arial" w:hAnsi="Arial" w:cs="Arial"/>
                <w:bCs/>
                <w:sz w:val="18"/>
                <w:szCs w:val="18"/>
              </w:rPr>
              <w:t>dobavitelj</w:t>
            </w:r>
            <w:r w:rsidRPr="0008204B">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Pr>
                <w:rFonts w:ascii="Arial" w:hAnsi="Arial" w:cs="Arial"/>
                <w:bCs/>
                <w:sz w:val="18"/>
                <w:szCs w:val="18"/>
              </w:rPr>
              <w:t>dobavitelj</w:t>
            </w:r>
            <w:r w:rsidRPr="0008204B">
              <w:rPr>
                <w:rFonts w:ascii="Arial" w:hAnsi="Arial" w:cs="Arial"/>
                <w:bCs/>
                <w:sz w:val="18"/>
                <w:szCs w:val="18"/>
              </w:rPr>
              <w:t xml:space="preserve"> dolžan povrniti naročniku vso nastalo škodo.</w:t>
            </w:r>
          </w:p>
        </w:tc>
      </w:tr>
    </w:tbl>
    <w:p w14:paraId="4B9B92F6" w14:textId="77777777" w:rsidR="000F2512" w:rsidRDefault="000F2512">
      <w:pPr>
        <w:spacing w:after="0" w:line="240" w:lineRule="auto"/>
        <w:jc w:val="center"/>
        <w:rPr>
          <w:rFonts w:ascii="Arial" w:hAnsi="Arial" w:cs="Arial"/>
          <w:b/>
          <w:bCs/>
          <w:color w:val="000000"/>
          <w:sz w:val="18"/>
          <w:szCs w:val="18"/>
        </w:rPr>
      </w:pPr>
    </w:p>
    <w:p w14:paraId="254820A7" w14:textId="6B145AC0" w:rsidR="0008204B" w:rsidRDefault="0008204B" w:rsidP="0008204B">
      <w:pPr>
        <w:spacing w:after="0" w:line="240" w:lineRule="auto"/>
        <w:jc w:val="cente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14:paraId="6BA8D1C4" w14:textId="77777777" w:rsidTr="00C242F6">
        <w:tc>
          <w:tcPr>
            <w:tcW w:w="0" w:type="auto"/>
            <w:tcMar>
              <w:top w:w="0" w:type="auto"/>
              <w:bottom w:w="0" w:type="auto"/>
            </w:tcMar>
          </w:tcPr>
          <w:p w14:paraId="5B196A8D" w14:textId="58CB1BDC" w:rsidR="0008204B" w:rsidRPr="00BB58B1" w:rsidRDefault="0008204B" w:rsidP="00C242F6">
            <w:pPr>
              <w:spacing w:before="225" w:after="225"/>
              <w:jc w:val="both"/>
            </w:pPr>
            <w:r>
              <w:rPr>
                <w:rFonts w:ascii="Arial" w:hAnsi="Arial" w:cs="Arial"/>
                <w:color w:val="000000"/>
                <w:sz w:val="18"/>
                <w:szCs w:val="18"/>
              </w:rPr>
              <w:t xml:space="preserve">Garancijska doba za dobavljeno opremo oziroma posamezne artikle po tej pogodbi je opredeljena v Ponudbenem predračunu in velja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791992CA" w14:textId="77777777" w:rsidR="0008204B" w:rsidRPr="00DA249B" w:rsidRDefault="0008204B" w:rsidP="00C242F6">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5213AFA" w14:textId="6CB5F9E3" w:rsidR="0008204B" w:rsidRPr="00BB58B1" w:rsidRDefault="0008204B" w:rsidP="00C242F6">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BB58B1" w:rsidRDefault="0008204B" w:rsidP="00C242F6">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BB58B1" w:rsidRDefault="0008204B" w:rsidP="00C242F6">
            <w:pPr>
              <w:spacing w:before="225" w:after="225"/>
              <w:jc w:val="both"/>
              <w:rPr>
                <w:rFonts w:ascii="Arial" w:hAnsi="Arial" w:cs="Arial"/>
                <w:color w:val="000000"/>
                <w:sz w:val="18"/>
                <w:szCs w:val="18"/>
              </w:rPr>
            </w:pPr>
            <w:r w:rsidRPr="002500C6">
              <w:rPr>
                <w:rFonts w:ascii="Arial" w:hAnsi="Arial" w:cs="Arial"/>
                <w:sz w:val="18"/>
                <w:szCs w:val="18"/>
              </w:rPr>
              <w:t xml:space="preserve">Če naročnik v garancijskem času ugotovi napako ali pomanjkljivost pri delovanju opreme oziroma aparata, ali katerega koli dela opreme oziroma aparata, ali napake v zvezi z montažo, mora to nemudoma sporočiti </w:t>
            </w:r>
            <w:r>
              <w:rPr>
                <w:rFonts w:ascii="Arial" w:hAnsi="Arial" w:cs="Arial"/>
                <w:sz w:val="18"/>
                <w:szCs w:val="18"/>
              </w:rPr>
              <w:t>dobavitelju</w:t>
            </w:r>
            <w:r w:rsidRPr="002500C6">
              <w:rPr>
                <w:rFonts w:ascii="Arial" w:hAnsi="Arial" w:cs="Arial"/>
                <w:sz w:val="18"/>
                <w:szCs w:val="18"/>
              </w:rPr>
              <w:t xml:space="preserve"> po telefonu ali e-pošti ter na njegovo zahtevo tudi pisno po pošti.</w:t>
            </w:r>
          </w:p>
        </w:tc>
      </w:tr>
    </w:tbl>
    <w:p w14:paraId="4E9341FC" w14:textId="6E46C998" w:rsidR="00BE7E6E" w:rsidRDefault="00C242F6">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11967A19" w14:textId="77777777" w:rsidR="0008204B"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14:paraId="1BAAFBE2" w14:textId="77777777">
        <w:tc>
          <w:tcPr>
            <w:tcW w:w="0" w:type="auto"/>
            <w:tcMar>
              <w:top w:w="0" w:type="auto"/>
              <w:bottom w:w="0" w:type="auto"/>
            </w:tcMar>
          </w:tcPr>
          <w:p w14:paraId="3BEBCA45" w14:textId="150F6278" w:rsidR="0008204B" w:rsidRDefault="0008204B" w:rsidP="0008204B">
            <w:pPr>
              <w:spacing w:line="260" w:lineRule="exact"/>
              <w:jc w:val="both"/>
              <w:rPr>
                <w:rFonts w:ascii="Arial" w:hAnsi="Arial" w:cs="Arial"/>
                <w:sz w:val="18"/>
                <w:szCs w:val="18"/>
              </w:rPr>
            </w:pPr>
            <w:r>
              <w:rPr>
                <w:rFonts w:ascii="Arial" w:hAnsi="Arial" w:cs="Arial"/>
                <w:sz w:val="18"/>
                <w:szCs w:val="18"/>
              </w:rPr>
              <w:t xml:space="preserve">Dobavitelj </w:t>
            </w:r>
            <w:r w:rsidRPr="003C52D2">
              <w:rPr>
                <w:rFonts w:ascii="Arial" w:hAnsi="Arial" w:cs="Arial"/>
                <w:sz w:val="18"/>
                <w:szCs w:val="18"/>
              </w:rPr>
              <w:t>zagotavlja brezplačna popravila in vzdrževanje opreme iz te pogodbe v času garancijskega roka</w:t>
            </w:r>
            <w:r>
              <w:rPr>
                <w:rFonts w:ascii="Arial" w:hAnsi="Arial" w:cs="Arial"/>
                <w:sz w:val="18"/>
                <w:szCs w:val="18"/>
              </w:rPr>
              <w:t>,</w:t>
            </w:r>
            <w:r w:rsidR="00FA13DF">
              <w:rPr>
                <w:rFonts w:ascii="Arial" w:hAnsi="Arial" w:cs="Arial"/>
                <w:sz w:val="18"/>
                <w:szCs w:val="18"/>
              </w:rPr>
              <w:t xml:space="preserve"> ki znaša ____ let</w:t>
            </w:r>
            <w:r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5FBB8125" w14:textId="77777777" w:rsidR="0008204B" w:rsidRDefault="0008204B" w:rsidP="0008204B">
            <w:pPr>
              <w:spacing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37565E9B" w14:textId="77777777" w:rsidR="0008204B" w:rsidRDefault="0008204B" w:rsidP="0008204B">
            <w:pPr>
              <w:spacing w:line="260" w:lineRule="exact"/>
              <w:jc w:val="both"/>
              <w:rPr>
                <w:rFonts w:ascii="Arial" w:hAnsi="Arial" w:cs="Arial"/>
                <w:sz w:val="18"/>
                <w:szCs w:val="18"/>
              </w:rPr>
            </w:pPr>
          </w:p>
          <w:p w14:paraId="077824F2" w14:textId="6D7C4A2A" w:rsidR="0008204B" w:rsidRDefault="0008204B" w:rsidP="0008204B">
            <w:pPr>
              <w:spacing w:line="260" w:lineRule="exact"/>
              <w:jc w:val="both"/>
              <w:rPr>
                <w:rFonts w:ascii="Arial" w:hAnsi="Arial" w:cs="Arial"/>
                <w:sz w:val="18"/>
                <w:szCs w:val="18"/>
              </w:rPr>
            </w:pPr>
            <w:bookmarkStart w:id="5" w:name="_Hlk187139321"/>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w:t>
            </w:r>
            <w:bookmarkEnd w:id="5"/>
            <w:r w:rsidR="00D915F2">
              <w:rPr>
                <w:rFonts w:ascii="Arial" w:hAnsi="Arial" w:cs="Arial"/>
                <w:sz w:val="18"/>
                <w:szCs w:val="18"/>
              </w:rPr>
              <w:t>.</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w:t>
            </w:r>
            <w:r w:rsidR="00301ECA">
              <w:rPr>
                <w:rFonts w:ascii="Arial" w:hAnsi="Arial" w:cs="Arial"/>
                <w:sz w:val="18"/>
                <w:szCs w:val="18"/>
              </w:rPr>
              <w:t xml:space="preserve">lahko </w:t>
            </w:r>
            <w:r>
              <w:rPr>
                <w:rFonts w:ascii="Arial" w:hAnsi="Arial" w:cs="Arial"/>
                <w:sz w:val="18"/>
                <w:szCs w:val="18"/>
              </w:rPr>
              <w:t>dogovorita o podaljšanem roku za odpravo napak.</w:t>
            </w:r>
          </w:p>
          <w:p w14:paraId="272E1A14" w14:textId="77777777" w:rsidR="0008204B" w:rsidRPr="001A1A0E" w:rsidRDefault="0008204B" w:rsidP="0008204B">
            <w:pPr>
              <w:spacing w:line="260" w:lineRule="exact"/>
              <w:jc w:val="both"/>
              <w:rPr>
                <w:rFonts w:ascii="Arial" w:hAnsi="Arial" w:cs="Arial"/>
                <w:b/>
                <w:sz w:val="18"/>
                <w:szCs w:val="18"/>
              </w:rPr>
            </w:pPr>
          </w:p>
          <w:p w14:paraId="2EAB33A7" w14:textId="77777777" w:rsidR="0008204B" w:rsidRPr="001A1A0E"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6FFB6DAA" w14:textId="78E964F5" w:rsidR="00BE7E6E" w:rsidRDefault="0008204B" w:rsidP="0008204B">
            <w:pPr>
              <w:spacing w:before="225" w:after="225"/>
              <w:jc w:val="both"/>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izvajalca v celoti.</w:t>
            </w:r>
          </w:p>
        </w:tc>
      </w:tr>
      <w:tr w:rsidR="00301ECA" w14:paraId="5A0AC829" w14:textId="77777777">
        <w:tc>
          <w:tcPr>
            <w:tcW w:w="0" w:type="auto"/>
            <w:tcMar>
              <w:top w:w="0" w:type="auto"/>
              <w:bottom w:w="0" w:type="auto"/>
            </w:tcMar>
          </w:tcPr>
          <w:p w14:paraId="4128ECA2" w14:textId="77777777" w:rsidR="00301ECA" w:rsidRDefault="00301ECA" w:rsidP="0008204B">
            <w:pPr>
              <w:spacing w:line="260" w:lineRule="exact"/>
              <w:jc w:val="both"/>
              <w:rPr>
                <w:rFonts w:ascii="Arial" w:hAnsi="Arial" w:cs="Arial"/>
                <w:sz w:val="18"/>
                <w:szCs w:val="18"/>
              </w:rPr>
            </w:pPr>
          </w:p>
        </w:tc>
      </w:tr>
    </w:tbl>
    <w:p w14:paraId="098DE0F3" w14:textId="77777777" w:rsidR="00BE7E6E" w:rsidRDefault="00C242F6">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14:paraId="268CB5D8" w14:textId="77777777">
        <w:tc>
          <w:tcPr>
            <w:tcW w:w="0" w:type="auto"/>
            <w:tcMar>
              <w:top w:w="0" w:type="auto"/>
              <w:bottom w:w="0" w:type="auto"/>
            </w:tcMar>
          </w:tcPr>
          <w:p w14:paraId="58477D6C" w14:textId="77777777" w:rsidR="0008204B" w:rsidRPr="002500C6" w:rsidRDefault="0008204B" w:rsidP="0008204B">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Default="0008204B" w:rsidP="0008204B">
            <w:pPr>
              <w:spacing w:before="225" w:after="225"/>
              <w:jc w:val="both"/>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dobavitelj</w:t>
            </w:r>
            <w:r w:rsidRPr="007F5B14">
              <w:rPr>
                <w:rFonts w:ascii="Arial" w:hAnsi="Arial" w:cs="Arial"/>
                <w:sz w:val="18"/>
                <w:szCs w:val="18"/>
              </w:rPr>
              <w:t xml:space="preserve"> prešel v zamudo. Enako velja, če bo neskladnost ugotovljena za katerikoli dokument, ki bi moral biti opremi priložen.</w:t>
            </w:r>
          </w:p>
        </w:tc>
      </w:tr>
    </w:tbl>
    <w:p w14:paraId="7F28F615" w14:textId="77777777" w:rsidR="00BE7E6E" w:rsidRDefault="00C242F6">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14:paraId="742CD5AD" w14:textId="77777777">
        <w:tc>
          <w:tcPr>
            <w:tcW w:w="0" w:type="auto"/>
            <w:tcMar>
              <w:top w:w="0" w:type="auto"/>
              <w:bottom w:w="0" w:type="auto"/>
            </w:tcMar>
          </w:tcPr>
          <w:p w14:paraId="617582EE" w14:textId="4F64470B" w:rsidR="00BE7E6E" w:rsidRDefault="0008204B">
            <w:pPr>
              <w:spacing w:before="225" w:after="225"/>
              <w:jc w:val="both"/>
            </w:pPr>
            <w:r>
              <w:rPr>
                <w:rFonts w:ascii="Arial" w:hAnsi="Arial" w:cs="Arial"/>
                <w:color w:val="000000"/>
                <w:sz w:val="18"/>
                <w:szCs w:val="18"/>
              </w:rPr>
              <w:t>Morebitne skrite napake se obravnavajo v skladu z določili zakona, ki ureja obligacijska razmerja</w:t>
            </w:r>
            <w:r w:rsidRPr="001A4509">
              <w:rPr>
                <w:rFonts w:ascii="Arial" w:hAnsi="Arial" w:cs="Arial"/>
                <w:sz w:val="18"/>
                <w:szCs w:val="18"/>
              </w:rPr>
              <w:t xml:space="preserve"> (</w:t>
            </w:r>
            <w:r w:rsidRPr="001A4509">
              <w:rPr>
                <w:rFonts w:ascii="Arial" w:hAnsi="Arial" w:cs="Arial"/>
                <w:sz w:val="18"/>
                <w:szCs w:val="18"/>
                <w:shd w:val="clear" w:color="auto" w:fill="FFFFFF"/>
              </w:rPr>
              <w:t>Obligacijski zakonik</w:t>
            </w:r>
            <w:r>
              <w:rPr>
                <w:rFonts w:ascii="Arial" w:hAnsi="Arial" w:cs="Arial"/>
                <w:sz w:val="18"/>
                <w:szCs w:val="18"/>
                <w:shd w:val="clear" w:color="auto" w:fill="FFFFFF"/>
              </w:rPr>
              <w:t xml:space="preserve">, </w:t>
            </w:r>
            <w:r w:rsidRPr="001A4509">
              <w:rPr>
                <w:rFonts w:ascii="Arial" w:hAnsi="Arial" w:cs="Arial"/>
                <w:sz w:val="18"/>
                <w:szCs w:val="18"/>
                <w:shd w:val="clear" w:color="auto" w:fill="FFFFFF"/>
              </w:rPr>
              <w:t>Uradni list RS, št. 97/07 – uradno prečiščeno besedilo, 64/16 – odl. US in 20/18 – OROZ631).</w:t>
            </w:r>
          </w:p>
        </w:tc>
      </w:tr>
    </w:tbl>
    <w:p w14:paraId="16E7F65C" w14:textId="6BB6A06F" w:rsidR="0008204B" w:rsidRDefault="0008204B"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5BE2F592" w14:textId="77777777" w:rsidR="0008204B" w:rsidRDefault="0008204B" w:rsidP="0008204B">
      <w:pPr>
        <w:spacing w:after="0" w:line="240" w:lineRule="auto"/>
      </w:pPr>
    </w:p>
    <w:tbl>
      <w:tblPr>
        <w:tblW w:w="0" w:type="auto"/>
        <w:tblInd w:w="108" w:type="dxa"/>
        <w:tblLook w:val="04A0" w:firstRow="1" w:lastRow="0" w:firstColumn="1" w:lastColumn="0" w:noHBand="0" w:noVBand="1"/>
      </w:tblPr>
      <w:tblGrid>
        <w:gridCol w:w="8962"/>
      </w:tblGrid>
      <w:tr w:rsidR="0008204B" w14:paraId="0FE5ABE7" w14:textId="77777777" w:rsidTr="00C242F6">
        <w:tc>
          <w:tcPr>
            <w:tcW w:w="0" w:type="auto"/>
            <w:tcMar>
              <w:top w:w="0" w:type="auto"/>
              <w:bottom w:w="0" w:type="auto"/>
            </w:tcMar>
          </w:tcPr>
          <w:p w14:paraId="2CF3CD30" w14:textId="1C698337" w:rsidR="0008204B" w:rsidRPr="00F54689" w:rsidRDefault="0008204B" w:rsidP="00C242F6">
            <w:pPr>
              <w:spacing w:after="0" w:line="240" w:lineRule="auto"/>
              <w:jc w:val="both"/>
              <w:rPr>
                <w:rFonts w:ascii="Arial" w:hAnsi="Arial" w:cs="Arial"/>
                <w:color w:val="FF0000"/>
                <w:sz w:val="18"/>
                <w:szCs w:val="18"/>
              </w:rPr>
            </w:pPr>
            <w:r>
              <w:rPr>
                <w:rFonts w:ascii="Arial" w:hAnsi="Arial" w:cs="Arial"/>
                <w:sz w:val="18"/>
                <w:szCs w:val="18"/>
              </w:rPr>
              <w:t xml:space="preserve">Dobavitelj </w:t>
            </w:r>
            <w:r w:rsidRPr="0052626E">
              <w:rPr>
                <w:rFonts w:ascii="Arial" w:hAnsi="Arial" w:cs="Arial"/>
                <w:sz w:val="18"/>
                <w:szCs w:val="18"/>
              </w:rPr>
              <w:t xml:space="preserve">se zavezuje </w:t>
            </w:r>
            <w:r w:rsidRPr="00665A4D">
              <w:rPr>
                <w:rFonts w:ascii="Arial" w:hAnsi="Arial" w:cs="Arial"/>
                <w:sz w:val="18"/>
                <w:szCs w:val="18"/>
              </w:rPr>
              <w:t xml:space="preserve">proti plačilu zagotavljati popravilo, vzdrževanje in nadomestne dele v kolikor je to zahtevano v </w:t>
            </w:r>
            <w:r>
              <w:rPr>
                <w:rFonts w:ascii="Arial" w:hAnsi="Arial" w:cs="Arial"/>
                <w:sz w:val="18"/>
                <w:szCs w:val="18"/>
              </w:rPr>
              <w:t>Ponudbenem predračunu</w:t>
            </w:r>
            <w:r w:rsidRPr="00665A4D">
              <w:rPr>
                <w:rFonts w:ascii="Arial" w:hAnsi="Arial" w:cs="Arial"/>
                <w:sz w:val="18"/>
                <w:szCs w:val="18"/>
              </w:rPr>
              <w:t xml:space="preserve"> opreme tudi po poteku garancijskega roka.</w:t>
            </w:r>
          </w:p>
          <w:p w14:paraId="20137A8A" w14:textId="50680B8E" w:rsidR="0008204B" w:rsidRDefault="0008204B" w:rsidP="00C242F6">
            <w:pPr>
              <w:spacing w:before="225" w:after="225"/>
              <w:jc w:val="both"/>
              <w:rPr>
                <w:rFonts w:ascii="Arial" w:hAnsi="Arial" w:cs="Arial"/>
                <w:sz w:val="18"/>
                <w:szCs w:val="18"/>
              </w:rPr>
            </w:pPr>
            <w:r>
              <w:rPr>
                <w:rFonts w:ascii="Arial" w:hAnsi="Arial" w:cs="Arial"/>
                <w:sz w:val="18"/>
                <w:szCs w:val="18"/>
              </w:rPr>
              <w:t>Dobavitelj</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 ali na drugi lokaciji po dogovoru z naročnikom. </w:t>
            </w:r>
          </w:p>
          <w:p w14:paraId="2650BA47" w14:textId="77777777" w:rsidR="0008204B" w:rsidRDefault="0008204B" w:rsidP="00C242F6">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02070DD6" w14:textId="12C449CA" w:rsidR="0008204B" w:rsidRDefault="0008204B" w:rsidP="00C242F6">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212E7FB3" w14:textId="3403AC82" w:rsidR="0008204B" w:rsidRPr="0008204B" w:rsidRDefault="0008204B" w:rsidP="0008204B">
            <w:pPr>
              <w:spacing w:before="225" w:after="225"/>
              <w:jc w:val="both"/>
            </w:pPr>
            <w:r>
              <w:rPr>
                <w:rFonts w:ascii="Arial" w:hAnsi="Arial" w:cs="Arial"/>
                <w:sz w:val="18"/>
                <w:szCs w:val="18"/>
              </w:rPr>
              <w:t>Dobavitelj</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tc>
      </w:tr>
    </w:tbl>
    <w:p w14:paraId="0B654F58" w14:textId="77777777" w:rsidR="0008204B" w:rsidRDefault="0008204B" w:rsidP="0008204B">
      <w:pPr>
        <w:spacing w:after="0" w:line="240" w:lineRule="auto"/>
        <w:rPr>
          <w:rFonts w:ascii="Arial" w:hAnsi="Arial" w:cs="Arial"/>
          <w:b/>
          <w:bCs/>
          <w:color w:val="000000"/>
          <w:sz w:val="18"/>
          <w:szCs w:val="18"/>
        </w:rPr>
      </w:pPr>
    </w:p>
    <w:p w14:paraId="0BFDCA07" w14:textId="77777777" w:rsidR="0008204B" w:rsidRDefault="0008204B" w:rsidP="0008204B">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223C1702" w14:textId="77777777" w:rsidR="0008204B" w:rsidRDefault="0008204B" w:rsidP="0008204B">
      <w:pPr>
        <w:spacing w:after="0" w:line="240" w:lineRule="auto"/>
        <w:rPr>
          <w:rFonts w:ascii="Arial" w:hAnsi="Arial" w:cs="Arial"/>
          <w:b/>
          <w:bCs/>
          <w:color w:val="000000"/>
          <w:sz w:val="18"/>
          <w:szCs w:val="18"/>
        </w:rPr>
      </w:pPr>
    </w:p>
    <w:p w14:paraId="764B5E7F" w14:textId="2745D5CA" w:rsidR="0008204B" w:rsidRPr="008C603A" w:rsidRDefault="0008204B"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14:paraId="663D882B" w14:textId="77777777" w:rsidTr="00C242F6">
        <w:tc>
          <w:tcPr>
            <w:tcW w:w="0" w:type="auto"/>
            <w:tcMar>
              <w:top w:w="0" w:type="auto"/>
              <w:bottom w:w="0" w:type="auto"/>
            </w:tcMar>
          </w:tcPr>
          <w:p w14:paraId="447525DF" w14:textId="77777777" w:rsidR="0008204B" w:rsidRPr="007F5B14" w:rsidRDefault="0008204B" w:rsidP="00C242F6">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5D3AC00A" w14:textId="77777777" w:rsidR="0008204B" w:rsidRDefault="0008204B" w:rsidP="00C242F6">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1E62C48" w14:textId="77777777" w:rsidR="0008204B" w:rsidRDefault="0008204B" w:rsidP="00C242F6">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202E90DC" w14:textId="77777777" w:rsidR="0008204B" w:rsidRDefault="0008204B">
      <w:pPr>
        <w:spacing w:after="0" w:line="240" w:lineRule="auto"/>
        <w:jc w:val="center"/>
        <w:rPr>
          <w:rFonts w:ascii="Arial" w:hAnsi="Arial" w:cs="Arial"/>
          <w:b/>
          <w:bCs/>
          <w:color w:val="000000"/>
          <w:sz w:val="18"/>
          <w:szCs w:val="18"/>
        </w:rPr>
      </w:pPr>
    </w:p>
    <w:p w14:paraId="5BCB31FC" w14:textId="77777777" w:rsidR="0008204B" w:rsidRDefault="0008204B">
      <w:pPr>
        <w:spacing w:after="0" w:line="240" w:lineRule="auto"/>
        <w:jc w:val="center"/>
        <w:rPr>
          <w:rFonts w:ascii="Arial" w:hAnsi="Arial" w:cs="Arial"/>
          <w:b/>
          <w:bCs/>
          <w:color w:val="000000"/>
          <w:sz w:val="18"/>
          <w:szCs w:val="18"/>
        </w:rPr>
      </w:pPr>
    </w:p>
    <w:p w14:paraId="2879DBFD" w14:textId="77777777" w:rsidR="0008204B" w:rsidRDefault="0008204B">
      <w:pPr>
        <w:spacing w:after="0" w:line="240" w:lineRule="auto"/>
        <w:jc w:val="center"/>
        <w:rPr>
          <w:rFonts w:ascii="Arial" w:hAnsi="Arial" w:cs="Arial"/>
          <w:b/>
          <w:bCs/>
          <w:color w:val="000000"/>
          <w:sz w:val="18"/>
          <w:szCs w:val="18"/>
        </w:rPr>
      </w:pPr>
    </w:p>
    <w:p w14:paraId="2BCB8648" w14:textId="77777777" w:rsidR="0008204B" w:rsidRPr="003C52D2" w:rsidRDefault="0008204B" w:rsidP="0008204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770E394B" w14:textId="2102FE26" w:rsidR="00BE7E6E" w:rsidRDefault="00C242F6">
      <w:pPr>
        <w:spacing w:after="0" w:line="240" w:lineRule="auto"/>
        <w:jc w:val="center"/>
      </w:pPr>
      <w:r>
        <w:rPr>
          <w:rFonts w:ascii="Arial" w:hAnsi="Arial" w:cs="Arial"/>
          <w:b/>
          <w:bCs/>
          <w:color w:val="000000"/>
          <w:sz w:val="18"/>
          <w:szCs w:val="18"/>
        </w:rPr>
        <w:t>2</w:t>
      </w:r>
      <w:r w:rsidR="0008204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30ED165C" w14:textId="77777777">
        <w:tc>
          <w:tcPr>
            <w:tcW w:w="0" w:type="auto"/>
            <w:tcMar>
              <w:top w:w="0" w:type="auto"/>
              <w:bottom w:w="0" w:type="auto"/>
            </w:tcMar>
          </w:tcPr>
          <w:p w14:paraId="77B8DE5D" w14:textId="77777777" w:rsidR="00BE7E6E" w:rsidRDefault="00C242F6">
            <w:pPr>
              <w:spacing w:before="225" w:after="225"/>
              <w:jc w:val="both"/>
            </w:pPr>
            <w:r>
              <w:rPr>
                <w:rFonts w:ascii="Arial" w:hAnsi="Arial" w:cs="Arial"/>
                <w:color w:val="000000"/>
                <w:sz w:val="18"/>
                <w:szCs w:val="18"/>
              </w:rPr>
              <w:t>ZAVAROVANJE ZA DOBRO IZVEDBO</w:t>
            </w:r>
          </w:p>
          <w:p w14:paraId="0A379A30" w14:textId="77777777" w:rsidR="00BE7E6E" w:rsidRDefault="00C242F6">
            <w:pPr>
              <w:spacing w:before="225" w:after="225"/>
              <w:jc w:val="both"/>
            </w:pPr>
            <w:r>
              <w:rPr>
                <w:rFonts w:ascii="Arial" w:hAnsi="Arial" w:cs="Arial"/>
                <w:color w:val="000000"/>
                <w:sz w:val="18"/>
                <w:szCs w:val="18"/>
              </w:rPr>
              <w:t>Instrument zavarovanja: _____________</w:t>
            </w:r>
          </w:p>
          <w:p w14:paraId="1222D56B" w14:textId="77777777" w:rsidR="00BE7E6E" w:rsidRDefault="00C242F6">
            <w:pPr>
              <w:spacing w:before="225" w:after="225"/>
              <w:jc w:val="both"/>
            </w:pPr>
            <w:r>
              <w:rPr>
                <w:rFonts w:ascii="Arial" w:hAnsi="Arial" w:cs="Arial"/>
                <w:color w:val="000000"/>
                <w:sz w:val="18"/>
                <w:szCs w:val="18"/>
              </w:rPr>
              <w:t>Višina zavarovanja: _____________</w:t>
            </w:r>
          </w:p>
          <w:p w14:paraId="5D622344" w14:textId="77777777" w:rsidR="00BE7E6E" w:rsidRDefault="00C242F6">
            <w:pPr>
              <w:spacing w:before="225" w:after="225"/>
              <w:jc w:val="both"/>
            </w:pPr>
            <w:r>
              <w:rPr>
                <w:rFonts w:ascii="Arial" w:hAnsi="Arial" w:cs="Arial"/>
                <w:color w:val="000000"/>
                <w:sz w:val="18"/>
                <w:szCs w:val="18"/>
              </w:rPr>
              <w:t>Čas veljavnosti: _____________</w:t>
            </w:r>
          </w:p>
          <w:p w14:paraId="18EFC6CA" w14:textId="2320ABE6" w:rsidR="00BE7E6E" w:rsidRDefault="00C242F6">
            <w:pPr>
              <w:spacing w:before="225" w:after="225"/>
              <w:jc w:val="both"/>
            </w:pPr>
            <w:r>
              <w:rPr>
                <w:rFonts w:ascii="Arial" w:hAnsi="Arial" w:cs="Arial"/>
                <w:color w:val="000000"/>
                <w:sz w:val="18"/>
                <w:szCs w:val="18"/>
              </w:rPr>
              <w:t xml:space="preserve">Dobavitelj mora najpozneje v </w:t>
            </w:r>
            <w:r w:rsidR="006E0536">
              <w:rPr>
                <w:rFonts w:ascii="Arial" w:hAnsi="Arial" w:cs="Arial"/>
                <w:color w:val="000000"/>
                <w:sz w:val="18"/>
                <w:szCs w:val="18"/>
              </w:rPr>
              <w:t xml:space="preserve">osmih </w:t>
            </w:r>
            <w:r>
              <w:rPr>
                <w:rFonts w:ascii="Arial" w:hAnsi="Arial" w:cs="Arial"/>
                <w:color w:val="000000"/>
                <w:sz w:val="18"/>
                <w:szCs w:val="18"/>
              </w:rPr>
              <w:t>dneh od sklenitve pogodbe kot pogoj za veljavnost pogodbe izročiti naročniku zavarovanje za dobro izvedbo pogodbenih obveznosti, v nasprotnem primeru lahko naročnik odstopi od pogodbe.</w:t>
            </w:r>
          </w:p>
          <w:p w14:paraId="41A9FA1E" w14:textId="4B60BF6C" w:rsidR="00BE7E6E" w:rsidRDefault="0008204B">
            <w:pPr>
              <w:spacing w:before="225" w:after="225"/>
              <w:jc w:val="both"/>
            </w:pPr>
            <w:r w:rsidRPr="0008204B">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Default="00C242F6">
      <w:pPr>
        <w:spacing w:after="0" w:line="240" w:lineRule="auto"/>
        <w:jc w:val="center"/>
      </w:pPr>
      <w:r>
        <w:rPr>
          <w:rFonts w:ascii="Arial" w:hAnsi="Arial" w:cs="Arial"/>
          <w:b/>
          <w:bCs/>
          <w:color w:val="000000"/>
          <w:sz w:val="18"/>
          <w:szCs w:val="18"/>
        </w:rPr>
        <w:t>2</w:t>
      </w:r>
      <w:r w:rsidR="0008204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2B45D427" w14:textId="77777777">
        <w:tc>
          <w:tcPr>
            <w:tcW w:w="0" w:type="auto"/>
            <w:tcMar>
              <w:top w:w="0" w:type="auto"/>
              <w:bottom w:w="0" w:type="auto"/>
            </w:tcMar>
          </w:tcPr>
          <w:p w14:paraId="41CB2202" w14:textId="77777777" w:rsidR="00BE7E6E" w:rsidRDefault="00C242F6">
            <w:pPr>
              <w:spacing w:before="225" w:after="225"/>
              <w:jc w:val="both"/>
            </w:pPr>
            <w:r>
              <w:rPr>
                <w:rFonts w:ascii="Arial" w:hAnsi="Arial" w:cs="Arial"/>
                <w:color w:val="000000"/>
                <w:sz w:val="18"/>
                <w:szCs w:val="18"/>
              </w:rPr>
              <w:t>ZAVAROVANJE ZA ODPRAVO NAPAK</w:t>
            </w:r>
          </w:p>
          <w:p w14:paraId="28E48224" w14:textId="77777777" w:rsidR="00BE7E6E" w:rsidRDefault="00C242F6">
            <w:pPr>
              <w:spacing w:before="225" w:after="225"/>
              <w:jc w:val="both"/>
            </w:pPr>
            <w:r>
              <w:rPr>
                <w:rFonts w:ascii="Arial" w:hAnsi="Arial" w:cs="Arial"/>
                <w:color w:val="000000"/>
                <w:sz w:val="18"/>
                <w:szCs w:val="18"/>
              </w:rPr>
              <w:t>Instrument zavarovanja: _____________</w:t>
            </w:r>
          </w:p>
          <w:p w14:paraId="616169A1" w14:textId="77777777" w:rsidR="00BE7E6E" w:rsidRDefault="00C242F6">
            <w:pPr>
              <w:spacing w:before="225" w:after="225"/>
              <w:jc w:val="both"/>
            </w:pPr>
            <w:r>
              <w:rPr>
                <w:rFonts w:ascii="Arial" w:hAnsi="Arial" w:cs="Arial"/>
                <w:color w:val="000000"/>
                <w:sz w:val="18"/>
                <w:szCs w:val="18"/>
              </w:rPr>
              <w:t>Višina zavarovanja: _____________</w:t>
            </w:r>
          </w:p>
          <w:p w14:paraId="711E3B6C" w14:textId="77777777" w:rsidR="00BE7E6E" w:rsidRDefault="00C242F6">
            <w:pPr>
              <w:spacing w:before="225" w:after="225"/>
              <w:jc w:val="both"/>
            </w:pPr>
            <w:r>
              <w:rPr>
                <w:rFonts w:ascii="Arial" w:hAnsi="Arial" w:cs="Arial"/>
                <w:color w:val="000000"/>
                <w:sz w:val="18"/>
                <w:szCs w:val="18"/>
              </w:rPr>
              <w:t>Čas veljavnosti: _____________</w:t>
            </w:r>
          </w:p>
          <w:p w14:paraId="70136166" w14:textId="3D4FD420" w:rsidR="0008204B" w:rsidRPr="0008204B" w:rsidRDefault="0008204B" w:rsidP="0008204B">
            <w:pPr>
              <w:spacing w:before="225" w:after="225"/>
              <w:jc w:val="both"/>
              <w:rPr>
                <w:rFonts w:ascii="Arial" w:hAnsi="Arial" w:cs="Arial"/>
                <w:color w:val="000000"/>
                <w:sz w:val="18"/>
                <w:szCs w:val="18"/>
              </w:rPr>
            </w:pPr>
            <w:r>
              <w:rPr>
                <w:rFonts w:ascii="Arial" w:hAnsi="Arial" w:cs="Arial"/>
                <w:color w:val="000000"/>
                <w:sz w:val="18"/>
                <w:szCs w:val="18"/>
              </w:rPr>
              <w:t>Dobavitelj</w:t>
            </w:r>
            <w:r w:rsidRPr="0008204B">
              <w:rPr>
                <w:rFonts w:ascii="Arial" w:hAnsi="Arial" w:cs="Arial"/>
                <w:color w:val="000000"/>
                <w:sz w:val="18"/>
                <w:szCs w:val="18"/>
              </w:rPr>
              <w:t xml:space="preserve"> bo moral zahtevano zavarovanje predložiti najkasneje v 8 (osmih) delovnih dneh po podpisu zapisnika o kakovostnem in količinskem prevzemu opreme, v višini 5 % skupne pogodbene vrednosti z DDV. </w:t>
            </w:r>
            <w:r>
              <w:rPr>
                <w:rFonts w:ascii="Arial" w:hAnsi="Arial" w:cs="Arial"/>
                <w:color w:val="000000"/>
                <w:sz w:val="18"/>
                <w:szCs w:val="18"/>
              </w:rPr>
              <w:t>Ob upoštevanju dejstva, da so roki za dobavo posameznih artiklov različni, se dobavitelj zavezuje, da bo zavarovanje za celotno vrednost predložil ob dobavi prvega artikla iz sklopa in da bo zavarovanje veljavno za obdobje, kot se izteče najdaljša zahtevana garancijska doba, kot izhaja iz ponudbenega predračuna.</w:t>
            </w:r>
          </w:p>
          <w:p w14:paraId="328C80CA" w14:textId="77777777" w:rsidR="0008204B" w:rsidRPr="0008204B" w:rsidRDefault="0008204B" w:rsidP="0008204B">
            <w:pPr>
              <w:spacing w:before="225" w:after="225"/>
              <w:jc w:val="both"/>
              <w:rPr>
                <w:rFonts w:ascii="Arial" w:hAnsi="Arial" w:cs="Arial"/>
                <w:color w:val="000000"/>
                <w:sz w:val="18"/>
                <w:szCs w:val="18"/>
              </w:rPr>
            </w:pPr>
            <w:r w:rsidRPr="0008204B">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250EA74" w:rsidR="00BE7E6E" w:rsidRDefault="0008204B" w:rsidP="0008204B">
            <w:pPr>
              <w:spacing w:before="225" w:after="225"/>
              <w:jc w:val="both"/>
            </w:pPr>
            <w:r w:rsidRPr="0008204B">
              <w:rPr>
                <w:rFonts w:ascii="Arial" w:hAnsi="Arial" w:cs="Arial"/>
                <w:color w:val="000000"/>
                <w:sz w:val="18"/>
                <w:szCs w:val="18"/>
              </w:rPr>
              <w:t xml:space="preserve">Naročnik ima pravico unovčiti finančno zavarovanje za odpravo napak v garancijskem roku, če </w:t>
            </w:r>
            <w:r>
              <w:rPr>
                <w:rFonts w:ascii="Arial" w:hAnsi="Arial" w:cs="Arial"/>
                <w:color w:val="000000"/>
                <w:sz w:val="18"/>
                <w:szCs w:val="18"/>
              </w:rPr>
              <w:t>dobavitelj</w:t>
            </w:r>
            <w:r w:rsidRPr="0008204B">
              <w:rPr>
                <w:rFonts w:ascii="Arial" w:hAnsi="Arial" w:cs="Arial"/>
                <w:color w:val="000000"/>
                <w:sz w:val="18"/>
                <w:szCs w:val="18"/>
              </w:rPr>
              <w:t xml:space="preserve"> ne bo izvrševal garancijskih obveznosti.</w:t>
            </w:r>
          </w:p>
        </w:tc>
      </w:tr>
    </w:tbl>
    <w:p w14:paraId="30E8938B" w14:textId="153F19B8" w:rsidR="00BE7E6E" w:rsidRDefault="00C242F6">
      <w:pPr>
        <w:spacing w:before="225" w:after="225" w:line="240" w:lineRule="auto"/>
        <w:jc w:val="both"/>
      </w:pPr>
      <w:r>
        <w:rPr>
          <w:rFonts w:ascii="Arial" w:hAnsi="Arial" w:cs="Arial"/>
          <w:b/>
          <w:bCs/>
          <w:color w:val="000000"/>
          <w:sz w:val="18"/>
          <w:szCs w:val="18"/>
        </w:rPr>
        <w:t>XI</w:t>
      </w:r>
      <w:r w:rsidR="0008204B">
        <w:rPr>
          <w:rFonts w:ascii="Arial" w:hAnsi="Arial" w:cs="Arial"/>
          <w:b/>
          <w:bCs/>
          <w:color w:val="000000"/>
          <w:sz w:val="18"/>
          <w:szCs w:val="18"/>
        </w:rPr>
        <w:t>I</w:t>
      </w:r>
      <w:r>
        <w:rPr>
          <w:rFonts w:ascii="Arial" w:hAnsi="Arial" w:cs="Arial"/>
          <w:b/>
          <w:bCs/>
          <w:color w:val="000000"/>
          <w:sz w:val="18"/>
          <w:szCs w:val="18"/>
        </w:rPr>
        <w:t>. ODSTOP OD POGODBE</w:t>
      </w:r>
    </w:p>
    <w:p w14:paraId="6570F7E3" w14:textId="504C5870" w:rsidR="00BE7E6E" w:rsidRDefault="00C242F6">
      <w:pPr>
        <w:spacing w:after="0" w:line="240" w:lineRule="auto"/>
        <w:jc w:val="center"/>
      </w:pPr>
      <w:r>
        <w:rPr>
          <w:rFonts w:ascii="Arial" w:hAnsi="Arial" w:cs="Arial"/>
          <w:b/>
          <w:bCs/>
          <w:color w:val="000000"/>
          <w:sz w:val="18"/>
          <w:szCs w:val="18"/>
        </w:rPr>
        <w:t>2</w:t>
      </w:r>
      <w:r w:rsidR="00AF4793">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0CD2F559" w14:textId="77777777">
        <w:tc>
          <w:tcPr>
            <w:tcW w:w="0" w:type="auto"/>
            <w:tcMar>
              <w:top w:w="0" w:type="auto"/>
              <w:bottom w:w="0" w:type="auto"/>
            </w:tcMar>
          </w:tcPr>
          <w:p w14:paraId="39E2A8BD" w14:textId="77777777" w:rsidR="00BE7E6E" w:rsidRDefault="00C242F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Default="00C242F6">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14:paraId="200700F2" w14:textId="77777777">
              <w:tc>
                <w:tcPr>
                  <w:tcW w:w="0" w:type="auto"/>
                  <w:tcMar>
                    <w:top w:w="0" w:type="auto"/>
                    <w:bottom w:w="0" w:type="auto"/>
                  </w:tcMar>
                </w:tcPr>
                <w:p w14:paraId="37C8B698" w14:textId="5D98D370" w:rsidR="00BE7E6E" w:rsidRDefault="00C242F6" w:rsidP="00D2689D">
                  <w:pPr>
                    <w:numPr>
                      <w:ilvl w:val="0"/>
                      <w:numId w:val="17"/>
                    </w:numPr>
                    <w:jc w:val="both"/>
                    <w:rPr>
                      <w:rFonts w:ascii="Arial" w:hAnsi="Arial" w:cs="Arial"/>
                      <w:color w:val="000000"/>
                      <w:sz w:val="18"/>
                      <w:szCs w:val="18"/>
                    </w:rPr>
                  </w:pPr>
                  <w:r>
                    <w:rPr>
                      <w:rFonts w:ascii="Arial" w:hAnsi="Arial" w:cs="Arial"/>
                      <w:color w:val="000000"/>
                      <w:sz w:val="18"/>
                      <w:szCs w:val="18"/>
                    </w:rPr>
                    <w:t xml:space="preserve">pride </w:t>
                  </w:r>
                  <w:r w:rsidR="0008204B">
                    <w:rPr>
                      <w:rFonts w:ascii="Arial" w:hAnsi="Arial" w:cs="Arial"/>
                      <w:color w:val="000000"/>
                      <w:sz w:val="18"/>
                      <w:szCs w:val="18"/>
                    </w:rPr>
                    <w:t>dobavitelj</w:t>
                  </w:r>
                  <w:r>
                    <w:rPr>
                      <w:rFonts w:ascii="Arial" w:hAnsi="Arial" w:cs="Arial"/>
                      <w:color w:val="000000"/>
                      <w:sz w:val="18"/>
                      <w:szCs w:val="18"/>
                    </w:rPr>
                    <w:t xml:space="preserve"> v takšno finančno situacijo, ki bi mu onemogočila izvedbo pogodbenih obveznosti;</w:t>
                  </w:r>
                </w:p>
                <w:p w14:paraId="0C8E59AD" w14:textId="7FB7C600" w:rsidR="00AF4793" w:rsidRDefault="00AF4793" w:rsidP="00D2689D">
                  <w:pPr>
                    <w:numPr>
                      <w:ilvl w:val="0"/>
                      <w:numId w:val="17"/>
                    </w:numPr>
                    <w:jc w:val="both"/>
                    <w:rPr>
                      <w:rFonts w:ascii="Arial" w:hAnsi="Arial" w:cs="Arial"/>
                      <w:color w:val="000000"/>
                      <w:sz w:val="18"/>
                      <w:szCs w:val="18"/>
                    </w:rPr>
                  </w:pPr>
                  <w:r>
                    <w:rPr>
                      <w:rFonts w:ascii="Arial" w:hAnsi="Arial" w:cs="Arial"/>
                      <w:color w:val="000000"/>
                      <w:sz w:val="18"/>
                      <w:szCs w:val="18"/>
                    </w:rPr>
                    <w:t>dobaitelj zamudi z dobavo oz. storitvijo za več kot 20 dni;</w:t>
                  </w:r>
                </w:p>
                <w:p w14:paraId="4C12E716" w14:textId="585034FE" w:rsidR="00AF4793" w:rsidRDefault="00AF4793" w:rsidP="00D2689D">
                  <w:pPr>
                    <w:numPr>
                      <w:ilvl w:val="0"/>
                      <w:numId w:val="17"/>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Default="00AF4793" w:rsidP="00D2689D">
                  <w:pPr>
                    <w:numPr>
                      <w:ilvl w:val="0"/>
                      <w:numId w:val="17"/>
                    </w:numPr>
                    <w:jc w:val="both"/>
                    <w:rPr>
                      <w:rFonts w:ascii="Arial" w:hAnsi="Arial" w:cs="Arial"/>
                      <w:color w:val="000000"/>
                      <w:sz w:val="18"/>
                      <w:szCs w:val="18"/>
                    </w:rPr>
                  </w:pPr>
                  <w:r>
                    <w:rPr>
                      <w:rFonts w:ascii="Arial" w:hAnsi="Arial" w:cs="Arial"/>
                      <w:color w:val="000000"/>
                      <w:sz w:val="18"/>
                      <w:szCs w:val="18"/>
                    </w:rPr>
                    <w:t>dobavitelj</w:t>
                  </w:r>
                  <w:r w:rsidRPr="008B7A9B">
                    <w:rPr>
                      <w:rFonts w:ascii="Arial" w:hAnsi="Arial" w:cs="Arial"/>
                      <w:sz w:val="18"/>
                      <w:szCs w:val="18"/>
                    </w:rPr>
                    <w:t xml:space="preserve"> ne izpolnjuje pogodbenih obveznosti na način, predviden v pogodbi o izvedbi javnega naročila.</w:t>
                  </w:r>
                </w:p>
              </w:tc>
            </w:tr>
          </w:tbl>
          <w:p w14:paraId="47BC00AE" w14:textId="77777777" w:rsidR="00BE7E6E" w:rsidRDefault="00BE7E6E"/>
          <w:p w14:paraId="1272F8F7" w14:textId="77777777" w:rsidR="00BE7E6E" w:rsidRDefault="00C242F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14:paraId="6B8DD4FB" w14:textId="77777777">
              <w:tc>
                <w:tcPr>
                  <w:tcW w:w="0" w:type="auto"/>
                  <w:tcMar>
                    <w:top w:w="0" w:type="auto"/>
                    <w:bottom w:w="0" w:type="auto"/>
                  </w:tcMar>
                </w:tcPr>
                <w:p w14:paraId="5FC5E8D4" w14:textId="77777777" w:rsidR="00BE7E6E" w:rsidRDefault="00C242F6" w:rsidP="00D2689D">
                  <w:pPr>
                    <w:numPr>
                      <w:ilvl w:val="0"/>
                      <w:numId w:val="1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68209B2" w14:textId="77777777" w:rsidR="00BE7E6E" w:rsidRDefault="00C242F6" w:rsidP="00D2689D">
                  <w:pPr>
                    <w:numPr>
                      <w:ilvl w:val="0"/>
                      <w:numId w:val="1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Default="00C242F6" w:rsidP="00D2689D">
                  <w:pPr>
                    <w:numPr>
                      <w:ilvl w:val="0"/>
                      <w:numId w:val="1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Default="00C242F6">
            <w:pPr>
              <w:spacing w:before="225" w:after="225"/>
              <w:jc w:val="both"/>
            </w:pPr>
            <w:r>
              <w:rPr>
                <w:rFonts w:ascii="Arial" w:hAnsi="Arial" w:cs="Arial"/>
                <w:color w:val="000000"/>
                <w:sz w:val="18"/>
                <w:szCs w:val="18"/>
              </w:rPr>
              <w:t>Odstop od pogodbe učinkuje z dnem, ko izvajalec prejme pisno izjavo naročnika o odstopu.</w:t>
            </w:r>
          </w:p>
          <w:p w14:paraId="0EC3E91F" w14:textId="77777777" w:rsidR="00BE7E6E" w:rsidRDefault="00C242F6">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Default="00C242F6">
      <w:pPr>
        <w:spacing w:before="225" w:after="225" w:line="240" w:lineRule="auto"/>
        <w:jc w:val="both"/>
      </w:pPr>
      <w:r>
        <w:rPr>
          <w:rFonts w:ascii="Arial" w:hAnsi="Arial" w:cs="Arial"/>
          <w:b/>
          <w:bCs/>
          <w:color w:val="000000"/>
          <w:sz w:val="18"/>
          <w:szCs w:val="18"/>
        </w:rPr>
        <w:t>XI</w:t>
      </w:r>
      <w:r w:rsidR="00AF4793">
        <w:rPr>
          <w:rFonts w:ascii="Arial" w:hAnsi="Arial" w:cs="Arial"/>
          <w:b/>
          <w:bCs/>
          <w:color w:val="000000"/>
          <w:sz w:val="18"/>
          <w:szCs w:val="18"/>
        </w:rPr>
        <w:t>I</w:t>
      </w:r>
      <w:r>
        <w:rPr>
          <w:rFonts w:ascii="Arial" w:hAnsi="Arial" w:cs="Arial"/>
          <w:b/>
          <w:bCs/>
          <w:color w:val="000000"/>
          <w:sz w:val="18"/>
          <w:szCs w:val="18"/>
        </w:rPr>
        <w:t>I. SOCIALNA KLAVZULA IN RAZVEZNI POGOJ</w:t>
      </w:r>
    </w:p>
    <w:p w14:paraId="6F06FB83" w14:textId="560F2EC0" w:rsidR="00BE7E6E" w:rsidRDefault="00C242F6">
      <w:pPr>
        <w:spacing w:after="0" w:line="240" w:lineRule="auto"/>
        <w:jc w:val="center"/>
      </w:pPr>
      <w:r>
        <w:rPr>
          <w:rFonts w:ascii="Arial" w:hAnsi="Arial" w:cs="Arial"/>
          <w:b/>
          <w:bCs/>
          <w:color w:val="000000"/>
          <w:sz w:val="18"/>
          <w:szCs w:val="18"/>
        </w:rPr>
        <w:t>2</w:t>
      </w:r>
      <w:r w:rsidR="00AF4793">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70B72E45" w14:textId="77777777">
        <w:tc>
          <w:tcPr>
            <w:tcW w:w="0" w:type="auto"/>
            <w:tcMar>
              <w:top w:w="0" w:type="auto"/>
              <w:bottom w:w="0" w:type="auto"/>
            </w:tcMar>
          </w:tcPr>
          <w:p w14:paraId="79EBC194" w14:textId="77777777" w:rsidR="00BE7E6E" w:rsidRDefault="00C242F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Default="00C242F6">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Default="00C242F6">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Default="00C242F6">
      <w:pPr>
        <w:spacing w:before="225" w:after="225" w:line="240" w:lineRule="auto"/>
        <w:jc w:val="both"/>
      </w:pPr>
      <w:r>
        <w:rPr>
          <w:rFonts w:ascii="Arial" w:hAnsi="Arial" w:cs="Arial"/>
          <w:b/>
          <w:bCs/>
          <w:color w:val="000000"/>
          <w:sz w:val="18"/>
          <w:szCs w:val="18"/>
        </w:rPr>
        <w:t>XI</w:t>
      </w:r>
      <w:r w:rsidR="00AF4793">
        <w:rPr>
          <w:rFonts w:ascii="Arial" w:hAnsi="Arial" w:cs="Arial"/>
          <w:b/>
          <w:bCs/>
          <w:color w:val="000000"/>
          <w:sz w:val="18"/>
          <w:szCs w:val="18"/>
        </w:rPr>
        <w:t>V</w:t>
      </w:r>
      <w:r>
        <w:rPr>
          <w:rFonts w:ascii="Arial" w:hAnsi="Arial" w:cs="Arial"/>
          <w:b/>
          <w:bCs/>
          <w:color w:val="000000"/>
          <w:sz w:val="18"/>
          <w:szCs w:val="18"/>
        </w:rPr>
        <w:t>. REVIZIJSKA SLED</w:t>
      </w:r>
    </w:p>
    <w:p w14:paraId="793656F2" w14:textId="534369C5" w:rsidR="00BE7E6E" w:rsidRDefault="00C242F6">
      <w:pPr>
        <w:spacing w:after="0" w:line="240" w:lineRule="auto"/>
        <w:jc w:val="center"/>
      </w:pPr>
      <w:r>
        <w:rPr>
          <w:rFonts w:ascii="Arial" w:hAnsi="Arial" w:cs="Arial"/>
          <w:b/>
          <w:bCs/>
          <w:color w:val="000000"/>
          <w:sz w:val="18"/>
          <w:szCs w:val="18"/>
        </w:rPr>
        <w:t>2</w:t>
      </w:r>
      <w:r w:rsidR="00AF4793">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0FCA9B60" w14:textId="77777777">
        <w:tc>
          <w:tcPr>
            <w:tcW w:w="0" w:type="auto"/>
            <w:tcMar>
              <w:top w:w="0" w:type="auto"/>
              <w:bottom w:w="0" w:type="auto"/>
            </w:tcMar>
          </w:tcPr>
          <w:p w14:paraId="34B287BD" w14:textId="77777777" w:rsidR="00BE7E6E" w:rsidRDefault="00C242F6">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Default="00C242F6">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Default="00C242F6">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Default="00C242F6">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Default="00C242F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Default="00C242F6">
      <w:pPr>
        <w:spacing w:before="225" w:after="225" w:line="240" w:lineRule="auto"/>
        <w:jc w:val="both"/>
      </w:pPr>
      <w:r>
        <w:rPr>
          <w:rFonts w:ascii="Arial" w:hAnsi="Arial" w:cs="Arial"/>
          <w:b/>
          <w:bCs/>
          <w:color w:val="000000"/>
          <w:sz w:val="18"/>
          <w:szCs w:val="18"/>
        </w:rPr>
        <w:t>X</w:t>
      </w:r>
      <w:r w:rsidR="00AF4793">
        <w:rPr>
          <w:rFonts w:ascii="Arial" w:hAnsi="Arial" w:cs="Arial"/>
          <w:b/>
          <w:bCs/>
          <w:color w:val="000000"/>
          <w:sz w:val="18"/>
          <w:szCs w:val="18"/>
        </w:rPr>
        <w:t>V</w:t>
      </w:r>
      <w:r>
        <w:rPr>
          <w:rFonts w:ascii="Arial" w:hAnsi="Arial" w:cs="Arial"/>
          <w:b/>
          <w:bCs/>
          <w:color w:val="000000"/>
          <w:sz w:val="18"/>
          <w:szCs w:val="18"/>
        </w:rPr>
        <w:t>. PROTIKORUPCIJSKA KLAVZULA</w:t>
      </w:r>
    </w:p>
    <w:p w14:paraId="16C9959D" w14:textId="2AF595D8" w:rsidR="00BE7E6E" w:rsidRDefault="00C242F6">
      <w:pPr>
        <w:spacing w:after="0" w:line="240" w:lineRule="auto"/>
        <w:jc w:val="center"/>
      </w:pPr>
      <w:r>
        <w:rPr>
          <w:rFonts w:ascii="Arial" w:hAnsi="Arial" w:cs="Arial"/>
          <w:b/>
          <w:bCs/>
          <w:color w:val="000000"/>
          <w:sz w:val="18"/>
          <w:szCs w:val="18"/>
        </w:rPr>
        <w:t>2</w:t>
      </w:r>
      <w:r w:rsidR="00AF4793">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674CCDE5" w14:textId="77777777">
        <w:tc>
          <w:tcPr>
            <w:tcW w:w="0" w:type="auto"/>
            <w:tcMar>
              <w:top w:w="0" w:type="auto"/>
              <w:bottom w:w="0" w:type="auto"/>
            </w:tcMar>
          </w:tcPr>
          <w:p w14:paraId="4E7D6D58" w14:textId="77777777" w:rsidR="00BE7E6E" w:rsidRDefault="00C242F6">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14:paraId="5BBA1517" w14:textId="77777777">
              <w:tc>
                <w:tcPr>
                  <w:tcW w:w="0" w:type="auto"/>
                  <w:tcMar>
                    <w:top w:w="0" w:type="auto"/>
                    <w:bottom w:w="0" w:type="auto"/>
                  </w:tcMar>
                </w:tcPr>
                <w:p w14:paraId="3CD8A37C" w14:textId="77777777" w:rsidR="00BE7E6E" w:rsidRDefault="00C242F6" w:rsidP="00D2689D">
                  <w:pPr>
                    <w:numPr>
                      <w:ilvl w:val="0"/>
                      <w:numId w:val="19"/>
                    </w:numPr>
                    <w:jc w:val="both"/>
                    <w:rPr>
                      <w:rFonts w:ascii="Arial" w:hAnsi="Arial" w:cs="Arial"/>
                      <w:color w:val="000000"/>
                      <w:sz w:val="18"/>
                      <w:szCs w:val="18"/>
                    </w:rPr>
                  </w:pPr>
                  <w:r>
                    <w:rPr>
                      <w:rFonts w:ascii="Arial" w:hAnsi="Arial" w:cs="Arial"/>
                      <w:color w:val="000000"/>
                      <w:sz w:val="18"/>
                      <w:szCs w:val="18"/>
                    </w:rPr>
                    <w:t>pridobitev posla ali</w:t>
                  </w:r>
                </w:p>
                <w:p w14:paraId="5E048FB5" w14:textId="77777777" w:rsidR="00BE7E6E" w:rsidRDefault="00C242F6" w:rsidP="00D2689D">
                  <w:pPr>
                    <w:numPr>
                      <w:ilvl w:val="0"/>
                      <w:numId w:val="1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009ED6A" w14:textId="77777777" w:rsidR="00BE7E6E" w:rsidRDefault="00C242F6" w:rsidP="00D2689D">
                  <w:pPr>
                    <w:numPr>
                      <w:ilvl w:val="0"/>
                      <w:numId w:val="1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7E5F378" w14:textId="77777777" w:rsidR="00BE7E6E" w:rsidRDefault="00C242F6" w:rsidP="00D2689D">
                  <w:pPr>
                    <w:numPr>
                      <w:ilvl w:val="0"/>
                      <w:numId w:val="1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Default="00C242F6">
            <w:pPr>
              <w:spacing w:before="225" w:after="225"/>
              <w:jc w:val="both"/>
            </w:pPr>
            <w:r>
              <w:rPr>
                <w:rFonts w:ascii="Arial" w:hAnsi="Arial" w:cs="Arial"/>
                <w:color w:val="000000"/>
                <w:sz w:val="18"/>
                <w:szCs w:val="18"/>
              </w:rPr>
              <w:t>je pogodba nična.</w:t>
            </w:r>
          </w:p>
        </w:tc>
      </w:tr>
    </w:tbl>
    <w:p w14:paraId="0883BC50" w14:textId="2A825680" w:rsidR="00BE7E6E" w:rsidRDefault="00C242F6" w:rsidP="005B0DFA">
      <w:pPr>
        <w:spacing w:before="120" w:after="120" w:line="240" w:lineRule="auto"/>
        <w:jc w:val="both"/>
      </w:pPr>
      <w:r>
        <w:rPr>
          <w:rFonts w:ascii="Arial" w:hAnsi="Arial" w:cs="Arial"/>
          <w:b/>
          <w:bCs/>
          <w:color w:val="000000"/>
          <w:sz w:val="18"/>
          <w:szCs w:val="18"/>
        </w:rPr>
        <w:t>XV</w:t>
      </w:r>
      <w:r w:rsidR="00AF4793">
        <w:rPr>
          <w:rFonts w:ascii="Arial" w:hAnsi="Arial" w:cs="Arial"/>
          <w:b/>
          <w:bCs/>
          <w:color w:val="000000"/>
          <w:sz w:val="18"/>
          <w:szCs w:val="18"/>
        </w:rPr>
        <w:t>I</w:t>
      </w:r>
      <w:r>
        <w:rPr>
          <w:rFonts w:ascii="Arial" w:hAnsi="Arial" w:cs="Arial"/>
          <w:b/>
          <w:bCs/>
          <w:color w:val="000000"/>
          <w:sz w:val="18"/>
          <w:szCs w:val="18"/>
        </w:rPr>
        <w:t>. REŠEVANJE SPOROV</w:t>
      </w:r>
    </w:p>
    <w:p w14:paraId="40DBEEAD" w14:textId="77BC7C00" w:rsidR="00BE7E6E" w:rsidRDefault="00C242F6">
      <w:pPr>
        <w:spacing w:after="0" w:line="240" w:lineRule="auto"/>
        <w:jc w:val="center"/>
      </w:pPr>
      <w:r>
        <w:rPr>
          <w:rFonts w:ascii="Arial" w:hAnsi="Arial" w:cs="Arial"/>
          <w:b/>
          <w:bCs/>
          <w:color w:val="000000"/>
          <w:sz w:val="18"/>
          <w:szCs w:val="18"/>
        </w:rPr>
        <w:t>2</w:t>
      </w:r>
      <w:r w:rsidR="00AF4793">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18133175" w14:textId="77777777">
        <w:tc>
          <w:tcPr>
            <w:tcW w:w="0" w:type="auto"/>
            <w:tcMar>
              <w:top w:w="0" w:type="auto"/>
              <w:bottom w:w="0" w:type="auto"/>
            </w:tcMar>
          </w:tcPr>
          <w:p w14:paraId="506043BB" w14:textId="77777777" w:rsidR="00BE7E6E" w:rsidRDefault="00C242F6">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Default="00C242F6" w:rsidP="005B0DFA">
      <w:pPr>
        <w:spacing w:before="120" w:after="120" w:line="240" w:lineRule="auto"/>
        <w:jc w:val="both"/>
      </w:pPr>
      <w:r>
        <w:rPr>
          <w:rFonts w:ascii="Arial" w:hAnsi="Arial" w:cs="Arial"/>
          <w:b/>
          <w:bCs/>
          <w:color w:val="000000"/>
          <w:sz w:val="18"/>
          <w:szCs w:val="18"/>
        </w:rPr>
        <w:t>XVI</w:t>
      </w:r>
      <w:r w:rsidR="00AF4793">
        <w:rPr>
          <w:rFonts w:ascii="Arial" w:hAnsi="Arial" w:cs="Arial"/>
          <w:b/>
          <w:bCs/>
          <w:color w:val="000000"/>
          <w:sz w:val="18"/>
          <w:szCs w:val="18"/>
        </w:rPr>
        <w:t>I</w:t>
      </w:r>
      <w:r>
        <w:rPr>
          <w:rFonts w:ascii="Arial" w:hAnsi="Arial" w:cs="Arial"/>
          <w:b/>
          <w:bCs/>
          <w:color w:val="000000"/>
          <w:sz w:val="18"/>
          <w:szCs w:val="18"/>
        </w:rPr>
        <w:t>. KONČNE DOLOČBE</w:t>
      </w:r>
    </w:p>
    <w:p w14:paraId="128D5E1A" w14:textId="1C94A197" w:rsidR="00BE7E6E" w:rsidRDefault="00AF4793">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14:paraId="2F9683F4" w14:textId="77777777">
        <w:tc>
          <w:tcPr>
            <w:tcW w:w="0" w:type="auto"/>
            <w:tcMar>
              <w:top w:w="0" w:type="auto"/>
              <w:bottom w:w="0" w:type="auto"/>
            </w:tcMar>
          </w:tcPr>
          <w:p w14:paraId="545FBF12" w14:textId="77777777" w:rsidR="00BE7E6E" w:rsidRDefault="00C242F6">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831F525" w14:textId="77777777" w:rsidR="00BE7E6E" w:rsidRDefault="00C242F6">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C50F6B1" w14:textId="57A86C8C" w:rsidR="00BE7E6E" w:rsidRDefault="00AF4793">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14:paraId="79AFF530" w14:textId="77777777">
        <w:tc>
          <w:tcPr>
            <w:tcW w:w="0" w:type="auto"/>
            <w:tcMar>
              <w:top w:w="0" w:type="auto"/>
              <w:bottom w:w="0" w:type="auto"/>
            </w:tcMar>
          </w:tcPr>
          <w:p w14:paraId="0914AFFB" w14:textId="77777777" w:rsidR="00BE7E6E" w:rsidRDefault="00C242F6">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6E5E3DCD" w14:textId="77777777" w:rsidR="00BE7E6E" w:rsidRDefault="00C242F6">
      <w:pPr>
        <w:spacing w:before="975" w:after="225" w:line="240" w:lineRule="auto"/>
        <w:jc w:val="both"/>
      </w:pPr>
      <w:r>
        <w:rPr>
          <w:rFonts w:ascii="Arial" w:hAnsi="Arial" w:cs="Arial"/>
          <w:color w:val="000000"/>
          <w:sz w:val="18"/>
          <w:szCs w:val="18"/>
        </w:rPr>
        <w:t>V/na ________________, dne ________________</w:t>
      </w:r>
    </w:p>
    <w:p w14:paraId="3075DBFB" w14:textId="77777777" w:rsidR="00BE7E6E" w:rsidRDefault="00BE7E6E">
      <w:pPr>
        <w:sectPr w:rsidR="00BE7E6E" w:rsidSect="00D931BF">
          <w:pgSz w:w="11906" w:h="16838"/>
          <w:pgMar w:top="1418" w:right="1418" w:bottom="1418" w:left="1418" w:header="567" w:footer="680" w:gutter="0"/>
          <w:cols w:space="708"/>
          <w:docGrid w:linePitch="360"/>
        </w:sectPr>
      </w:pPr>
    </w:p>
    <w:p w14:paraId="3485056D" w14:textId="77777777" w:rsidR="000D7947" w:rsidRPr="00116091" w:rsidRDefault="00C242F6" w:rsidP="00C242F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6E2DE6E2" w14:textId="77777777" w:rsidR="000D7947" w:rsidRDefault="000D7947" w:rsidP="00C242F6">
      <w:pPr>
        <w:rPr>
          <w:rFonts w:ascii="Arial" w:hAnsi="Arial" w:cs="Arial"/>
        </w:rPr>
      </w:pPr>
    </w:p>
    <w:p w14:paraId="72CC64CA" w14:textId="2F665336" w:rsidR="00173604" w:rsidRDefault="00173604">
      <w:pPr>
        <w:spacing w:before="225" w:after="225" w:line="240" w:lineRule="auto"/>
        <w:jc w:val="center"/>
        <w:rPr>
          <w:rFonts w:ascii="Arial" w:hAnsi="Arial" w:cs="Arial"/>
          <w:b/>
          <w:bCs/>
          <w:color w:val="000000"/>
          <w:sz w:val="27"/>
          <w:szCs w:val="27"/>
        </w:rPr>
      </w:pPr>
      <w:r w:rsidRPr="00173604">
        <w:rPr>
          <w:rFonts w:ascii="Arial" w:hAnsi="Arial" w:cs="Arial"/>
          <w:b/>
          <w:bCs/>
          <w:color w:val="000000"/>
          <w:sz w:val="27"/>
          <w:szCs w:val="27"/>
        </w:rPr>
        <w:t xml:space="preserve">POGODBA O NAJEMU OPREME ZA FOTOKOPIRANJE, SKENIRANJE IN TISKANJE </w:t>
      </w:r>
    </w:p>
    <w:p w14:paraId="089BF5EF" w14:textId="0F821A8E" w:rsidR="00173604" w:rsidRPr="00173604" w:rsidRDefault="00173604">
      <w:pPr>
        <w:spacing w:before="225" w:after="225" w:line="240" w:lineRule="auto"/>
        <w:jc w:val="center"/>
        <w:rPr>
          <w:rFonts w:ascii="Arial" w:hAnsi="Arial" w:cs="Arial"/>
          <w:b/>
          <w:bCs/>
          <w:color w:val="000000"/>
        </w:rPr>
      </w:pPr>
      <w:r w:rsidRPr="00173604">
        <w:rPr>
          <w:rFonts w:ascii="Arial" w:hAnsi="Arial" w:cs="Arial"/>
          <w:b/>
          <w:bCs/>
          <w:color w:val="000000"/>
        </w:rPr>
        <w:t>Št. pogodbe: _________</w:t>
      </w:r>
    </w:p>
    <w:p w14:paraId="6E0A882B" w14:textId="1FB722C4" w:rsidR="00BE7E6E" w:rsidRDefault="00C242F6">
      <w:pPr>
        <w:spacing w:before="225" w:after="225" w:line="240" w:lineRule="auto"/>
        <w:jc w:val="center"/>
      </w:pPr>
      <w:r>
        <w:rPr>
          <w:rFonts w:ascii="Arial" w:hAnsi="Arial" w:cs="Arial"/>
          <w:color w:val="000000"/>
          <w:sz w:val="18"/>
          <w:szCs w:val="18"/>
        </w:rPr>
        <w:t>sklenjena med</w:t>
      </w:r>
    </w:p>
    <w:p w14:paraId="2516C898" w14:textId="5D28F1B3" w:rsidR="00BE7E6E" w:rsidRPr="003F6A31" w:rsidRDefault="00C242F6">
      <w:pPr>
        <w:spacing w:after="0" w:line="240" w:lineRule="auto"/>
      </w:pPr>
      <w:r w:rsidRPr="003F6A31">
        <w:rPr>
          <w:rFonts w:ascii="Arial" w:hAnsi="Arial" w:cs="Arial"/>
          <w:b/>
          <w:bCs/>
          <w:color w:val="000000"/>
          <w:sz w:val="18"/>
          <w:szCs w:val="18"/>
        </w:rPr>
        <w:t>NAROČNIKOM: UNIVERZITETNI KLINIČNI CENTER LJUBLJANA, Zaloška cesta 2, 1000 Ljubljana,</w:t>
      </w:r>
      <w:r w:rsidRPr="003F6A31">
        <w:rPr>
          <w:rFonts w:ascii="Arial" w:hAnsi="Arial" w:cs="Arial"/>
          <w:color w:val="000000"/>
          <w:sz w:val="18"/>
          <w:szCs w:val="18"/>
        </w:rPr>
        <w:br/>
        <w:t xml:space="preserve">ki ga zastopa </w:t>
      </w:r>
      <w:r w:rsidR="00605AA8" w:rsidRPr="003F6A31">
        <w:rPr>
          <w:rFonts w:ascii="Arial" w:hAnsi="Arial" w:cs="Arial"/>
          <w:color w:val="000000"/>
          <w:sz w:val="18"/>
          <w:szCs w:val="18"/>
        </w:rPr>
        <w:t>doc. dr. Marko Jug, dr. med., generalni direktor</w:t>
      </w:r>
      <w:r w:rsidRPr="003F6A31">
        <w:br/>
      </w:r>
    </w:p>
    <w:tbl>
      <w:tblPr>
        <w:tblStyle w:val="NormalTablePHPDOCX"/>
        <w:tblW w:w="3500" w:type="pct"/>
        <w:tblInd w:w="108" w:type="dxa"/>
        <w:tblLook w:val="04A0" w:firstRow="1" w:lastRow="0" w:firstColumn="1" w:lastColumn="0" w:noHBand="0" w:noVBand="1"/>
      </w:tblPr>
      <w:tblGrid>
        <w:gridCol w:w="3300"/>
        <w:gridCol w:w="3049"/>
      </w:tblGrid>
      <w:tr w:rsidR="00BE7E6E" w:rsidRPr="003F6A31" w14:paraId="4E6BAFFA" w14:textId="77777777">
        <w:tc>
          <w:tcPr>
            <w:tcW w:w="3300" w:type="dxa"/>
            <w:tcMar>
              <w:top w:w="0" w:type="auto"/>
              <w:bottom w:w="0" w:type="auto"/>
            </w:tcMar>
            <w:vAlign w:val="center"/>
          </w:tcPr>
          <w:p w14:paraId="761A2324" w14:textId="77777777" w:rsidR="00BE7E6E" w:rsidRPr="003F6A31" w:rsidRDefault="00C242F6">
            <w:r w:rsidRPr="003F6A31">
              <w:rPr>
                <w:rFonts w:ascii="Arial" w:hAnsi="Arial" w:cs="Arial"/>
                <w:color w:val="000000"/>
                <w:position w:val="-2"/>
                <w:sz w:val="18"/>
                <w:szCs w:val="18"/>
              </w:rPr>
              <w:t>Matična številka:</w:t>
            </w:r>
          </w:p>
        </w:tc>
        <w:tc>
          <w:tcPr>
            <w:tcW w:w="0" w:type="auto"/>
            <w:tcMar>
              <w:top w:w="0" w:type="auto"/>
              <w:bottom w:w="0" w:type="auto"/>
            </w:tcMar>
            <w:vAlign w:val="center"/>
          </w:tcPr>
          <w:p w14:paraId="63C3178F" w14:textId="77777777" w:rsidR="00BE7E6E" w:rsidRPr="003F6A31" w:rsidRDefault="00C242F6">
            <w:r w:rsidRPr="003F6A31">
              <w:rPr>
                <w:rFonts w:ascii="Arial" w:hAnsi="Arial" w:cs="Arial"/>
                <w:color w:val="000000"/>
                <w:position w:val="-2"/>
                <w:sz w:val="18"/>
                <w:szCs w:val="18"/>
              </w:rPr>
              <w:t>5057272000</w:t>
            </w:r>
          </w:p>
        </w:tc>
      </w:tr>
      <w:tr w:rsidR="00BE7E6E" w:rsidRPr="003F6A31" w14:paraId="5E6A5D3B" w14:textId="77777777">
        <w:tc>
          <w:tcPr>
            <w:tcW w:w="3300" w:type="dxa"/>
            <w:tcMar>
              <w:top w:w="0" w:type="auto"/>
              <w:bottom w:w="0" w:type="auto"/>
            </w:tcMar>
            <w:vAlign w:val="center"/>
          </w:tcPr>
          <w:p w14:paraId="144ADA4C" w14:textId="77777777" w:rsidR="00BE7E6E" w:rsidRPr="003F6A31" w:rsidRDefault="00C242F6">
            <w:r w:rsidRPr="003F6A31">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6A54C3C" w14:textId="77777777" w:rsidR="00BE7E6E" w:rsidRPr="003F6A31" w:rsidRDefault="00C242F6">
            <w:r w:rsidRPr="003F6A31">
              <w:rPr>
                <w:rFonts w:ascii="Arial" w:hAnsi="Arial" w:cs="Arial"/>
                <w:color w:val="000000"/>
                <w:position w:val="-2"/>
                <w:sz w:val="18"/>
                <w:szCs w:val="18"/>
              </w:rPr>
              <w:t>SI 52111776</w:t>
            </w:r>
          </w:p>
        </w:tc>
      </w:tr>
      <w:tr w:rsidR="00BE7E6E" w:rsidRPr="003F6A31" w14:paraId="71D02927" w14:textId="77777777">
        <w:tc>
          <w:tcPr>
            <w:tcW w:w="3300" w:type="dxa"/>
            <w:tcMar>
              <w:top w:w="0" w:type="auto"/>
              <w:bottom w:w="0" w:type="auto"/>
            </w:tcMar>
            <w:vAlign w:val="center"/>
          </w:tcPr>
          <w:p w14:paraId="31878C8E" w14:textId="77777777" w:rsidR="00BE7E6E" w:rsidRPr="003F6A31" w:rsidRDefault="00C242F6">
            <w:r w:rsidRPr="003F6A31">
              <w:rPr>
                <w:rFonts w:ascii="Arial" w:hAnsi="Arial" w:cs="Arial"/>
                <w:color w:val="000000"/>
                <w:position w:val="-2"/>
                <w:sz w:val="18"/>
                <w:szCs w:val="18"/>
              </w:rPr>
              <w:t>Transakcijski račun (TRR):</w:t>
            </w:r>
          </w:p>
        </w:tc>
        <w:tc>
          <w:tcPr>
            <w:tcW w:w="0" w:type="auto"/>
            <w:tcMar>
              <w:top w:w="0" w:type="auto"/>
              <w:bottom w:w="0" w:type="auto"/>
            </w:tcMar>
            <w:vAlign w:val="center"/>
          </w:tcPr>
          <w:p w14:paraId="3828018C" w14:textId="77777777" w:rsidR="00BE7E6E" w:rsidRPr="003F6A31" w:rsidRDefault="00C242F6">
            <w:r w:rsidRPr="003F6A31">
              <w:rPr>
                <w:rFonts w:ascii="Arial" w:hAnsi="Arial" w:cs="Arial"/>
                <w:color w:val="000000"/>
                <w:position w:val="-2"/>
                <w:sz w:val="18"/>
                <w:szCs w:val="18"/>
              </w:rPr>
              <w:t>SI56 0110 0603 0277 894</w:t>
            </w:r>
          </w:p>
        </w:tc>
      </w:tr>
    </w:tbl>
    <w:p w14:paraId="59C7C071" w14:textId="77777777" w:rsidR="00BE7E6E" w:rsidRPr="003F6A31" w:rsidRDefault="00BE7E6E" w:rsidP="003F6A31">
      <w:pPr>
        <w:spacing w:after="0"/>
      </w:pPr>
    </w:p>
    <w:p w14:paraId="5F2E91E1" w14:textId="77777777" w:rsidR="00BE7E6E" w:rsidRPr="003F6A31" w:rsidRDefault="00C242F6" w:rsidP="003F6A31">
      <w:pPr>
        <w:spacing w:after="225" w:line="240" w:lineRule="auto"/>
        <w:jc w:val="center"/>
      </w:pPr>
      <w:r w:rsidRPr="003F6A31">
        <w:rPr>
          <w:rFonts w:ascii="Arial" w:hAnsi="Arial" w:cs="Arial"/>
          <w:color w:val="000000"/>
          <w:sz w:val="18"/>
          <w:szCs w:val="18"/>
        </w:rPr>
        <w:t>in</w:t>
      </w:r>
    </w:p>
    <w:p w14:paraId="189F54FC" w14:textId="0449A7E4" w:rsidR="00BE7E6E" w:rsidRPr="003F6A31" w:rsidRDefault="00605AA8">
      <w:pPr>
        <w:spacing w:before="225" w:after="225" w:line="240" w:lineRule="auto"/>
        <w:jc w:val="both"/>
      </w:pPr>
      <w:r w:rsidRPr="003F6A31">
        <w:rPr>
          <w:rFonts w:ascii="Arial" w:hAnsi="Arial" w:cs="Arial"/>
          <w:b/>
          <w:bCs/>
          <w:color w:val="000000"/>
          <w:sz w:val="18"/>
          <w:szCs w:val="18"/>
        </w:rPr>
        <w:t>DOBAVITELJEM: </w:t>
      </w:r>
      <w:r w:rsidRPr="003F6A31">
        <w:rPr>
          <w:rFonts w:ascii="Arial" w:hAnsi="Arial" w:cs="Arial"/>
          <w:color w:val="000000"/>
          <w:sz w:val="18"/>
          <w:szCs w:val="18"/>
        </w:rPr>
        <w:t>___________________________________,</w:t>
      </w:r>
      <w:r w:rsidRPr="003F6A31">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3F6A31" w14:paraId="184AC11F" w14:textId="77777777">
        <w:tc>
          <w:tcPr>
            <w:tcW w:w="3300" w:type="dxa"/>
            <w:tcMar>
              <w:top w:w="0" w:type="auto"/>
              <w:bottom w:w="0" w:type="auto"/>
            </w:tcMar>
            <w:vAlign w:val="center"/>
          </w:tcPr>
          <w:p w14:paraId="338BFEC5" w14:textId="77777777" w:rsidR="00BE7E6E" w:rsidRPr="003F6A31" w:rsidRDefault="00C242F6">
            <w:r w:rsidRPr="003F6A31">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CB9A063" w14:textId="77777777" w:rsidR="00BE7E6E" w:rsidRPr="003F6A31" w:rsidRDefault="00C242F6">
            <w:r w:rsidRPr="003F6A31">
              <w:rPr>
                <w:rFonts w:ascii="Arial" w:hAnsi="Arial" w:cs="Arial"/>
                <w:color w:val="000000"/>
                <w:position w:val="-2"/>
                <w:sz w:val="18"/>
                <w:szCs w:val="18"/>
              </w:rPr>
              <w:t> </w:t>
            </w:r>
          </w:p>
        </w:tc>
      </w:tr>
      <w:tr w:rsidR="00BE7E6E" w:rsidRPr="003F6A31" w14:paraId="2A58D2E2" w14:textId="77777777">
        <w:tc>
          <w:tcPr>
            <w:tcW w:w="3300" w:type="dxa"/>
            <w:tcMar>
              <w:top w:w="0" w:type="auto"/>
              <w:bottom w:w="0" w:type="auto"/>
            </w:tcMar>
            <w:vAlign w:val="center"/>
          </w:tcPr>
          <w:p w14:paraId="06DF7CDC" w14:textId="77777777" w:rsidR="00BE7E6E" w:rsidRPr="003F6A31" w:rsidRDefault="00C242F6">
            <w:r w:rsidRPr="003F6A31">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6C5B90C" w14:textId="77777777" w:rsidR="00BE7E6E" w:rsidRPr="003F6A31" w:rsidRDefault="00C242F6">
            <w:r w:rsidRPr="003F6A31">
              <w:rPr>
                <w:rFonts w:ascii="Arial" w:hAnsi="Arial" w:cs="Arial"/>
                <w:color w:val="000000"/>
                <w:position w:val="-2"/>
                <w:sz w:val="18"/>
                <w:szCs w:val="18"/>
              </w:rPr>
              <w:t> </w:t>
            </w:r>
          </w:p>
        </w:tc>
      </w:tr>
      <w:tr w:rsidR="00BE7E6E" w:rsidRPr="003F6A31" w14:paraId="361B9517" w14:textId="77777777">
        <w:tc>
          <w:tcPr>
            <w:tcW w:w="3300" w:type="dxa"/>
            <w:tcMar>
              <w:top w:w="0" w:type="auto"/>
              <w:bottom w:w="0" w:type="auto"/>
            </w:tcMar>
            <w:vAlign w:val="center"/>
          </w:tcPr>
          <w:p w14:paraId="2C9EF38E" w14:textId="77777777" w:rsidR="00BE7E6E" w:rsidRPr="003F6A31" w:rsidRDefault="00C242F6">
            <w:r w:rsidRPr="003F6A31">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8F2650D" w14:textId="77777777" w:rsidR="00BE7E6E" w:rsidRPr="003F6A31" w:rsidRDefault="00C242F6">
            <w:r w:rsidRPr="003F6A31">
              <w:rPr>
                <w:rFonts w:ascii="Arial" w:hAnsi="Arial" w:cs="Arial"/>
                <w:color w:val="000000"/>
                <w:position w:val="-2"/>
                <w:sz w:val="18"/>
                <w:szCs w:val="18"/>
              </w:rPr>
              <w:t> </w:t>
            </w:r>
          </w:p>
        </w:tc>
      </w:tr>
    </w:tbl>
    <w:p w14:paraId="5B336660" w14:textId="77777777" w:rsidR="00BE7E6E" w:rsidRDefault="00C242F6" w:rsidP="003F6A31">
      <w:pPr>
        <w:spacing w:before="120" w:after="120" w:line="240" w:lineRule="auto"/>
        <w:jc w:val="both"/>
        <w:rPr>
          <w:rFonts w:ascii="Arial" w:hAnsi="Arial" w:cs="Arial"/>
          <w:color w:val="000000"/>
          <w:sz w:val="18"/>
          <w:szCs w:val="18"/>
        </w:rPr>
      </w:pPr>
      <w:r w:rsidRPr="003F6A31">
        <w:rPr>
          <w:rFonts w:ascii="Arial" w:hAnsi="Arial" w:cs="Arial"/>
          <w:color w:val="000000"/>
          <w:sz w:val="18"/>
          <w:szCs w:val="18"/>
        </w:rPr>
        <w:t> </w:t>
      </w:r>
    </w:p>
    <w:p w14:paraId="52706285" w14:textId="77777777" w:rsidR="00C1138F" w:rsidRDefault="00C1138F" w:rsidP="00C1138F">
      <w:pPr>
        <w:spacing w:before="120" w:after="120" w:line="240" w:lineRule="auto"/>
        <w:jc w:val="both"/>
        <w:rPr>
          <w:rFonts w:ascii="Arial" w:hAnsi="Arial" w:cs="Arial"/>
          <w:b/>
          <w:bCs/>
          <w:color w:val="000000"/>
          <w:sz w:val="18"/>
          <w:szCs w:val="18"/>
        </w:rPr>
      </w:pPr>
    </w:p>
    <w:p w14:paraId="5DEB549A" w14:textId="7CB54DA3" w:rsidR="00BE7E6E" w:rsidRPr="003F6A31" w:rsidRDefault="00C242F6">
      <w:pPr>
        <w:spacing w:before="225" w:after="225" w:line="240" w:lineRule="auto"/>
        <w:jc w:val="both"/>
      </w:pPr>
      <w:r w:rsidRPr="003F6A31">
        <w:rPr>
          <w:rFonts w:ascii="Arial" w:hAnsi="Arial" w:cs="Arial"/>
          <w:b/>
          <w:bCs/>
          <w:color w:val="000000"/>
          <w:sz w:val="18"/>
          <w:szCs w:val="18"/>
        </w:rPr>
        <w:t>I. UVODNE DOLOČBE</w:t>
      </w:r>
    </w:p>
    <w:p w14:paraId="28198F15" w14:textId="77777777" w:rsidR="00BE7E6E" w:rsidRPr="003F6A31" w:rsidRDefault="00C242F6">
      <w:pPr>
        <w:spacing w:after="0" w:line="240" w:lineRule="auto"/>
        <w:jc w:val="center"/>
      </w:pPr>
      <w:r w:rsidRPr="003F6A31">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605AA8" w14:paraId="3894A6D4" w14:textId="77777777">
        <w:tc>
          <w:tcPr>
            <w:tcW w:w="0" w:type="auto"/>
            <w:tcMar>
              <w:top w:w="0" w:type="auto"/>
              <w:bottom w:w="0" w:type="auto"/>
            </w:tcMar>
          </w:tcPr>
          <w:p w14:paraId="166BD8BD" w14:textId="77777777" w:rsidR="003F6A31" w:rsidRDefault="003F6A31" w:rsidP="003F6A3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3F6A31" w14:paraId="01AE731B" w14:textId="77777777" w:rsidTr="00C242F6">
              <w:tc>
                <w:tcPr>
                  <w:tcW w:w="0" w:type="auto"/>
                  <w:tcMar>
                    <w:top w:w="0" w:type="auto"/>
                    <w:bottom w:w="0" w:type="auto"/>
                  </w:tcMar>
                </w:tcPr>
                <w:p w14:paraId="4266943D" w14:textId="77777777" w:rsidR="003F6A31" w:rsidRDefault="003F6A31" w:rsidP="003C23D8">
                  <w:pPr>
                    <w:numPr>
                      <w:ilvl w:val="0"/>
                      <w:numId w:val="2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ter v Dopolnilu k Uradnemu listu EU (TED) dne ________ pod oznako ________ in</w:t>
                  </w:r>
                </w:p>
                <w:p w14:paraId="7451D03C" w14:textId="77777777" w:rsidR="003F6A31" w:rsidRDefault="003F6A31" w:rsidP="003C23D8">
                  <w:pPr>
                    <w:numPr>
                      <w:ilvl w:val="0"/>
                      <w:numId w:val="2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_______ pod oznako _______________,</w:t>
                  </w:r>
                </w:p>
              </w:tc>
            </w:tr>
          </w:tbl>
          <w:p w14:paraId="1C82761A" w14:textId="77777777" w:rsidR="003F6A31" w:rsidRDefault="003F6A31" w:rsidP="003F6A31">
            <w:pPr>
              <w:spacing w:before="225" w:after="225"/>
              <w:jc w:val="both"/>
              <w:rPr>
                <w:rFonts w:ascii="Arial" w:hAnsi="Arial" w:cs="Arial"/>
                <w:color w:val="000000"/>
                <w:sz w:val="18"/>
                <w:szCs w:val="18"/>
              </w:rPr>
            </w:pPr>
            <w:r>
              <w:rPr>
                <w:rFonts w:ascii="Arial" w:hAnsi="Arial" w:cs="Arial"/>
                <w:color w:val="000000"/>
                <w:sz w:val="18"/>
                <w:szCs w:val="18"/>
              </w:rPr>
              <w:t>izbran dobavitelj v okviru omenjenega javnega naročila, zaradi česar se sklepa predmetna pogodba.</w:t>
            </w:r>
          </w:p>
          <w:p w14:paraId="08E0F145" w14:textId="6D39AA5A" w:rsidR="00BE7E6E" w:rsidRPr="00605AA8" w:rsidRDefault="003F6A31" w:rsidP="003F6A31">
            <w:pPr>
              <w:spacing w:before="225" w:after="225"/>
              <w:jc w:val="both"/>
              <w:rPr>
                <w:highlight w:val="yellow"/>
              </w:rPr>
            </w:pPr>
            <w:r>
              <w:rPr>
                <w:rFonts w:ascii="Arial" w:hAnsi="Arial" w:cs="Arial"/>
                <w:color w:val="000000"/>
                <w:sz w:val="18"/>
                <w:szCs w:val="18"/>
              </w:rPr>
              <w:t xml:space="preserve">Pogodba se sklepa za sklop </w:t>
            </w:r>
            <w:r w:rsidR="00153DD4">
              <w:rPr>
                <w:rFonts w:ascii="Arial" w:hAnsi="Arial" w:cs="Arial"/>
                <w:color w:val="000000"/>
                <w:sz w:val="18"/>
                <w:szCs w:val="18"/>
              </w:rPr>
              <w:t>46</w:t>
            </w:r>
            <w:r>
              <w:rPr>
                <w:rFonts w:ascii="Arial" w:hAnsi="Arial" w:cs="Arial"/>
                <w:color w:val="000000"/>
                <w:sz w:val="18"/>
                <w:szCs w:val="18"/>
              </w:rPr>
              <w:t xml:space="preserve">: </w:t>
            </w:r>
            <w:r w:rsidRPr="003F6A31">
              <w:rPr>
                <w:rFonts w:ascii="Arial" w:hAnsi="Arial" w:cs="Arial"/>
                <w:color w:val="000000"/>
                <w:sz w:val="18"/>
                <w:szCs w:val="18"/>
              </w:rPr>
              <w:t>Najem opreme za fotokopiranje, skeniranje in tiskanje</w:t>
            </w:r>
            <w:r>
              <w:rPr>
                <w:rFonts w:ascii="Arial" w:hAnsi="Arial" w:cs="Arial"/>
                <w:color w:val="000000"/>
                <w:sz w:val="18"/>
                <w:szCs w:val="18"/>
              </w:rPr>
              <w:t>.</w:t>
            </w:r>
          </w:p>
        </w:tc>
      </w:tr>
    </w:tbl>
    <w:p w14:paraId="39D0E6C9" w14:textId="77777777" w:rsidR="00BE7E6E" w:rsidRPr="003F6A31" w:rsidRDefault="00C242F6">
      <w:pPr>
        <w:spacing w:before="225" w:after="225" w:line="240" w:lineRule="auto"/>
        <w:jc w:val="both"/>
      </w:pPr>
      <w:r w:rsidRPr="003F6A31">
        <w:rPr>
          <w:rFonts w:ascii="Arial" w:hAnsi="Arial" w:cs="Arial"/>
          <w:b/>
          <w:bCs/>
          <w:color w:val="000000"/>
          <w:sz w:val="18"/>
          <w:szCs w:val="18"/>
        </w:rPr>
        <w:t>II. PREDMET POGODBE</w:t>
      </w:r>
    </w:p>
    <w:p w14:paraId="1E3289B5" w14:textId="77777777" w:rsidR="00BE7E6E" w:rsidRPr="003F6A31" w:rsidRDefault="00C242F6">
      <w:pPr>
        <w:spacing w:after="0" w:line="240" w:lineRule="auto"/>
        <w:jc w:val="center"/>
      </w:pPr>
      <w:r w:rsidRPr="003F6A31">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14:paraId="21A89375" w14:textId="77777777">
        <w:tc>
          <w:tcPr>
            <w:tcW w:w="0" w:type="auto"/>
            <w:tcMar>
              <w:top w:w="0" w:type="auto"/>
              <w:bottom w:w="0" w:type="auto"/>
            </w:tcMar>
          </w:tcPr>
          <w:p w14:paraId="7BADCC24" w14:textId="77777777" w:rsidR="003F6A31" w:rsidRPr="003F6A31" w:rsidRDefault="00C242F6" w:rsidP="003F6A31">
            <w:pPr>
              <w:spacing w:before="225" w:after="120"/>
              <w:jc w:val="both"/>
              <w:rPr>
                <w:rFonts w:ascii="Arial" w:hAnsi="Arial" w:cs="Arial"/>
                <w:color w:val="000000"/>
                <w:sz w:val="18"/>
                <w:szCs w:val="18"/>
              </w:rPr>
            </w:pPr>
            <w:r w:rsidRPr="003F6A31">
              <w:rPr>
                <w:rFonts w:ascii="Arial" w:hAnsi="Arial" w:cs="Arial"/>
                <w:color w:val="000000"/>
                <w:sz w:val="18"/>
                <w:szCs w:val="18"/>
              </w:rPr>
              <w:t>Predmet pogodbe je obveznost dobavitelja, da bo naročniku za pogodbeno dogovorjeno ceno in v rokih ter pod pogoji določenimi s to pogodbo in ponudbo dobavil</w:t>
            </w:r>
            <w:r w:rsidR="003F6A31" w:rsidRPr="003F6A31">
              <w:rPr>
                <w:rFonts w:ascii="Arial" w:hAnsi="Arial" w:cs="Arial"/>
                <w:color w:val="000000"/>
                <w:sz w:val="18"/>
                <w:szCs w:val="18"/>
              </w:rPr>
              <w:t xml:space="preserve"> in izročil v najem ter v funkcionalno uporabo:</w:t>
            </w:r>
          </w:p>
          <w:p w14:paraId="3691E818" w14:textId="77777777" w:rsidR="003F6A31" w:rsidRPr="003F6A31" w:rsidRDefault="003F6A31" w:rsidP="003C23D8">
            <w:pPr>
              <w:pStyle w:val="Odstavekseznama"/>
              <w:numPr>
                <w:ilvl w:val="0"/>
                <w:numId w:val="47"/>
              </w:numPr>
              <w:tabs>
                <w:tab w:val="num" w:pos="360"/>
              </w:tabs>
              <w:spacing w:before="120" w:after="225"/>
              <w:ind w:left="816" w:hanging="357"/>
              <w:jc w:val="both"/>
              <w:rPr>
                <w:rFonts w:ascii="Arial" w:hAnsi="Arial" w:cs="Arial"/>
                <w:b/>
                <w:bCs/>
                <w:color w:val="000000"/>
                <w:sz w:val="18"/>
                <w:szCs w:val="18"/>
              </w:rPr>
            </w:pPr>
            <w:r w:rsidRPr="003F6A31">
              <w:rPr>
                <w:rFonts w:ascii="Arial" w:hAnsi="Arial" w:cs="Arial"/>
                <w:color w:val="000000"/>
                <w:sz w:val="18"/>
                <w:szCs w:val="18"/>
              </w:rPr>
              <w:t>Črnobeli laserski multifunkcijski napravi – 2 kosa in</w:t>
            </w:r>
          </w:p>
          <w:p w14:paraId="5DAD8F16" w14:textId="77777777" w:rsidR="00BE7E6E" w:rsidRPr="003F6A31" w:rsidRDefault="003F6A31" w:rsidP="003C23D8">
            <w:pPr>
              <w:pStyle w:val="Odstavekseznama"/>
              <w:numPr>
                <w:ilvl w:val="0"/>
                <w:numId w:val="47"/>
              </w:numPr>
              <w:tabs>
                <w:tab w:val="num" w:pos="360"/>
              </w:tabs>
              <w:spacing w:before="120" w:after="225"/>
              <w:ind w:left="816" w:hanging="357"/>
              <w:jc w:val="both"/>
              <w:rPr>
                <w:rFonts w:ascii="Arial" w:hAnsi="Arial" w:cs="Arial"/>
                <w:b/>
                <w:bCs/>
                <w:color w:val="000000"/>
                <w:sz w:val="18"/>
                <w:szCs w:val="18"/>
              </w:rPr>
            </w:pPr>
            <w:r w:rsidRPr="003F6A31">
              <w:rPr>
                <w:rFonts w:ascii="Arial" w:hAnsi="Arial" w:cs="Arial"/>
                <w:color w:val="000000"/>
                <w:sz w:val="18"/>
                <w:szCs w:val="18"/>
              </w:rPr>
              <w:t>Barvni laserski multifunkcijski napravi – 2 kosa.</w:t>
            </w:r>
          </w:p>
          <w:p w14:paraId="13D9B2AF" w14:textId="4E5469FE" w:rsidR="003F6A31" w:rsidRPr="003F6A31" w:rsidRDefault="003F6A31" w:rsidP="003F6A31">
            <w:pPr>
              <w:spacing w:before="120" w:after="225"/>
              <w:jc w:val="both"/>
              <w:rPr>
                <w:rFonts w:ascii="Arial" w:hAnsi="Arial" w:cs="Arial"/>
                <w:color w:val="000000"/>
                <w:sz w:val="18"/>
                <w:szCs w:val="18"/>
              </w:rPr>
            </w:pPr>
            <w:r>
              <w:rPr>
                <w:rFonts w:ascii="Arial" w:hAnsi="Arial" w:cs="Arial"/>
                <w:color w:val="000000"/>
                <w:sz w:val="18"/>
                <w:szCs w:val="18"/>
              </w:rPr>
              <w:t xml:space="preserve">Najem zgoraj navedene opreme </w:t>
            </w:r>
            <w:r w:rsidR="00C1138F">
              <w:rPr>
                <w:rFonts w:ascii="Arial" w:hAnsi="Arial" w:cs="Arial"/>
                <w:color w:val="000000"/>
                <w:sz w:val="18"/>
                <w:szCs w:val="18"/>
              </w:rPr>
              <w:t xml:space="preserve">se izvede za obdobje petih let oziroma 60 mesecev </w:t>
            </w:r>
            <w:r w:rsidR="00C1138F" w:rsidRPr="00C1138F">
              <w:rPr>
                <w:rFonts w:ascii="Arial" w:hAnsi="Arial" w:cs="Arial"/>
                <w:color w:val="000000"/>
                <w:sz w:val="18"/>
                <w:szCs w:val="18"/>
              </w:rPr>
              <w:t>od datuma primopredaje, ki začne teči 1. dan po uspešni pisni primopredaji opreme naročniku.</w:t>
            </w:r>
          </w:p>
        </w:tc>
      </w:tr>
    </w:tbl>
    <w:p w14:paraId="5B2DA59A" w14:textId="77777777" w:rsidR="00BE7E6E" w:rsidRDefault="00C242F6">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BE7E6E" w14:paraId="60BD877B" w14:textId="77777777">
        <w:tc>
          <w:tcPr>
            <w:tcW w:w="0" w:type="auto"/>
            <w:tcMar>
              <w:top w:w="0" w:type="auto"/>
              <w:bottom w:w="0" w:type="auto"/>
            </w:tcMar>
          </w:tcPr>
          <w:p w14:paraId="0136E455" w14:textId="4B97C8B7" w:rsidR="00BE7E6E" w:rsidRDefault="00C242F6">
            <w:pPr>
              <w:spacing w:before="225" w:after="225"/>
              <w:jc w:val="both"/>
            </w:pPr>
            <w:r>
              <w:rPr>
                <w:rFonts w:ascii="Arial" w:hAnsi="Arial" w:cs="Arial"/>
                <w:color w:val="000000"/>
                <w:sz w:val="18"/>
                <w:szCs w:val="18"/>
              </w:rPr>
              <w:t xml:space="preserve">Dobavitelj bo </w:t>
            </w:r>
            <w:r w:rsidR="00C1138F">
              <w:rPr>
                <w:rFonts w:ascii="Arial" w:hAnsi="Arial" w:cs="Arial"/>
                <w:color w:val="000000"/>
                <w:sz w:val="18"/>
                <w:szCs w:val="18"/>
              </w:rPr>
              <w:t>izvedel oziroma izvajal predmet pogodbe</w:t>
            </w:r>
            <w:r>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746"/>
            </w:tblGrid>
            <w:tr w:rsidR="00BE7E6E" w14:paraId="3A06D808" w14:textId="77777777">
              <w:tc>
                <w:tcPr>
                  <w:tcW w:w="0" w:type="auto"/>
                  <w:tcMar>
                    <w:top w:w="0" w:type="auto"/>
                    <w:bottom w:w="0" w:type="auto"/>
                  </w:tcMar>
                </w:tcPr>
                <w:p w14:paraId="31E24D1F" w14:textId="77777777" w:rsidR="00BE7E6E" w:rsidRDefault="00C242F6" w:rsidP="003C23D8">
                  <w:pPr>
                    <w:numPr>
                      <w:ilvl w:val="0"/>
                      <w:numId w:val="3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1B5799A" w14:textId="01904D15" w:rsidR="00BE7E6E" w:rsidRDefault="00C1138F" w:rsidP="003C23D8">
                  <w:pPr>
                    <w:numPr>
                      <w:ilvl w:val="0"/>
                      <w:numId w:val="30"/>
                    </w:numPr>
                    <w:jc w:val="both"/>
                    <w:rPr>
                      <w:rFonts w:ascii="Arial" w:hAnsi="Arial" w:cs="Arial"/>
                      <w:color w:val="000000"/>
                      <w:sz w:val="18"/>
                      <w:szCs w:val="18"/>
                    </w:rPr>
                  </w:pPr>
                  <w:r>
                    <w:rPr>
                      <w:rFonts w:ascii="Arial" w:hAnsi="Arial" w:cs="Arial"/>
                      <w:color w:val="000000"/>
                      <w:sz w:val="18"/>
                      <w:szCs w:val="18"/>
                    </w:rPr>
                    <w:t>Razpisna dokumentacija naročnika z dne __________, vključno z vsemi spremembami in pojasnili, kot izhajajo iz objavljenega javnega naročila na Portalu javnih naročil.</w:t>
                  </w:r>
                </w:p>
              </w:tc>
            </w:tr>
          </w:tbl>
          <w:p w14:paraId="4B283672" w14:textId="77777777" w:rsidR="00BE7E6E" w:rsidRDefault="00C242F6">
            <w:pPr>
              <w:spacing w:before="225" w:after="225"/>
              <w:jc w:val="both"/>
            </w:pPr>
            <w:r>
              <w:rPr>
                <w:rFonts w:ascii="Arial" w:hAnsi="Arial" w:cs="Arial"/>
                <w:color w:val="000000"/>
                <w:sz w:val="18"/>
                <w:szCs w:val="18"/>
              </w:rPr>
              <w:t>Predmetni dokumenti so priloga in sestavni del te pogodbe.</w:t>
            </w:r>
          </w:p>
        </w:tc>
      </w:tr>
    </w:tbl>
    <w:p w14:paraId="6203723E" w14:textId="77777777" w:rsidR="00BE7E6E" w:rsidRDefault="00C242F6">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14:paraId="5CFF5662" w14:textId="77777777">
        <w:tc>
          <w:tcPr>
            <w:tcW w:w="0" w:type="auto"/>
            <w:tcMar>
              <w:top w:w="0" w:type="auto"/>
              <w:bottom w:w="0" w:type="auto"/>
            </w:tcMar>
          </w:tcPr>
          <w:p w14:paraId="39429854" w14:textId="6566C606" w:rsidR="00BE7E6E" w:rsidRDefault="00C242F6">
            <w:pPr>
              <w:spacing w:before="225" w:after="225"/>
              <w:jc w:val="both"/>
            </w:pPr>
            <w:r>
              <w:rPr>
                <w:rFonts w:ascii="Arial" w:hAnsi="Arial" w:cs="Arial"/>
                <w:color w:val="000000"/>
                <w:sz w:val="18"/>
                <w:szCs w:val="18"/>
              </w:rPr>
              <w:t>Dodatnih nabav</w:t>
            </w:r>
            <w:r w:rsidR="00C1138F">
              <w:rPr>
                <w:rFonts w:ascii="Arial" w:hAnsi="Arial" w:cs="Arial"/>
                <w:color w:val="000000"/>
                <w:sz w:val="18"/>
                <w:szCs w:val="18"/>
              </w:rPr>
              <w:t xml:space="preserve"> oziroma storitev</w:t>
            </w:r>
            <w:r>
              <w:rPr>
                <w:rFonts w:ascii="Arial" w:hAnsi="Arial" w:cs="Arial"/>
                <w:color w:val="000000"/>
                <w:sz w:val="18"/>
                <w:szCs w:val="18"/>
              </w:rPr>
              <w:t>, ki niso opredeljene s to pogodbo, dobavitelj ne sme izvesti brez predhodnega pisnega soglasja naročnika.</w:t>
            </w:r>
          </w:p>
          <w:p w14:paraId="4ADAA642" w14:textId="77777777" w:rsidR="00BE7E6E" w:rsidRDefault="00C242F6">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4129005A" w14:textId="77777777" w:rsidR="00BE7E6E" w:rsidRDefault="00C242F6">
            <w:pPr>
              <w:spacing w:before="225" w:after="225"/>
              <w:jc w:val="both"/>
            </w:pPr>
            <w:r>
              <w:rPr>
                <w:rFonts w:ascii="Arial" w:hAnsi="Arial" w:cs="Arial"/>
                <w:color w:val="000000"/>
                <w:sz w:val="18"/>
                <w:szCs w:val="18"/>
              </w:rPr>
              <w:t>Z dobaviteljem se v tem primeru sklene dodatek k osnovni pogodbi ali nova pogodba.</w:t>
            </w:r>
          </w:p>
        </w:tc>
      </w:tr>
    </w:tbl>
    <w:p w14:paraId="27411934" w14:textId="77777777" w:rsidR="00C1138F" w:rsidRDefault="00C1138F" w:rsidP="00C1138F">
      <w:pPr>
        <w:spacing w:before="225" w:after="225" w:line="240" w:lineRule="auto"/>
        <w:jc w:val="both"/>
      </w:pPr>
      <w:r>
        <w:rPr>
          <w:rFonts w:ascii="Arial" w:hAnsi="Arial" w:cs="Arial"/>
          <w:b/>
          <w:bCs/>
          <w:color w:val="000000"/>
          <w:sz w:val="18"/>
          <w:szCs w:val="18"/>
        </w:rPr>
        <w:t>III. POGODBENA CENA</w:t>
      </w:r>
    </w:p>
    <w:p w14:paraId="4AA1D7B3" w14:textId="25D06CFD" w:rsidR="00BE7E6E" w:rsidRDefault="00C242F6">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14:paraId="65F733CC" w14:textId="77777777">
        <w:tc>
          <w:tcPr>
            <w:tcW w:w="0" w:type="auto"/>
            <w:tcMar>
              <w:top w:w="0" w:type="auto"/>
              <w:bottom w:w="0" w:type="auto"/>
            </w:tcMar>
          </w:tcPr>
          <w:p w14:paraId="3DDCCFA9" w14:textId="6DEE3BFA" w:rsidR="00BE7E6E" w:rsidRDefault="00C1138F">
            <w:pPr>
              <w:spacing w:before="225" w:after="225"/>
              <w:jc w:val="both"/>
            </w:pPr>
            <w:r>
              <w:rPr>
                <w:rFonts w:ascii="Arial" w:hAnsi="Arial" w:cs="Arial"/>
                <w:color w:val="000000"/>
                <w:sz w:val="18"/>
                <w:szCs w:val="18"/>
              </w:rPr>
              <w:t>Ocenjena pogodbena vrednost je dogovorjena na osnovi ponudbe dobavitelja in znaša za celotno obdobje najema (60 mesecev):</w:t>
            </w:r>
          </w:p>
          <w:p w14:paraId="5B1753DE" w14:textId="77777777" w:rsidR="00BE7E6E" w:rsidRDefault="00C242F6">
            <w:pPr>
              <w:spacing w:before="225" w:after="225"/>
              <w:jc w:val="both"/>
            </w:pPr>
            <w:r>
              <w:rPr>
                <w:rFonts w:ascii="Arial" w:hAnsi="Arial" w:cs="Arial"/>
                <w:color w:val="000000"/>
                <w:sz w:val="18"/>
                <w:szCs w:val="18"/>
              </w:rPr>
              <w:t>Vrednost brez davka na dodano vrednost (DDV): ____________ EUR</w:t>
            </w:r>
          </w:p>
          <w:p w14:paraId="28F964CF" w14:textId="77777777" w:rsidR="00BE7E6E" w:rsidRDefault="00C242F6">
            <w:pPr>
              <w:spacing w:before="225" w:after="225"/>
              <w:jc w:val="both"/>
            </w:pPr>
            <w:r>
              <w:rPr>
                <w:rFonts w:ascii="Arial" w:hAnsi="Arial" w:cs="Arial"/>
                <w:color w:val="000000"/>
                <w:sz w:val="18"/>
                <w:szCs w:val="18"/>
              </w:rPr>
              <w:t>Davek na dodano vrednost (DDV): __________________ EUR</w:t>
            </w:r>
          </w:p>
          <w:p w14:paraId="029D2807" w14:textId="77777777" w:rsidR="00BE7E6E" w:rsidRDefault="00C242F6">
            <w:pPr>
              <w:spacing w:before="225" w:after="225"/>
              <w:jc w:val="both"/>
            </w:pPr>
            <w:r>
              <w:rPr>
                <w:rFonts w:ascii="Arial" w:hAnsi="Arial" w:cs="Arial"/>
                <w:color w:val="000000"/>
                <w:sz w:val="18"/>
                <w:szCs w:val="18"/>
              </w:rPr>
              <w:t>Pogodbena vrednost vključno z davkom na dodano vrednost (DDV): _________________ EUR</w:t>
            </w:r>
          </w:p>
          <w:p w14:paraId="2BB49F09" w14:textId="5ACA8EAD" w:rsidR="00BE7E6E" w:rsidRDefault="00C242F6">
            <w:pPr>
              <w:spacing w:before="225" w:after="225"/>
              <w:jc w:val="both"/>
              <w:rPr>
                <w:rFonts w:ascii="Arial" w:hAnsi="Arial" w:cs="Arial"/>
                <w:color w:val="000000"/>
                <w:sz w:val="18"/>
                <w:szCs w:val="18"/>
              </w:rPr>
            </w:pPr>
            <w:r>
              <w:rPr>
                <w:rFonts w:ascii="Arial" w:hAnsi="Arial" w:cs="Arial"/>
                <w:color w:val="000000"/>
                <w:sz w:val="18"/>
                <w:szCs w:val="18"/>
              </w:rPr>
              <w:t>Sredstva za izvedbo naročila so zagotovljena:</w:t>
            </w:r>
            <w:r w:rsidR="00C1138F">
              <w:rPr>
                <w:rFonts w:ascii="Arial" w:hAnsi="Arial" w:cs="Arial"/>
                <w:color w:val="000000"/>
                <w:sz w:val="18"/>
                <w:szCs w:val="18"/>
              </w:rPr>
              <w:t xml:space="preserve"> _____________________</w:t>
            </w:r>
          </w:p>
          <w:p w14:paraId="009A50F1" w14:textId="5250D763" w:rsidR="00C1138F" w:rsidRDefault="0023606B">
            <w:pPr>
              <w:spacing w:before="225" w:after="225"/>
              <w:jc w:val="both"/>
              <w:rPr>
                <w:rFonts w:ascii="Arial" w:hAnsi="Arial" w:cs="Arial"/>
                <w:color w:val="000000"/>
                <w:sz w:val="18"/>
                <w:szCs w:val="18"/>
              </w:rPr>
            </w:pPr>
            <w:r>
              <w:rPr>
                <w:rFonts w:ascii="Arial" w:hAnsi="Arial" w:cs="Arial"/>
                <w:color w:val="000000"/>
                <w:sz w:val="18"/>
                <w:szCs w:val="18"/>
              </w:rPr>
              <w:t>Ponudbena cena ene (1) kopije, ki je osnova za obračun, zajema:</w:t>
            </w:r>
          </w:p>
          <w:p w14:paraId="67EAA342" w14:textId="77777777" w:rsidR="0023606B"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sidRPr="0023606B">
              <w:rPr>
                <w:rFonts w:ascii="Arial" w:hAnsi="Arial" w:cs="Arial"/>
                <w:color w:val="000000"/>
                <w:sz w:val="18"/>
                <w:szCs w:val="18"/>
              </w:rPr>
              <w:t>v najem dan</w:t>
            </w:r>
            <w:r>
              <w:rPr>
                <w:rFonts w:ascii="Arial" w:hAnsi="Arial" w:cs="Arial"/>
                <w:color w:val="000000"/>
                <w:sz w:val="18"/>
                <w:szCs w:val="18"/>
              </w:rPr>
              <w:t>o</w:t>
            </w:r>
            <w:r w:rsidRPr="0023606B">
              <w:rPr>
                <w:rFonts w:ascii="Arial" w:hAnsi="Arial" w:cs="Arial"/>
                <w:color w:val="000000"/>
                <w:sz w:val="18"/>
                <w:szCs w:val="18"/>
              </w:rPr>
              <w:t xml:space="preserve"> oprem</w:t>
            </w:r>
            <w:r>
              <w:rPr>
                <w:rFonts w:ascii="Arial" w:hAnsi="Arial" w:cs="Arial"/>
                <w:color w:val="000000"/>
                <w:sz w:val="18"/>
                <w:szCs w:val="18"/>
              </w:rPr>
              <w:t>o</w:t>
            </w:r>
            <w:r w:rsidRPr="0023606B">
              <w:rPr>
                <w:rFonts w:ascii="Arial" w:hAnsi="Arial" w:cs="Arial"/>
                <w:color w:val="000000"/>
                <w:sz w:val="18"/>
                <w:szCs w:val="18"/>
              </w:rPr>
              <w:t xml:space="preserve"> v skladu s strokovnimi zahtevami opredeljenimi v razpisni dokumentaciji,</w:t>
            </w:r>
          </w:p>
          <w:p w14:paraId="13BD8E21" w14:textId="29B22E31" w:rsidR="0023606B"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sidRPr="0023606B">
              <w:rPr>
                <w:rFonts w:ascii="Arial" w:hAnsi="Arial" w:cs="Arial"/>
                <w:color w:val="000000"/>
                <w:sz w:val="18"/>
                <w:szCs w:val="18"/>
              </w:rPr>
              <w:t xml:space="preserve">v </w:t>
            </w:r>
            <w:r>
              <w:rPr>
                <w:rFonts w:ascii="Arial" w:hAnsi="Arial" w:cs="Arial"/>
                <w:color w:val="000000"/>
                <w:sz w:val="18"/>
                <w:szCs w:val="18"/>
              </w:rPr>
              <w:t xml:space="preserve">ceno </w:t>
            </w:r>
            <w:r w:rsidRPr="0023606B">
              <w:rPr>
                <w:rFonts w:ascii="Arial" w:hAnsi="Arial" w:cs="Arial"/>
                <w:color w:val="000000"/>
                <w:sz w:val="18"/>
                <w:szCs w:val="18"/>
              </w:rPr>
              <w:t>mora biti vključena oprema in vzdrževanje fotokopirnih strojev: redni servisni pregledi, vsi stroški originalnega potrošnega materiala (starter, toner, boben, sponke…), originalni rezervni deli, preventivni oziroma redni ter kurativni servisni pregledi, vključno z vsem materialom, dežurstvom, režijo, servisno uro, stroški serviserja na poti in zavarovanjem strojev. Prav tako mora biti v vzdrževanje vključena vsa morebitna programska nadgradnja in tehnična podpora uporabnikom. Naročnik nima v zvezi v zvezi z najemom fotokopirnih strojev nobenih dodatnih stroškov, papir ni vključen v ceno vzdrževanja</w:t>
            </w:r>
            <w:r>
              <w:rPr>
                <w:rFonts w:ascii="Arial" w:hAnsi="Arial" w:cs="Arial"/>
                <w:color w:val="000000"/>
                <w:sz w:val="18"/>
                <w:szCs w:val="18"/>
              </w:rPr>
              <w:t>,</w:t>
            </w:r>
          </w:p>
          <w:p w14:paraId="080579A3" w14:textId="3801FEFF" w:rsidR="0023606B"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sidRPr="0023606B">
              <w:rPr>
                <w:rFonts w:ascii="Arial" w:hAnsi="Arial" w:cs="Arial"/>
                <w:color w:val="000000"/>
                <w:sz w:val="18"/>
                <w:szCs w:val="18"/>
              </w:rPr>
              <w:t>programska nadgradnja kot je odprava napak programskega orodja  in inštalacija novejših verzij za zagotavljanje večje varnosti in zanesljivosti delovanja opreme (»updates«),</w:t>
            </w:r>
          </w:p>
          <w:p w14:paraId="054A962F" w14:textId="57489DBF" w:rsidR="0023606B"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sidRPr="0023606B">
              <w:rPr>
                <w:rFonts w:ascii="Arial" w:hAnsi="Arial" w:cs="Arial"/>
                <w:color w:val="000000"/>
                <w:sz w:val="18"/>
                <w:szCs w:val="18"/>
              </w:rPr>
              <w:t>usposabljanje (šolanje) najmanj 2 delavcev  uporabnika o pravilnih postopkih za odpravo manjših napak (kot npr. zastoj originala v dodajalniku, zastoj izpisovalnega papirja, menjava tonerja in posode za odpadni toner, menjava sponk za spenjanje… ipd.),</w:t>
            </w:r>
          </w:p>
          <w:p w14:paraId="6B7B3509" w14:textId="7FAD64A8" w:rsidR="0023606B"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sidRPr="0023606B">
              <w:rPr>
                <w:rFonts w:ascii="Arial" w:hAnsi="Arial" w:cs="Arial"/>
                <w:color w:val="000000"/>
                <w:sz w:val="18"/>
                <w:szCs w:val="18"/>
              </w:rPr>
              <w:t>priložena navodila za uporabo v slovenskem jeziku,</w:t>
            </w:r>
          </w:p>
          <w:p w14:paraId="65465F0E" w14:textId="19A976F1" w:rsidR="0023606B"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sidRPr="0023606B">
              <w:rPr>
                <w:rFonts w:ascii="Arial" w:hAnsi="Arial" w:cs="Arial"/>
                <w:color w:val="000000"/>
                <w:sz w:val="18"/>
                <w:szCs w:val="18"/>
              </w:rPr>
              <w:t>telefonska tehnična podpora uporabniku naročnika v času od ponedeljka do petka  od 8. do 16. ure,</w:t>
            </w:r>
          </w:p>
          <w:p w14:paraId="1E3A55FA" w14:textId="77777777" w:rsidR="0023606B"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sidRPr="0023606B">
              <w:rPr>
                <w:rFonts w:ascii="Arial" w:hAnsi="Arial" w:cs="Arial"/>
                <w:color w:val="000000"/>
                <w:sz w:val="18"/>
                <w:szCs w:val="18"/>
              </w:rPr>
              <w:t>transport in namestitev v najem  dobavljene opreme, ter  morebitne potrebne prilagoditve na vse vrste inštalacijskih priključkov v prostoru uporabnika naročnika,</w:t>
            </w:r>
          </w:p>
          <w:p w14:paraId="6C3D92C9" w14:textId="28D00C1E" w:rsidR="0023606B"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sidRPr="0023606B">
              <w:rPr>
                <w:rFonts w:ascii="Arial" w:hAnsi="Arial" w:cs="Arial"/>
                <w:color w:val="000000"/>
                <w:sz w:val="18"/>
                <w:szCs w:val="18"/>
              </w:rPr>
              <w:t>zagon in preizkus delovanja doseganja zahtevanih parametrov, kar se izkaže z inštalacijskim zapisnikom</w:t>
            </w:r>
            <w:r>
              <w:rPr>
                <w:rFonts w:ascii="Arial" w:hAnsi="Arial" w:cs="Arial"/>
                <w:color w:val="000000"/>
                <w:sz w:val="18"/>
                <w:szCs w:val="18"/>
              </w:rPr>
              <w:t>,</w:t>
            </w:r>
          </w:p>
          <w:p w14:paraId="1AF25163" w14:textId="7D13B71D" w:rsidR="0023606B"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sidRPr="0023606B">
              <w:rPr>
                <w:rFonts w:ascii="Arial" w:hAnsi="Arial" w:cs="Arial"/>
                <w:color w:val="000000"/>
                <w:sz w:val="18"/>
                <w:szCs w:val="18"/>
              </w:rPr>
              <w:t>odprava napak/okvar v času najemnega razmerja, ki vključuje preventivno in kurativno vzdrževanje za nemoteno delovanje opreme za čas najema, vključno z originalnimi rezervnimi deli, originalnim potrošnim materialom (starter, toner, boben,…) v dogovorjenih rokih iz te pogodbe,</w:t>
            </w:r>
          </w:p>
          <w:p w14:paraId="4E07D7D2" w14:textId="49232054" w:rsidR="0023606B"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sidRPr="0023606B">
              <w:rPr>
                <w:rFonts w:ascii="Arial" w:hAnsi="Arial" w:cs="Arial"/>
                <w:color w:val="000000"/>
                <w:sz w:val="18"/>
                <w:szCs w:val="18"/>
              </w:rPr>
              <w:t>zamenjava okvarjene opreme v času 60 mesečnega najema v primeru ko se ugotovi, da odprava napake v zato dogovorjenih rokih iz  11. člena te pogodbe ni možna, se najemodajalec zavezuje naročniku na svoje stroške okvarjeno opremo nemudoma nadomestiti z nadomestno opremo enake kvalitete in enake funkcionalnosti</w:t>
            </w:r>
            <w:r>
              <w:rPr>
                <w:rFonts w:ascii="Arial" w:hAnsi="Arial" w:cs="Arial"/>
                <w:color w:val="000000"/>
                <w:sz w:val="18"/>
                <w:szCs w:val="18"/>
              </w:rPr>
              <w:t xml:space="preserve"> in</w:t>
            </w:r>
          </w:p>
          <w:p w14:paraId="42F47FF8" w14:textId="77777777" w:rsidR="00C1138F" w:rsidRDefault="0023606B" w:rsidP="003C23D8">
            <w:pPr>
              <w:pStyle w:val="Odstavekseznama"/>
              <w:numPr>
                <w:ilvl w:val="0"/>
                <w:numId w:val="48"/>
              </w:numPr>
              <w:tabs>
                <w:tab w:val="num" w:pos="360"/>
              </w:tabs>
              <w:spacing w:before="225" w:after="225" w:line="276" w:lineRule="auto"/>
              <w:ind w:left="714" w:hanging="357"/>
              <w:jc w:val="both"/>
              <w:rPr>
                <w:rFonts w:ascii="Arial" w:hAnsi="Arial" w:cs="Arial"/>
                <w:color w:val="000000"/>
                <w:sz w:val="18"/>
                <w:szCs w:val="18"/>
              </w:rPr>
            </w:pPr>
            <w:r>
              <w:rPr>
                <w:rFonts w:ascii="Arial" w:hAnsi="Arial" w:cs="Arial"/>
                <w:color w:val="000000"/>
                <w:sz w:val="18"/>
                <w:szCs w:val="18"/>
              </w:rPr>
              <w:t>vse preostale obveznosti, kot izhajajo iz te pogodbe in razpisne dokumentacije, ki je priloga in sestavni del te pogodbe.</w:t>
            </w:r>
          </w:p>
          <w:p w14:paraId="60F747F3" w14:textId="77777777" w:rsidR="009A4FFB" w:rsidRDefault="009A4FFB" w:rsidP="009A4FFB">
            <w:pPr>
              <w:spacing w:before="225" w:after="225"/>
              <w:jc w:val="both"/>
              <w:rPr>
                <w:rFonts w:ascii="Arial" w:hAnsi="Arial" w:cs="Arial"/>
                <w:color w:val="000000"/>
                <w:sz w:val="18"/>
                <w:szCs w:val="18"/>
              </w:rPr>
            </w:pPr>
            <w:r>
              <w:rPr>
                <w:rFonts w:ascii="Arial" w:hAnsi="Arial" w:cs="Arial"/>
                <w:color w:val="000000"/>
                <w:sz w:val="18"/>
                <w:szCs w:val="18"/>
              </w:rPr>
              <w:t>Pogodbena cena ene (1) kopije torej vključuje vse stroške in vse popuste ter je ni mogoče povečati na nobeni osnovi, razen v kolikor bi za to obstajali zakonsko določeni razlogi oziroma skladno z določili te pogodbe.</w:t>
            </w:r>
          </w:p>
          <w:p w14:paraId="1F477C54" w14:textId="681EBE45" w:rsidR="006C15DA" w:rsidRPr="006C15DA" w:rsidRDefault="006C15DA" w:rsidP="006C15DA">
            <w:pPr>
              <w:spacing w:before="225" w:after="225"/>
              <w:jc w:val="both"/>
              <w:rPr>
                <w:rFonts w:ascii="Arial" w:hAnsi="Arial" w:cs="Arial"/>
                <w:sz w:val="18"/>
                <w:szCs w:val="18"/>
              </w:rPr>
            </w:pPr>
            <w:r w:rsidRPr="006C15DA">
              <w:rPr>
                <w:rFonts w:ascii="Arial" w:hAnsi="Arial" w:cs="Arial"/>
                <w:sz w:val="18"/>
                <w:szCs w:val="18"/>
              </w:rPr>
              <w:t xml:space="preserve">Cene </w:t>
            </w:r>
            <w:r>
              <w:rPr>
                <w:rFonts w:ascii="Arial" w:hAnsi="Arial" w:cs="Arial"/>
                <w:sz w:val="18"/>
                <w:szCs w:val="18"/>
              </w:rPr>
              <w:t xml:space="preserve">ene kopije so torej </w:t>
            </w:r>
            <w:r w:rsidRPr="006C15DA">
              <w:rPr>
                <w:rFonts w:ascii="Arial" w:hAnsi="Arial" w:cs="Arial"/>
                <w:sz w:val="18"/>
                <w:szCs w:val="18"/>
              </w:rPr>
              <w:t xml:space="preserve">fiksne za prvo leto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62154B50" w14:textId="147966A1" w:rsidR="009A4FFB" w:rsidRPr="009A4FFB" w:rsidRDefault="006C15DA" w:rsidP="006C15DA">
            <w:pPr>
              <w:spacing w:before="225" w:after="225"/>
              <w:jc w:val="both"/>
            </w:pPr>
            <w:r w:rsidRPr="006C15DA">
              <w:rPr>
                <w:rFonts w:ascii="Arial" w:hAnsi="Arial" w:cs="Arial"/>
                <w:sz w:val="18"/>
                <w:szCs w:val="18"/>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tc>
      </w:tr>
    </w:tbl>
    <w:p w14:paraId="578B13FE" w14:textId="4FC7B746" w:rsidR="00BE7E6E" w:rsidRDefault="00C242F6">
      <w:pPr>
        <w:spacing w:after="0" w:line="240" w:lineRule="auto"/>
        <w:jc w:val="center"/>
      </w:pPr>
      <w:r>
        <w:rPr>
          <w:rFonts w:ascii="Arial" w:hAnsi="Arial" w:cs="Arial"/>
          <w:b/>
          <w:bCs/>
          <w:color w:val="000000"/>
          <w:sz w:val="18"/>
          <w:szCs w:val="18"/>
        </w:rPr>
        <w:t>6. člen</w:t>
      </w:r>
    </w:p>
    <w:p w14:paraId="54AEA8A1" w14:textId="77777777" w:rsidR="0023606B" w:rsidRDefault="0023606B">
      <w:pPr>
        <w:spacing w:after="0" w:line="240" w:lineRule="auto"/>
        <w:jc w:val="center"/>
        <w:rPr>
          <w:rFonts w:ascii="Arial" w:hAnsi="Arial" w:cs="Arial"/>
          <w:b/>
          <w:bCs/>
          <w:color w:val="000000"/>
          <w:sz w:val="18"/>
          <w:szCs w:val="18"/>
        </w:rPr>
      </w:pPr>
    </w:p>
    <w:tbl>
      <w:tblPr>
        <w:tblStyle w:val="NormalTablePHPDOCX"/>
        <w:tblW w:w="0" w:type="auto"/>
        <w:tblLook w:val="04A0" w:firstRow="1" w:lastRow="0" w:firstColumn="1" w:lastColumn="0" w:noHBand="0" w:noVBand="1"/>
      </w:tblPr>
      <w:tblGrid>
        <w:gridCol w:w="9070"/>
      </w:tblGrid>
      <w:tr w:rsidR="0023606B" w14:paraId="79115511" w14:textId="77777777" w:rsidTr="00C242F6">
        <w:tc>
          <w:tcPr>
            <w:tcW w:w="0" w:type="auto"/>
            <w:tcMar>
              <w:top w:w="0" w:type="auto"/>
              <w:bottom w:w="0" w:type="auto"/>
            </w:tcMar>
          </w:tcPr>
          <w:p w14:paraId="0E01EEF7" w14:textId="77777777" w:rsidR="0023606B" w:rsidRDefault="0023606B" w:rsidP="0023606B">
            <w:pPr>
              <w:spacing w:line="276" w:lineRule="auto"/>
              <w:jc w:val="both"/>
              <w:rPr>
                <w:rFonts w:ascii="Arial" w:hAnsi="Arial" w:cs="Arial"/>
                <w:sz w:val="18"/>
                <w:szCs w:val="18"/>
              </w:rPr>
            </w:pPr>
            <w:r w:rsidRPr="0023606B">
              <w:rPr>
                <w:rFonts w:ascii="Arial" w:hAnsi="Arial" w:cs="Arial"/>
                <w:sz w:val="18"/>
                <w:szCs w:val="18"/>
              </w:rPr>
              <w:t>Pogodbeni stranki sta soglasni, da števila kopij, ki jih bo naredil naročnik, vnaprej ni mogoče določiti.</w:t>
            </w:r>
          </w:p>
          <w:p w14:paraId="2DBB76C6" w14:textId="77777777" w:rsidR="0023606B" w:rsidRDefault="0023606B" w:rsidP="0023606B">
            <w:pPr>
              <w:spacing w:line="276" w:lineRule="auto"/>
              <w:jc w:val="both"/>
              <w:rPr>
                <w:rFonts w:ascii="Arial" w:hAnsi="Arial" w:cs="Arial"/>
                <w:sz w:val="18"/>
                <w:szCs w:val="18"/>
              </w:rPr>
            </w:pPr>
          </w:p>
          <w:p w14:paraId="0B283CE7" w14:textId="6FC74F4F" w:rsidR="0023606B" w:rsidRDefault="0023606B" w:rsidP="0023606B">
            <w:pPr>
              <w:spacing w:line="276" w:lineRule="auto"/>
              <w:jc w:val="both"/>
              <w:rPr>
                <w:rFonts w:ascii="Arial" w:hAnsi="Arial" w:cs="Arial"/>
                <w:sz w:val="18"/>
                <w:szCs w:val="18"/>
              </w:rPr>
            </w:pPr>
            <w:r w:rsidRPr="0023606B">
              <w:rPr>
                <w:rFonts w:ascii="Arial" w:hAnsi="Arial" w:cs="Arial"/>
                <w:sz w:val="18"/>
                <w:szCs w:val="18"/>
              </w:rPr>
              <w:t xml:space="preserve">Pogodbeni stranki sta zato soglasni, da so vse količine iz </w:t>
            </w:r>
            <w:r w:rsidR="009A4FFB">
              <w:rPr>
                <w:rFonts w:ascii="Arial" w:hAnsi="Arial" w:cs="Arial"/>
                <w:sz w:val="18"/>
                <w:szCs w:val="18"/>
              </w:rPr>
              <w:t>razpisne dokumentacije</w:t>
            </w:r>
            <w:r w:rsidRPr="0023606B">
              <w:rPr>
                <w:rFonts w:ascii="Arial" w:hAnsi="Arial" w:cs="Arial"/>
                <w:sz w:val="18"/>
                <w:szCs w:val="18"/>
              </w:rPr>
              <w:t xml:space="preserve"> in ponudbe dobavitelja okvirne (možnost morebitnega povečanja količin naročnik ocenjuje na +30%) ter da bo naročnik storitve v času trajanja te pogodbe izvedel glede na dejanske potrebe.</w:t>
            </w:r>
          </w:p>
          <w:p w14:paraId="78B8D94D" w14:textId="77777777" w:rsidR="009A4FFB" w:rsidRDefault="009A4FFB" w:rsidP="0023606B">
            <w:pPr>
              <w:spacing w:line="276" w:lineRule="auto"/>
              <w:jc w:val="both"/>
              <w:rPr>
                <w:rFonts w:ascii="Arial" w:hAnsi="Arial" w:cs="Arial"/>
                <w:sz w:val="18"/>
                <w:szCs w:val="18"/>
              </w:rPr>
            </w:pPr>
          </w:p>
          <w:p w14:paraId="1F35F6C1" w14:textId="4BD6B9E9" w:rsidR="009A4FFB" w:rsidRDefault="009A4FFB" w:rsidP="0023606B">
            <w:pPr>
              <w:spacing w:line="276" w:lineRule="auto"/>
              <w:jc w:val="both"/>
              <w:rPr>
                <w:rFonts w:ascii="Arial" w:hAnsi="Arial" w:cs="Arial"/>
                <w:sz w:val="18"/>
                <w:szCs w:val="18"/>
              </w:rPr>
            </w:pPr>
            <w:r w:rsidRPr="009A4FFB">
              <w:rPr>
                <w:rFonts w:ascii="Arial" w:hAnsi="Arial" w:cs="Arial"/>
                <w:sz w:val="18"/>
                <w:szCs w:val="18"/>
              </w:rPr>
              <w:t>Naročnik se s to pogodbo ne zavezuje k porabi celotnih količin predvidenih storitev (kopij), določenih v pogodbi in njenih prilogah, saj je količina kopij zanj v trenutku sklepanja te pogodbe objektivno neugotovljiva, dobavitelj pa iz naslova porabe kakršnihkoli manjših količin do naročnika ne bo imel nobenih zahtevkov.</w:t>
            </w:r>
          </w:p>
          <w:p w14:paraId="4CFCE12D" w14:textId="77777777" w:rsidR="009A4FFB" w:rsidRDefault="009A4FFB" w:rsidP="0023606B">
            <w:pPr>
              <w:spacing w:line="276" w:lineRule="auto"/>
              <w:jc w:val="both"/>
              <w:rPr>
                <w:rFonts w:ascii="Arial" w:hAnsi="Arial" w:cs="Arial"/>
                <w:sz w:val="18"/>
                <w:szCs w:val="18"/>
              </w:rPr>
            </w:pPr>
          </w:p>
          <w:p w14:paraId="4F630F66" w14:textId="49BE13DE" w:rsidR="009A4FFB" w:rsidRPr="0023606B" w:rsidRDefault="009A4FFB" w:rsidP="0023606B">
            <w:pPr>
              <w:spacing w:line="276" w:lineRule="auto"/>
              <w:jc w:val="both"/>
              <w:rPr>
                <w:rFonts w:ascii="Arial" w:hAnsi="Arial" w:cs="Arial"/>
                <w:sz w:val="18"/>
                <w:szCs w:val="18"/>
              </w:rPr>
            </w:pPr>
            <w:r w:rsidRPr="009A4FFB">
              <w:rPr>
                <w:rFonts w:ascii="Arial" w:hAnsi="Arial" w:cs="Arial"/>
                <w:sz w:val="18"/>
                <w:szCs w:val="18"/>
              </w:rPr>
              <w:t xml:space="preserve">V pogodbeni ceni ene (1) kopije  so zajeti vsi stroški  opredeljeni v točkah </w:t>
            </w:r>
            <w:r>
              <w:rPr>
                <w:rFonts w:ascii="Arial" w:hAnsi="Arial" w:cs="Arial"/>
                <w:sz w:val="18"/>
                <w:szCs w:val="18"/>
              </w:rPr>
              <w:t>5</w:t>
            </w:r>
            <w:r w:rsidRPr="009A4FFB">
              <w:rPr>
                <w:rFonts w:ascii="Arial" w:hAnsi="Arial" w:cs="Arial"/>
                <w:sz w:val="18"/>
                <w:szCs w:val="18"/>
              </w:rPr>
              <w:t>. člena  te pogodbe in vsi ostali stroški po zahtevah pogojev razpisne dokumentacije in DDV.</w:t>
            </w:r>
          </w:p>
          <w:p w14:paraId="4E0A37F3" w14:textId="69BCB0A2" w:rsidR="0023606B" w:rsidRDefault="0023606B" w:rsidP="009A4FFB">
            <w:pPr>
              <w:jc w:val="both"/>
            </w:pPr>
          </w:p>
        </w:tc>
      </w:tr>
    </w:tbl>
    <w:p w14:paraId="6051DE56" w14:textId="77777777" w:rsidR="0023606B" w:rsidRDefault="0023606B">
      <w:pPr>
        <w:spacing w:after="0" w:line="240" w:lineRule="auto"/>
        <w:jc w:val="center"/>
        <w:rPr>
          <w:rFonts w:ascii="Arial" w:hAnsi="Arial" w:cs="Arial"/>
          <w:b/>
          <w:bCs/>
          <w:color w:val="000000"/>
          <w:sz w:val="18"/>
          <w:szCs w:val="18"/>
        </w:rPr>
      </w:pPr>
    </w:p>
    <w:p w14:paraId="51185A44" w14:textId="01A2DF01" w:rsidR="00BE7E6E" w:rsidRDefault="00C242F6">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14:paraId="309A4AFE" w14:textId="77777777">
        <w:tc>
          <w:tcPr>
            <w:tcW w:w="0" w:type="auto"/>
            <w:tcMar>
              <w:top w:w="0" w:type="auto"/>
              <w:bottom w:w="0" w:type="auto"/>
            </w:tcMar>
          </w:tcPr>
          <w:p w14:paraId="32BED5C5" w14:textId="2880A3F5" w:rsidR="009A4FFB" w:rsidRPr="009A4FFB" w:rsidRDefault="009A4FFB" w:rsidP="009A4FFB">
            <w:pPr>
              <w:spacing w:before="225" w:after="225"/>
              <w:jc w:val="both"/>
              <w:rPr>
                <w:rFonts w:ascii="Arial" w:hAnsi="Arial" w:cs="Arial"/>
                <w:color w:val="000000"/>
                <w:sz w:val="18"/>
                <w:szCs w:val="18"/>
              </w:rPr>
            </w:pPr>
            <w:r w:rsidRPr="009A4FFB">
              <w:rPr>
                <w:rFonts w:ascii="Arial" w:hAnsi="Arial" w:cs="Arial"/>
                <w:color w:val="000000"/>
                <w:sz w:val="18"/>
                <w:szCs w:val="18"/>
              </w:rPr>
              <w:t xml:space="preserve">Mesečna najemnina se obračuna na osnovi dejanskega števila opravljenih kopij. </w:t>
            </w:r>
          </w:p>
          <w:p w14:paraId="5E1BBAEF" w14:textId="771CE477" w:rsidR="009A4FFB" w:rsidRPr="009A4FFB" w:rsidRDefault="009A4FFB" w:rsidP="009A4FFB">
            <w:pPr>
              <w:spacing w:before="225" w:after="225"/>
              <w:jc w:val="both"/>
              <w:rPr>
                <w:rFonts w:ascii="Arial" w:hAnsi="Arial" w:cs="Arial"/>
                <w:color w:val="000000"/>
                <w:sz w:val="18"/>
                <w:szCs w:val="18"/>
              </w:rPr>
            </w:pPr>
            <w:r w:rsidRPr="009A4FFB">
              <w:rPr>
                <w:rFonts w:ascii="Arial" w:hAnsi="Arial" w:cs="Arial"/>
                <w:color w:val="000000"/>
                <w:sz w:val="18"/>
                <w:szCs w:val="18"/>
              </w:rPr>
              <w:t xml:space="preserve">Poročilo o opravljenih kopijah, ki je podlaga za  izstavitev računa pripravi in potrdi za to pooblaščena oseba </w:t>
            </w:r>
            <w:r>
              <w:rPr>
                <w:rFonts w:ascii="Arial" w:hAnsi="Arial" w:cs="Arial"/>
                <w:color w:val="000000"/>
                <w:sz w:val="18"/>
                <w:szCs w:val="18"/>
              </w:rPr>
              <w:t>naročnika</w:t>
            </w:r>
            <w:r w:rsidRPr="009A4FFB">
              <w:rPr>
                <w:rFonts w:ascii="Arial" w:hAnsi="Arial" w:cs="Arial"/>
                <w:color w:val="000000"/>
                <w:sz w:val="18"/>
                <w:szCs w:val="18"/>
              </w:rPr>
              <w:t xml:space="preserve"> in je obvezna priloga k računu. Obračun se naredi najkasneje do 5. v tekočem mesecu za preteklo mesečno obdobje.</w:t>
            </w:r>
          </w:p>
          <w:p w14:paraId="4D6C307F" w14:textId="37ECB63D" w:rsidR="009A4FFB" w:rsidRDefault="009A4FFB" w:rsidP="009A4FFB">
            <w:pPr>
              <w:spacing w:before="225" w:after="225"/>
              <w:jc w:val="both"/>
              <w:rPr>
                <w:rFonts w:ascii="Arial" w:hAnsi="Arial" w:cs="Arial"/>
                <w:color w:val="000000"/>
                <w:sz w:val="18"/>
                <w:szCs w:val="18"/>
              </w:rPr>
            </w:pPr>
            <w:r>
              <w:rPr>
                <w:rFonts w:ascii="Arial" w:hAnsi="Arial" w:cs="Arial"/>
                <w:color w:val="000000"/>
                <w:sz w:val="18"/>
                <w:szCs w:val="18"/>
              </w:rPr>
              <w:t xml:space="preserve">Rok plačila je </w:t>
            </w:r>
            <w:r w:rsidR="006C15DA">
              <w:rPr>
                <w:rFonts w:ascii="Arial" w:hAnsi="Arial" w:cs="Arial"/>
                <w:color w:val="000000"/>
                <w:sz w:val="18"/>
                <w:szCs w:val="18"/>
              </w:rPr>
              <w:t>30 dni</w:t>
            </w:r>
            <w:r>
              <w:rPr>
                <w:rFonts w:ascii="Arial" w:hAnsi="Arial" w:cs="Arial"/>
                <w:color w:val="000000"/>
                <w:sz w:val="18"/>
                <w:szCs w:val="18"/>
              </w:rPr>
              <w:t xml:space="preserve"> od prejema pravilno izstavljenega računa. Rok plačila začne teči naslednji dan po uradnem prejemu računa. Kot dan plačila oziroma izpolnitve naročnikove obveznosti se šteje dan, ko naročnik izroči nalog za plačilo organizaciji, pri kateri ima svoj račun.</w:t>
            </w:r>
            <w:r w:rsidRPr="009A4FFB">
              <w:rPr>
                <w:rFonts w:ascii="Arial" w:hAnsi="Arial" w:cs="Arial"/>
                <w:color w:val="000000"/>
                <w:sz w:val="18"/>
                <w:szCs w:val="18"/>
              </w:rPr>
              <w:t xml:space="preserve">Pogoj za plačila je uspešno izvedena končna primopredaja opreme, kar se izkaže z inštalacijskim zapisnikom, ter predano finančno zavarovanje za dobro izvedbo pogodbenih obveznosti v skladu </w:t>
            </w:r>
            <w:r>
              <w:rPr>
                <w:rFonts w:ascii="Arial" w:hAnsi="Arial" w:cs="Arial"/>
                <w:color w:val="000000"/>
                <w:sz w:val="18"/>
                <w:szCs w:val="18"/>
              </w:rPr>
              <w:t xml:space="preserve">z določbami </w:t>
            </w:r>
            <w:r w:rsidRPr="009A4FFB">
              <w:rPr>
                <w:rFonts w:ascii="Arial" w:hAnsi="Arial" w:cs="Arial"/>
                <w:color w:val="000000"/>
                <w:sz w:val="18"/>
                <w:szCs w:val="18"/>
              </w:rPr>
              <w:t>te pogodbe.</w:t>
            </w:r>
          </w:p>
          <w:p w14:paraId="2C884B4E" w14:textId="77777777" w:rsidR="00BE7E6E" w:rsidRDefault="00C242F6">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03BDC6C8" w14:textId="77777777" w:rsidR="00BE7E6E" w:rsidRDefault="00C242F6">
            <w:pPr>
              <w:spacing w:before="225" w:after="225"/>
              <w:jc w:val="both"/>
            </w:pPr>
            <w:r>
              <w:rPr>
                <w:rFonts w:ascii="Arial" w:hAnsi="Arial" w:cs="Arial"/>
                <w:color w:val="000000"/>
                <w:sz w:val="18"/>
                <w:szCs w:val="18"/>
              </w:rPr>
              <w:t>V kolikor naročnik računa ne zavrne v roku 8 delovnih dni od prejema, se račun šteje za potrjenega.</w:t>
            </w:r>
          </w:p>
          <w:p w14:paraId="14237DB5" w14:textId="6CA0586A" w:rsidR="00BE7E6E" w:rsidRDefault="00C242F6">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tc>
      </w:tr>
    </w:tbl>
    <w:p w14:paraId="2A3BBBA1" w14:textId="026B6222" w:rsidR="00BE7E6E" w:rsidRDefault="00C242F6">
      <w:pPr>
        <w:spacing w:before="225" w:after="225" w:line="240" w:lineRule="auto"/>
        <w:jc w:val="both"/>
      </w:pPr>
      <w:r>
        <w:rPr>
          <w:rFonts w:ascii="Arial" w:hAnsi="Arial" w:cs="Arial"/>
          <w:b/>
          <w:bCs/>
          <w:color w:val="000000"/>
          <w:sz w:val="18"/>
          <w:szCs w:val="18"/>
        </w:rPr>
        <w:t xml:space="preserve">IV. </w:t>
      </w:r>
      <w:r w:rsidR="006C15DA">
        <w:rPr>
          <w:rFonts w:ascii="Arial" w:hAnsi="Arial" w:cs="Arial"/>
          <w:b/>
          <w:bCs/>
          <w:color w:val="000000"/>
          <w:sz w:val="18"/>
          <w:szCs w:val="18"/>
        </w:rPr>
        <w:t>ROK ZA DOBAVO IN NAMESTITEV OPREME</w:t>
      </w:r>
    </w:p>
    <w:p w14:paraId="5099E2A8" w14:textId="77777777" w:rsidR="00BE7E6E" w:rsidRDefault="00C242F6">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14:paraId="42BD6519" w14:textId="77777777">
        <w:tc>
          <w:tcPr>
            <w:tcW w:w="0" w:type="auto"/>
            <w:tcMar>
              <w:top w:w="0" w:type="auto"/>
              <w:bottom w:w="0" w:type="auto"/>
            </w:tcMar>
          </w:tcPr>
          <w:p w14:paraId="32B55D26" w14:textId="77777777" w:rsidR="006C15DA" w:rsidRDefault="00C242F6" w:rsidP="007E7684">
            <w:pPr>
              <w:spacing w:before="120" w:after="120"/>
              <w:jc w:val="both"/>
              <w:rPr>
                <w:rFonts w:ascii="Arial" w:hAnsi="Arial" w:cs="Arial"/>
                <w:color w:val="000000"/>
                <w:sz w:val="18"/>
                <w:szCs w:val="18"/>
              </w:rPr>
            </w:pPr>
            <w:r>
              <w:rPr>
                <w:rFonts w:ascii="Arial" w:hAnsi="Arial" w:cs="Arial"/>
                <w:color w:val="000000"/>
                <w:sz w:val="18"/>
                <w:szCs w:val="18"/>
              </w:rPr>
              <w:t>Dobavitelj se zavezuje, da bo</w:t>
            </w:r>
            <w:r w:rsidR="006C15DA">
              <w:rPr>
                <w:rFonts w:ascii="Arial" w:hAnsi="Arial" w:cs="Arial"/>
                <w:color w:val="000000"/>
                <w:sz w:val="18"/>
                <w:szCs w:val="18"/>
              </w:rPr>
              <w:t xml:space="preserve"> opremo, ki je predmet te pogodbe, dostavil najkasneje v roku šestdesetih (60) dni od datuma sklenitve te pogodbe.</w:t>
            </w:r>
          </w:p>
          <w:p w14:paraId="21B09D08" w14:textId="0675991C" w:rsidR="007E7684" w:rsidRDefault="007E7684" w:rsidP="007E7684">
            <w:pPr>
              <w:spacing w:before="120" w:after="120"/>
              <w:jc w:val="both"/>
            </w:pPr>
            <w:r>
              <w:rPr>
                <w:rFonts w:ascii="Arial" w:hAnsi="Arial" w:cs="Arial"/>
                <w:color w:val="000000"/>
                <w:sz w:val="18"/>
                <w:szCs w:val="18"/>
              </w:rPr>
              <w:t>Za dobavo blaga se upošteva Incoterms 2020 klavzula DDP, na lokaciji izvedbe, razen kadar je izrecno določeno drugo mesto dobave.</w:t>
            </w:r>
          </w:p>
          <w:p w14:paraId="0F85130D" w14:textId="2564ADE7" w:rsidR="007E7684" w:rsidRDefault="007E7684" w:rsidP="007E7684">
            <w:pPr>
              <w:spacing w:before="120" w:after="120"/>
              <w:jc w:val="both"/>
            </w:pPr>
            <w:r>
              <w:rPr>
                <w:rFonts w:ascii="Arial" w:hAnsi="Arial" w:cs="Arial"/>
                <w:color w:val="000000"/>
                <w:sz w:val="18"/>
                <w:szCs w:val="18"/>
              </w:rPr>
              <w:t>Dobavitelj mora do navedenega datuma opraviti vse pogodbene obveznosti, vključno z montažo oz. postavitvijo in preizkusom doseganja pogodbeno tehnično – tehnoloških parametrov in funkcionalnega delovanja, če je to potrebno.</w:t>
            </w:r>
          </w:p>
          <w:p w14:paraId="3241CF0B" w14:textId="7F3896B6" w:rsidR="007E7684" w:rsidRDefault="007E7684" w:rsidP="007E7684">
            <w:pPr>
              <w:spacing w:before="120" w:after="120"/>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6556A6A9" w14:textId="77777777" w:rsidR="006C15DA" w:rsidRDefault="006C15DA" w:rsidP="007E7684">
            <w:pPr>
              <w:spacing w:before="120" w:after="120"/>
              <w:jc w:val="both"/>
              <w:rPr>
                <w:rFonts w:ascii="Arial" w:hAnsi="Arial" w:cs="Arial"/>
                <w:color w:val="000000"/>
                <w:sz w:val="18"/>
                <w:szCs w:val="18"/>
              </w:rPr>
            </w:pPr>
            <w:r w:rsidRPr="006C15DA">
              <w:rPr>
                <w:rFonts w:ascii="Arial" w:hAnsi="Arial" w:cs="Arial"/>
                <w:color w:val="000000"/>
                <w:sz w:val="18"/>
                <w:szCs w:val="18"/>
              </w:rPr>
              <w:t>Dobavljena oprema mora biti opremljena s proizvajalčevo nalepko, ki mora v skladu s standardi izkazovati (najmanj) naslednje podatke:</w:t>
            </w:r>
          </w:p>
          <w:p w14:paraId="08DDEB6D" w14:textId="77777777" w:rsidR="006C15DA" w:rsidRDefault="006C15DA" w:rsidP="003C23D8">
            <w:pPr>
              <w:pStyle w:val="Odstavekseznama"/>
              <w:numPr>
                <w:ilvl w:val="0"/>
                <w:numId w:val="49"/>
              </w:numPr>
              <w:tabs>
                <w:tab w:val="num" w:pos="360"/>
              </w:tabs>
              <w:spacing w:before="225" w:after="225"/>
              <w:jc w:val="both"/>
              <w:rPr>
                <w:rFonts w:ascii="Arial" w:hAnsi="Arial" w:cs="Arial"/>
                <w:color w:val="000000"/>
                <w:sz w:val="18"/>
                <w:szCs w:val="18"/>
              </w:rPr>
            </w:pPr>
            <w:r w:rsidRPr="006C15DA">
              <w:rPr>
                <w:rFonts w:ascii="Arial" w:hAnsi="Arial" w:cs="Arial"/>
                <w:color w:val="000000"/>
                <w:sz w:val="18"/>
                <w:szCs w:val="18"/>
              </w:rPr>
              <w:t>ime in tip aparata</w:t>
            </w:r>
          </w:p>
          <w:p w14:paraId="75DF0C7E" w14:textId="77777777" w:rsidR="006C15DA" w:rsidRDefault="006C15DA" w:rsidP="003C23D8">
            <w:pPr>
              <w:pStyle w:val="Odstavekseznama"/>
              <w:numPr>
                <w:ilvl w:val="0"/>
                <w:numId w:val="49"/>
              </w:numPr>
              <w:tabs>
                <w:tab w:val="num" w:pos="360"/>
              </w:tabs>
              <w:spacing w:before="225" w:after="225"/>
              <w:jc w:val="both"/>
              <w:rPr>
                <w:rFonts w:ascii="Arial" w:hAnsi="Arial" w:cs="Arial"/>
                <w:color w:val="000000"/>
                <w:sz w:val="18"/>
                <w:szCs w:val="18"/>
              </w:rPr>
            </w:pPr>
            <w:r w:rsidRPr="006C15DA">
              <w:rPr>
                <w:rFonts w:ascii="Arial" w:hAnsi="Arial" w:cs="Arial"/>
                <w:color w:val="000000"/>
                <w:sz w:val="18"/>
                <w:szCs w:val="18"/>
              </w:rPr>
              <w:t>oznaka CE</w:t>
            </w:r>
          </w:p>
          <w:p w14:paraId="05EC645E" w14:textId="77777777" w:rsidR="006C15DA" w:rsidRDefault="006C15DA" w:rsidP="003C23D8">
            <w:pPr>
              <w:pStyle w:val="Odstavekseznama"/>
              <w:numPr>
                <w:ilvl w:val="0"/>
                <w:numId w:val="49"/>
              </w:numPr>
              <w:tabs>
                <w:tab w:val="num" w:pos="360"/>
              </w:tabs>
              <w:spacing w:before="225" w:after="225"/>
              <w:jc w:val="both"/>
              <w:rPr>
                <w:rFonts w:ascii="Arial" w:hAnsi="Arial" w:cs="Arial"/>
                <w:color w:val="000000"/>
                <w:sz w:val="18"/>
                <w:szCs w:val="18"/>
              </w:rPr>
            </w:pPr>
            <w:r w:rsidRPr="006C15DA">
              <w:rPr>
                <w:rFonts w:ascii="Arial" w:hAnsi="Arial" w:cs="Arial"/>
                <w:color w:val="000000"/>
                <w:sz w:val="18"/>
                <w:szCs w:val="18"/>
              </w:rPr>
              <w:t>serijska številka aparata</w:t>
            </w:r>
          </w:p>
          <w:p w14:paraId="582974E2" w14:textId="77777777" w:rsidR="006C15DA" w:rsidRDefault="006C15DA" w:rsidP="003C23D8">
            <w:pPr>
              <w:pStyle w:val="Odstavekseznama"/>
              <w:numPr>
                <w:ilvl w:val="0"/>
                <w:numId w:val="49"/>
              </w:numPr>
              <w:tabs>
                <w:tab w:val="num" w:pos="360"/>
              </w:tabs>
              <w:spacing w:before="225" w:after="225"/>
              <w:jc w:val="both"/>
              <w:rPr>
                <w:rFonts w:ascii="Arial" w:hAnsi="Arial" w:cs="Arial"/>
                <w:color w:val="000000"/>
                <w:sz w:val="18"/>
                <w:szCs w:val="18"/>
              </w:rPr>
            </w:pPr>
            <w:r w:rsidRPr="006C15DA">
              <w:rPr>
                <w:rFonts w:ascii="Arial" w:hAnsi="Arial" w:cs="Arial"/>
                <w:color w:val="000000"/>
                <w:sz w:val="18"/>
                <w:szCs w:val="18"/>
              </w:rPr>
              <w:t>datum proizvodnje (leto, mesec, dan)</w:t>
            </w:r>
          </w:p>
          <w:p w14:paraId="67101AE6" w14:textId="77777777" w:rsidR="006C15DA" w:rsidRDefault="006C15DA" w:rsidP="003C23D8">
            <w:pPr>
              <w:pStyle w:val="Odstavekseznama"/>
              <w:numPr>
                <w:ilvl w:val="0"/>
                <w:numId w:val="49"/>
              </w:numPr>
              <w:tabs>
                <w:tab w:val="num" w:pos="360"/>
              </w:tabs>
              <w:spacing w:before="225" w:after="225"/>
              <w:jc w:val="both"/>
              <w:rPr>
                <w:rFonts w:ascii="Arial" w:hAnsi="Arial" w:cs="Arial"/>
                <w:color w:val="000000"/>
                <w:sz w:val="18"/>
                <w:szCs w:val="18"/>
              </w:rPr>
            </w:pPr>
            <w:r w:rsidRPr="006C15DA">
              <w:rPr>
                <w:rFonts w:ascii="Arial" w:hAnsi="Arial" w:cs="Arial"/>
                <w:color w:val="000000"/>
                <w:sz w:val="18"/>
                <w:szCs w:val="18"/>
              </w:rPr>
              <w:t>ime proizvajalca</w:t>
            </w:r>
          </w:p>
          <w:p w14:paraId="14D77A62" w14:textId="1C14DA87" w:rsidR="006C15DA" w:rsidRDefault="006C15DA" w:rsidP="003C23D8">
            <w:pPr>
              <w:pStyle w:val="Odstavekseznama"/>
              <w:numPr>
                <w:ilvl w:val="0"/>
                <w:numId w:val="49"/>
              </w:numPr>
              <w:tabs>
                <w:tab w:val="num" w:pos="360"/>
              </w:tabs>
              <w:spacing w:before="225" w:after="225"/>
              <w:jc w:val="both"/>
              <w:rPr>
                <w:rFonts w:ascii="Arial" w:hAnsi="Arial" w:cs="Arial"/>
                <w:color w:val="000000"/>
                <w:sz w:val="18"/>
                <w:szCs w:val="18"/>
              </w:rPr>
            </w:pPr>
            <w:r w:rsidRPr="006C15DA">
              <w:rPr>
                <w:rFonts w:ascii="Arial" w:hAnsi="Arial" w:cs="Arial"/>
                <w:color w:val="000000"/>
                <w:sz w:val="18"/>
                <w:szCs w:val="18"/>
              </w:rPr>
              <w:t xml:space="preserve">država proizvodnje </w:t>
            </w:r>
          </w:p>
          <w:p w14:paraId="57B2A370" w14:textId="77777777" w:rsidR="006C15DA" w:rsidRPr="006C15DA" w:rsidRDefault="006C15DA" w:rsidP="007E7684">
            <w:pPr>
              <w:spacing w:before="120" w:after="120"/>
              <w:jc w:val="both"/>
              <w:rPr>
                <w:rFonts w:ascii="Arial" w:hAnsi="Arial" w:cs="Arial"/>
                <w:color w:val="000000"/>
                <w:sz w:val="18"/>
                <w:szCs w:val="18"/>
              </w:rPr>
            </w:pPr>
            <w:r w:rsidRPr="006C15DA">
              <w:rPr>
                <w:rFonts w:ascii="Arial" w:hAnsi="Arial" w:cs="Arial"/>
                <w:color w:val="000000"/>
                <w:sz w:val="18"/>
                <w:szCs w:val="18"/>
              </w:rPr>
              <w:t>Če iz nalepke jasno ne izhaja, kdaj je bila naprava proizvedena, mora proizvajalec podati pisno izjavo z navedbo serijske številke naprave in datumom proizvodnje.</w:t>
            </w:r>
          </w:p>
          <w:p w14:paraId="1B9B0559" w14:textId="7B34E85C" w:rsidR="006C15DA" w:rsidRDefault="006C15DA" w:rsidP="007E7684">
            <w:pPr>
              <w:spacing w:before="120" w:after="120"/>
              <w:jc w:val="both"/>
              <w:rPr>
                <w:rFonts w:ascii="Arial" w:hAnsi="Arial" w:cs="Arial"/>
                <w:color w:val="000000"/>
                <w:sz w:val="18"/>
                <w:szCs w:val="18"/>
              </w:rPr>
            </w:pPr>
            <w:r w:rsidRPr="006C15DA">
              <w:rPr>
                <w:rFonts w:ascii="Arial" w:hAnsi="Arial" w:cs="Arial"/>
                <w:color w:val="000000"/>
                <w:sz w:val="18"/>
                <w:szCs w:val="18"/>
              </w:rPr>
              <w:t>Datum proizvodnje ponujene opreme v najem ob dobavi ne sme biti starejši od 12 mesecev, ob poteku najema pa ne več kot 6 let.</w:t>
            </w:r>
          </w:p>
          <w:p w14:paraId="1FD89982" w14:textId="66CCB83F" w:rsidR="007E7684" w:rsidRPr="007E7684" w:rsidRDefault="007E7684" w:rsidP="007E7684">
            <w:pPr>
              <w:spacing w:before="120" w:after="120"/>
              <w:jc w:val="both"/>
              <w:rPr>
                <w:rFonts w:ascii="Arial" w:hAnsi="Arial" w:cs="Arial"/>
                <w:color w:val="000000"/>
                <w:sz w:val="18"/>
                <w:szCs w:val="18"/>
              </w:rPr>
            </w:pPr>
            <w:r w:rsidRPr="007E7684">
              <w:rPr>
                <w:rFonts w:ascii="Arial" w:hAnsi="Arial" w:cs="Arial"/>
                <w:color w:val="000000"/>
                <w:sz w:val="18"/>
                <w:szCs w:val="18"/>
              </w:rPr>
              <w:t>V primeru, da dobavitelj ne izpolnjuje pogodbenih obveznosti na način, predviden s to pogodbo, lahko naročnik od pogodbe odstopi in/ali unovči zavarovanje za dobro izvedbo pogodbenih obveznosti.</w:t>
            </w:r>
          </w:p>
          <w:p w14:paraId="4171B870" w14:textId="22702F91" w:rsidR="00BE7E6E" w:rsidRPr="007E7684" w:rsidRDefault="007E7684" w:rsidP="007E7684">
            <w:pPr>
              <w:spacing w:before="120" w:after="120"/>
              <w:jc w:val="both"/>
              <w:rPr>
                <w:rFonts w:ascii="Arial" w:hAnsi="Arial" w:cs="Arial"/>
                <w:color w:val="000000"/>
                <w:sz w:val="18"/>
                <w:szCs w:val="18"/>
              </w:rPr>
            </w:pPr>
            <w:r>
              <w:rPr>
                <w:rFonts w:ascii="Arial" w:hAnsi="Arial" w:cs="Arial"/>
                <w:color w:val="000000"/>
                <w:sz w:val="18"/>
                <w:szCs w:val="18"/>
              </w:rPr>
              <w:t>Dobavitelj</w:t>
            </w:r>
            <w:r w:rsidRPr="007E7684">
              <w:rPr>
                <w:rFonts w:ascii="Arial" w:hAnsi="Arial" w:cs="Arial"/>
                <w:color w:val="000000"/>
                <w:sz w:val="18"/>
                <w:szCs w:val="18"/>
              </w:rPr>
              <w:t xml:space="preserve"> je dolžan vzdrževati predmet naročila v skladu z navodili proizvajalca.</w:t>
            </w:r>
          </w:p>
        </w:tc>
      </w:tr>
    </w:tbl>
    <w:p w14:paraId="331CE8C2" w14:textId="77777777" w:rsidR="007E7684" w:rsidRDefault="007E7684">
      <w:pPr>
        <w:spacing w:after="0" w:line="240" w:lineRule="auto"/>
        <w:jc w:val="center"/>
        <w:rPr>
          <w:rFonts w:ascii="Arial" w:hAnsi="Arial" w:cs="Arial"/>
          <w:b/>
          <w:bCs/>
          <w:color w:val="000000"/>
          <w:sz w:val="18"/>
          <w:szCs w:val="18"/>
        </w:rPr>
      </w:pPr>
    </w:p>
    <w:p w14:paraId="76DC43B3" w14:textId="7AD406FC" w:rsidR="00BE7E6E" w:rsidRDefault="00C242F6">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14:paraId="4D9D7E52" w14:textId="77777777">
        <w:tc>
          <w:tcPr>
            <w:tcW w:w="0" w:type="auto"/>
            <w:tcMar>
              <w:top w:w="0" w:type="auto"/>
              <w:bottom w:w="0" w:type="auto"/>
            </w:tcMar>
          </w:tcPr>
          <w:p w14:paraId="7B1E1F23" w14:textId="5C00A643" w:rsidR="00BE7E6E" w:rsidRDefault="00C242F6">
            <w:pPr>
              <w:spacing w:before="225" w:after="225"/>
              <w:jc w:val="both"/>
            </w:pPr>
            <w:r>
              <w:rPr>
                <w:rFonts w:ascii="Arial" w:hAnsi="Arial" w:cs="Arial"/>
                <w:color w:val="000000"/>
                <w:sz w:val="18"/>
                <w:szCs w:val="18"/>
              </w:rPr>
              <w:t xml:space="preserve">V primeru nastopa okoliščin, ki jih ob sklenitvi pogodbe ni bilo možno predvideti in lahko vplivajo na dinamiko izvajanja pogodbenih </w:t>
            </w:r>
            <w:r w:rsidR="007E7684">
              <w:rPr>
                <w:rFonts w:ascii="Arial" w:hAnsi="Arial" w:cs="Arial"/>
                <w:color w:val="000000"/>
                <w:sz w:val="18"/>
                <w:szCs w:val="18"/>
              </w:rPr>
              <w:t>obveznosti</w:t>
            </w:r>
            <w:r>
              <w:rPr>
                <w:rFonts w:ascii="Arial" w:hAnsi="Arial" w:cs="Arial"/>
                <w:color w:val="000000"/>
                <w:sz w:val="18"/>
                <w:szCs w:val="18"/>
              </w:rPr>
              <w:t xml:space="preserve">, je </w:t>
            </w:r>
            <w:r w:rsidR="007E7684">
              <w:rPr>
                <w:rFonts w:ascii="Arial" w:hAnsi="Arial" w:cs="Arial"/>
                <w:color w:val="000000"/>
                <w:sz w:val="18"/>
                <w:szCs w:val="18"/>
              </w:rPr>
              <w:t>dobavitelj</w:t>
            </w:r>
            <w:r>
              <w:rPr>
                <w:rFonts w:ascii="Arial" w:hAnsi="Arial" w:cs="Arial"/>
                <w:color w:val="000000"/>
                <w:sz w:val="18"/>
                <w:szCs w:val="18"/>
              </w:rPr>
              <w:t xml:space="preserve"> o tem dolžan nemudoma pisno obvestiti naročnika. V primeru, da so takšne okoliščine izredne in utemeljene, lahko naročnik in </w:t>
            </w:r>
            <w:r w:rsidR="007E7684">
              <w:rPr>
                <w:rFonts w:ascii="Arial" w:hAnsi="Arial" w:cs="Arial"/>
                <w:color w:val="000000"/>
                <w:sz w:val="18"/>
                <w:szCs w:val="18"/>
              </w:rPr>
              <w:t>dobavitelj</w:t>
            </w:r>
            <w:r>
              <w:rPr>
                <w:rFonts w:ascii="Arial" w:hAnsi="Arial" w:cs="Arial"/>
                <w:color w:val="000000"/>
                <w:sz w:val="18"/>
                <w:szCs w:val="18"/>
              </w:rPr>
              <w:t xml:space="preserve"> sporazumno s pisnim </w:t>
            </w:r>
            <w:r w:rsidR="007E7684">
              <w:rPr>
                <w:rFonts w:ascii="Arial" w:hAnsi="Arial" w:cs="Arial"/>
                <w:color w:val="000000"/>
                <w:sz w:val="18"/>
                <w:szCs w:val="18"/>
              </w:rPr>
              <w:t xml:space="preserve">dodatkom </w:t>
            </w:r>
            <w:r>
              <w:rPr>
                <w:rFonts w:ascii="Arial" w:hAnsi="Arial" w:cs="Arial"/>
                <w:color w:val="000000"/>
                <w:sz w:val="18"/>
                <w:szCs w:val="18"/>
              </w:rPr>
              <w:t xml:space="preserve">podaljšata rok za </w:t>
            </w:r>
            <w:r w:rsidR="007E7684">
              <w:rPr>
                <w:rFonts w:ascii="Arial" w:hAnsi="Arial" w:cs="Arial"/>
                <w:color w:val="000000"/>
                <w:sz w:val="18"/>
                <w:szCs w:val="18"/>
              </w:rPr>
              <w:t>dobavo in namestitev opreme</w:t>
            </w:r>
            <w:r>
              <w:rPr>
                <w:rFonts w:ascii="Arial" w:hAnsi="Arial" w:cs="Arial"/>
                <w:color w:val="000000"/>
                <w:sz w:val="18"/>
                <w:szCs w:val="18"/>
              </w:rPr>
              <w:t>.</w:t>
            </w:r>
          </w:p>
        </w:tc>
      </w:tr>
    </w:tbl>
    <w:p w14:paraId="2E03EC54" w14:textId="77777777" w:rsidR="00BE7E6E" w:rsidRDefault="00C242F6">
      <w:pPr>
        <w:spacing w:before="225" w:after="225" w:line="240" w:lineRule="auto"/>
        <w:jc w:val="both"/>
      </w:pPr>
      <w:r>
        <w:rPr>
          <w:rFonts w:ascii="Arial" w:hAnsi="Arial" w:cs="Arial"/>
          <w:b/>
          <w:bCs/>
          <w:color w:val="000000"/>
          <w:sz w:val="18"/>
          <w:szCs w:val="18"/>
        </w:rPr>
        <w:t>V. PODIZVAJALCI</w:t>
      </w:r>
    </w:p>
    <w:p w14:paraId="678E1281" w14:textId="77777777" w:rsidR="00BE7E6E" w:rsidRDefault="00C242F6" w:rsidP="007E768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14:paraId="54A690B9" w14:textId="77777777">
        <w:tc>
          <w:tcPr>
            <w:tcW w:w="0" w:type="auto"/>
            <w:tcMar>
              <w:top w:w="0" w:type="auto"/>
              <w:bottom w:w="0" w:type="auto"/>
            </w:tcMar>
          </w:tcPr>
          <w:p w14:paraId="5068BD59" w14:textId="4BFDE0C6" w:rsidR="00BE7E6E" w:rsidRDefault="00C242F6">
            <w:pPr>
              <w:spacing w:before="225" w:after="225"/>
              <w:jc w:val="both"/>
            </w:pPr>
            <w:r>
              <w:rPr>
                <w:rFonts w:ascii="Arial" w:hAnsi="Arial" w:cs="Arial"/>
                <w:color w:val="000000"/>
                <w:sz w:val="18"/>
                <w:szCs w:val="18"/>
              </w:rPr>
              <w:t xml:space="preserve">Dobavitelj bo </w:t>
            </w:r>
            <w:r w:rsidR="007E7684">
              <w:rPr>
                <w:rFonts w:ascii="Arial" w:hAnsi="Arial" w:cs="Arial"/>
                <w:color w:val="000000"/>
                <w:sz w:val="18"/>
                <w:szCs w:val="18"/>
              </w:rPr>
              <w:t xml:space="preserve">dobavo oziroma storitev najema oziroma vzdrževanja </w:t>
            </w:r>
            <w:r>
              <w:rPr>
                <w:rFonts w:ascii="Arial" w:hAnsi="Arial" w:cs="Arial"/>
                <w:color w:val="000000"/>
                <w:sz w:val="18"/>
                <w:szCs w:val="18"/>
              </w:rPr>
              <w:t>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14:paraId="315CE3B0" w14:textId="77777777" w:rsidTr="007E7684">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34DB0B" w14:textId="77777777" w:rsidR="00BE7E6E" w:rsidRDefault="00C242F6">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FC41B6C" w14:textId="77777777" w:rsidR="00BE7E6E" w:rsidRDefault="00BE7E6E"/>
              </w:tc>
            </w:tr>
            <w:tr w:rsidR="00BE7E6E" w14:paraId="1F52C17B" w14:textId="77777777" w:rsidTr="007E7684">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97AE87" w14:textId="77777777" w:rsidR="00BE7E6E" w:rsidRDefault="00C242F6">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0F57D7" w14:textId="77777777" w:rsidR="00BE7E6E" w:rsidRDefault="00C242F6">
                  <w:pPr>
                    <w:spacing w:before="135" w:after="135"/>
                    <w:jc w:val="both"/>
                    <w:textAlignment w:val="center"/>
                  </w:pPr>
                  <w:r>
                    <w:rPr>
                      <w:rFonts w:ascii="Arial" w:hAnsi="Arial" w:cs="Arial"/>
                      <w:color w:val="000000"/>
                      <w:position w:val="-2"/>
                      <w:sz w:val="18"/>
                      <w:szCs w:val="18"/>
                    </w:rPr>
                    <w:t>Opis del, ki jih bo izvedel podizvajalec:</w:t>
                  </w:r>
                </w:p>
                <w:p w14:paraId="50A9DB66" w14:textId="77777777" w:rsidR="00BE7E6E" w:rsidRDefault="00C242F6">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1BD48D1" w14:textId="77777777" w:rsidR="00BE7E6E" w:rsidRDefault="00C242F6">
            <w:pPr>
              <w:spacing w:before="225" w:after="225"/>
              <w:jc w:val="both"/>
            </w:pPr>
            <w:r>
              <w:rPr>
                <w:rFonts w:ascii="Arial" w:hAnsi="Arial" w:cs="Arial"/>
                <w:i/>
                <w:iCs/>
                <w:color w:val="000000"/>
                <w:sz w:val="18"/>
                <w:szCs w:val="18"/>
              </w:rPr>
              <w:t>Opomba:</w:t>
            </w:r>
          </w:p>
          <w:p w14:paraId="559F204A" w14:textId="77777777" w:rsidR="00BE7E6E" w:rsidRDefault="00C242F6">
            <w:pPr>
              <w:spacing w:before="225" w:after="225"/>
              <w:jc w:val="both"/>
            </w:pPr>
            <w:r>
              <w:rPr>
                <w:rFonts w:ascii="Arial" w:hAnsi="Arial" w:cs="Arial"/>
                <w:i/>
                <w:iCs/>
                <w:color w:val="000000"/>
                <w:sz w:val="18"/>
                <w:szCs w:val="18"/>
              </w:rPr>
              <w:t>V KOLIKOR PONUDNIK NE NASTOPA S PODIZVAJALCI SE RAZDELEK IZBRIŠE</w:t>
            </w:r>
          </w:p>
        </w:tc>
      </w:tr>
    </w:tbl>
    <w:p w14:paraId="434A599D" w14:textId="77777777" w:rsidR="007E7684" w:rsidRDefault="007E7684">
      <w:pPr>
        <w:spacing w:after="0" w:line="240" w:lineRule="auto"/>
        <w:jc w:val="center"/>
        <w:rPr>
          <w:rFonts w:ascii="Arial" w:hAnsi="Arial" w:cs="Arial"/>
          <w:b/>
          <w:bCs/>
          <w:color w:val="000000"/>
          <w:sz w:val="18"/>
          <w:szCs w:val="18"/>
        </w:rPr>
      </w:pPr>
    </w:p>
    <w:p w14:paraId="150AF1E3" w14:textId="771A3403" w:rsidR="00BE7E6E" w:rsidRDefault="00C242F6">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14:paraId="7DEF63C4" w14:textId="77777777">
        <w:tc>
          <w:tcPr>
            <w:tcW w:w="0" w:type="auto"/>
            <w:tcMar>
              <w:top w:w="0" w:type="auto"/>
              <w:bottom w:w="0" w:type="auto"/>
            </w:tcMar>
          </w:tcPr>
          <w:p w14:paraId="5FEE3B6C" w14:textId="77777777" w:rsidR="00BE7E6E" w:rsidRDefault="00C242F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16A93A5" w14:textId="77777777" w:rsidR="00BE7E6E" w:rsidRDefault="00C242F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14:paraId="49A59E77" w14:textId="77777777">
              <w:tc>
                <w:tcPr>
                  <w:tcW w:w="0" w:type="auto"/>
                  <w:tcMar>
                    <w:top w:w="0" w:type="auto"/>
                    <w:bottom w:w="0" w:type="auto"/>
                  </w:tcMar>
                </w:tcPr>
                <w:p w14:paraId="00AF12FD" w14:textId="77777777" w:rsidR="00BE7E6E" w:rsidRDefault="00C242F6" w:rsidP="00D2689D">
                  <w:pPr>
                    <w:numPr>
                      <w:ilvl w:val="0"/>
                      <w:numId w:val="2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778128E" w14:textId="77777777" w:rsidR="00BE7E6E" w:rsidRDefault="00C242F6" w:rsidP="00D2689D">
                  <w:pPr>
                    <w:numPr>
                      <w:ilvl w:val="0"/>
                      <w:numId w:val="2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46CB697" w14:textId="77777777" w:rsidR="00BE7E6E" w:rsidRDefault="00C242F6" w:rsidP="00D2689D">
                  <w:pPr>
                    <w:numPr>
                      <w:ilvl w:val="0"/>
                      <w:numId w:val="2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C90B436" w14:textId="77777777" w:rsidR="00BE7E6E" w:rsidRDefault="00C242F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65E66D7" w14:textId="77777777" w:rsidR="00BE7E6E" w:rsidRDefault="00C242F6">
            <w:pPr>
              <w:spacing w:before="225" w:after="225"/>
              <w:jc w:val="both"/>
            </w:pPr>
            <w:r>
              <w:rPr>
                <w:rFonts w:ascii="Arial" w:hAnsi="Arial" w:cs="Arial"/>
                <w:color w:val="000000"/>
                <w:sz w:val="18"/>
                <w:szCs w:val="18"/>
              </w:rPr>
              <w:t>Plačila podizvajalcem se izvedejo v rokih in na enak način kot velja za plačila izvajalcu.</w:t>
            </w:r>
          </w:p>
          <w:p w14:paraId="7E9C1D3E" w14:textId="77777777" w:rsidR="00BE7E6E" w:rsidRDefault="00C242F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61ADD3E" w14:textId="77777777" w:rsidR="00BE7E6E" w:rsidRDefault="00C242F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FA667F9" w14:textId="77777777" w:rsidR="00BE7E6E" w:rsidRDefault="00C242F6">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EB68B69" w14:textId="77777777" w:rsidR="00BE7E6E" w:rsidRDefault="00C242F6">
      <w:pPr>
        <w:spacing w:before="225" w:after="225" w:line="240" w:lineRule="auto"/>
        <w:jc w:val="both"/>
      </w:pPr>
      <w:r>
        <w:rPr>
          <w:rFonts w:ascii="Arial" w:hAnsi="Arial" w:cs="Arial"/>
          <w:b/>
          <w:bCs/>
          <w:color w:val="000000"/>
          <w:sz w:val="18"/>
          <w:szCs w:val="18"/>
        </w:rPr>
        <w:t>VI. OBVEZNOSTI DOBAVITELJA</w:t>
      </w:r>
    </w:p>
    <w:p w14:paraId="7C0F0DF0" w14:textId="0027081E" w:rsidR="00BE7E6E" w:rsidRDefault="00C242F6">
      <w:pPr>
        <w:spacing w:after="0" w:line="240" w:lineRule="auto"/>
        <w:jc w:val="center"/>
      </w:pPr>
      <w:r>
        <w:rPr>
          <w:rFonts w:ascii="Arial" w:hAnsi="Arial" w:cs="Arial"/>
          <w:b/>
          <w:bCs/>
          <w:color w:val="000000"/>
          <w:sz w:val="18"/>
          <w:szCs w:val="18"/>
        </w:rPr>
        <w:t>1</w:t>
      </w:r>
      <w:r w:rsidR="007E7684">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3F0D2FF1" w14:textId="77777777">
        <w:tc>
          <w:tcPr>
            <w:tcW w:w="0" w:type="auto"/>
            <w:tcMar>
              <w:top w:w="0" w:type="auto"/>
              <w:bottom w:w="0" w:type="auto"/>
            </w:tcMar>
          </w:tcPr>
          <w:p w14:paraId="6896A560" w14:textId="77777777" w:rsidR="00BE7E6E" w:rsidRDefault="00C242F6">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BE7E6E" w14:paraId="6DC435C0" w14:textId="77777777">
              <w:tc>
                <w:tcPr>
                  <w:tcW w:w="0" w:type="auto"/>
                  <w:tcMar>
                    <w:top w:w="0" w:type="auto"/>
                    <w:bottom w:w="0" w:type="auto"/>
                  </w:tcMar>
                </w:tcPr>
                <w:p w14:paraId="76533102" w14:textId="0360265A" w:rsidR="00BE7E6E" w:rsidRDefault="00C242F6" w:rsidP="00D2689D">
                  <w:pPr>
                    <w:numPr>
                      <w:ilvl w:val="0"/>
                      <w:numId w:val="22"/>
                    </w:numPr>
                    <w:jc w:val="both"/>
                    <w:rPr>
                      <w:rFonts w:ascii="Arial" w:hAnsi="Arial" w:cs="Arial"/>
                      <w:color w:val="000000"/>
                      <w:sz w:val="18"/>
                      <w:szCs w:val="18"/>
                    </w:rPr>
                  </w:pPr>
                  <w:r>
                    <w:rPr>
                      <w:rFonts w:ascii="Arial" w:hAnsi="Arial" w:cs="Arial"/>
                      <w:color w:val="000000"/>
                      <w:sz w:val="18"/>
                      <w:szCs w:val="18"/>
                    </w:rPr>
                    <w:t xml:space="preserve">vse dobave </w:t>
                  </w:r>
                  <w:r w:rsidR="007E7684">
                    <w:rPr>
                      <w:rFonts w:ascii="Arial" w:hAnsi="Arial" w:cs="Arial"/>
                      <w:color w:val="000000"/>
                      <w:sz w:val="18"/>
                      <w:szCs w:val="18"/>
                    </w:rPr>
                    <w:t xml:space="preserve">in storitve </w:t>
                  </w:r>
                  <w:r>
                    <w:rPr>
                      <w:rFonts w:ascii="Arial" w:hAnsi="Arial" w:cs="Arial"/>
                      <w:color w:val="000000"/>
                      <w:sz w:val="18"/>
                      <w:szCs w:val="18"/>
                    </w:rPr>
                    <w:t>po tej pogodbi opravil vestno in po pravilih stroke ob upoštevanju določil pogodbe in sestavnih delov te pogodbe, veljavnih predpisov, pri čemer mora skrbeti, da bo</w:t>
                  </w:r>
                  <w:r w:rsidR="007E7684">
                    <w:rPr>
                      <w:rFonts w:ascii="Arial" w:hAnsi="Arial" w:cs="Arial"/>
                      <w:color w:val="000000"/>
                      <w:sz w:val="18"/>
                      <w:szCs w:val="18"/>
                    </w:rPr>
                    <w:t>do</w:t>
                  </w:r>
                  <w:r>
                    <w:rPr>
                      <w:rFonts w:ascii="Arial" w:hAnsi="Arial" w:cs="Arial"/>
                      <w:color w:val="000000"/>
                      <w:sz w:val="18"/>
                      <w:szCs w:val="18"/>
                    </w:rPr>
                    <w:t xml:space="preserve"> </w:t>
                  </w:r>
                  <w:r w:rsidR="007E7684">
                    <w:rPr>
                      <w:rFonts w:ascii="Arial" w:hAnsi="Arial" w:cs="Arial"/>
                      <w:color w:val="000000"/>
                      <w:sz w:val="18"/>
                      <w:szCs w:val="18"/>
                    </w:rPr>
                    <w:t>storitve in dobava</w:t>
                  </w:r>
                  <w:r>
                    <w:rPr>
                      <w:rFonts w:ascii="Arial" w:hAnsi="Arial" w:cs="Arial"/>
                      <w:color w:val="000000"/>
                      <w:sz w:val="18"/>
                      <w:szCs w:val="18"/>
                    </w:rPr>
                    <w:t xml:space="preserve"> opravljena ekonomično v okviru določil te pogodbe in morebitnih dodatnih dogovorov med pogodbenima strankama;</w:t>
                  </w:r>
                </w:p>
                <w:p w14:paraId="708C1176" w14:textId="11B69F84" w:rsidR="00BE7E6E" w:rsidRDefault="00C242F6" w:rsidP="00D2689D">
                  <w:pPr>
                    <w:numPr>
                      <w:ilvl w:val="0"/>
                      <w:numId w:val="22"/>
                    </w:numPr>
                    <w:jc w:val="both"/>
                    <w:rPr>
                      <w:rFonts w:ascii="Arial" w:hAnsi="Arial" w:cs="Arial"/>
                      <w:color w:val="000000"/>
                      <w:sz w:val="18"/>
                      <w:szCs w:val="18"/>
                    </w:rPr>
                  </w:pPr>
                  <w:r>
                    <w:rPr>
                      <w:rFonts w:ascii="Arial" w:hAnsi="Arial" w:cs="Arial"/>
                      <w:color w:val="000000"/>
                      <w:sz w:val="18"/>
                      <w:szCs w:val="18"/>
                    </w:rPr>
                    <w:t>dobavo</w:t>
                  </w:r>
                  <w:r w:rsidR="007E7684">
                    <w:rPr>
                      <w:rFonts w:ascii="Arial" w:hAnsi="Arial" w:cs="Arial"/>
                      <w:color w:val="000000"/>
                      <w:sz w:val="18"/>
                      <w:szCs w:val="18"/>
                    </w:rPr>
                    <w:t xml:space="preserve"> in storitve izvajal </w:t>
                  </w:r>
                  <w:r>
                    <w:rPr>
                      <w:rFonts w:ascii="Arial" w:hAnsi="Arial" w:cs="Arial"/>
                      <w:color w:val="000000"/>
                      <w:sz w:val="18"/>
                      <w:szCs w:val="18"/>
                    </w:rPr>
                    <w:t>v pogodbeno določenih rokih;</w:t>
                  </w:r>
                </w:p>
                <w:p w14:paraId="4886BFE5" w14:textId="5367E61B" w:rsidR="00BE7E6E" w:rsidRDefault="00C242F6" w:rsidP="00D2689D">
                  <w:pPr>
                    <w:numPr>
                      <w:ilvl w:val="0"/>
                      <w:numId w:val="2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r w:rsidR="007E7684">
                    <w:rPr>
                      <w:rFonts w:ascii="Arial" w:hAnsi="Arial" w:cs="Arial"/>
                      <w:color w:val="000000"/>
                      <w:sz w:val="18"/>
                      <w:szCs w:val="18"/>
                    </w:rPr>
                    <w:t xml:space="preserve"> oziroma izvajanju storitev</w:t>
                  </w:r>
                  <w:r>
                    <w:rPr>
                      <w:rFonts w:ascii="Arial" w:hAnsi="Arial" w:cs="Arial"/>
                      <w:color w:val="000000"/>
                      <w:sz w:val="18"/>
                      <w:szCs w:val="18"/>
                    </w:rPr>
                    <w:t>;</w:t>
                  </w:r>
                </w:p>
                <w:p w14:paraId="747CA0E9" w14:textId="787164EA" w:rsidR="00BE7E6E" w:rsidRDefault="00C242F6" w:rsidP="00D2689D">
                  <w:pPr>
                    <w:numPr>
                      <w:ilvl w:val="0"/>
                      <w:numId w:val="22"/>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r w:rsidR="007E7684">
                    <w:rPr>
                      <w:rFonts w:ascii="Arial" w:hAnsi="Arial" w:cs="Arial"/>
                      <w:color w:val="000000"/>
                      <w:sz w:val="18"/>
                      <w:szCs w:val="18"/>
                    </w:rPr>
                    <w:t xml:space="preserve"> oziroma izvajanju storitev</w:t>
                  </w:r>
                  <w:r>
                    <w:rPr>
                      <w:rFonts w:ascii="Arial" w:hAnsi="Arial" w:cs="Arial"/>
                      <w:color w:val="000000"/>
                      <w:sz w:val="18"/>
                      <w:szCs w:val="18"/>
                    </w:rPr>
                    <w:t>;</w:t>
                  </w:r>
                </w:p>
                <w:p w14:paraId="6C35F9FC" w14:textId="77777777" w:rsidR="00BE7E6E" w:rsidRDefault="00C242F6" w:rsidP="00D2689D">
                  <w:pPr>
                    <w:numPr>
                      <w:ilvl w:val="0"/>
                      <w:numId w:val="22"/>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B4EF4AC" w14:textId="77777777" w:rsidR="00BE7E6E" w:rsidRDefault="00BE7E6E"/>
        </w:tc>
      </w:tr>
    </w:tbl>
    <w:p w14:paraId="6D321A0F" w14:textId="77777777" w:rsidR="007E7684" w:rsidRDefault="007E7684" w:rsidP="007E7684">
      <w:p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 xml:space="preserve">Prav tako </w:t>
      </w:r>
      <w:r>
        <w:rPr>
          <w:rFonts w:ascii="Arial" w:hAnsi="Arial" w:cs="Arial"/>
          <w:color w:val="000000"/>
          <w:sz w:val="18"/>
          <w:szCs w:val="18"/>
        </w:rPr>
        <w:t xml:space="preserve">se dobavitelj zavezuje, da </w:t>
      </w:r>
      <w:r w:rsidRPr="007E7684">
        <w:rPr>
          <w:rFonts w:ascii="Arial" w:hAnsi="Arial" w:cs="Arial"/>
          <w:color w:val="000000"/>
          <w:sz w:val="18"/>
          <w:szCs w:val="18"/>
        </w:rPr>
        <w:t>bo naročniku po vsakem preventivnem in kurativnem posegu na opremi podal poročilo v obliki delovnega naloga z natančnim opisom izvedenih storitev in o eventualni zamenjavi delov, in sicer:</w:t>
      </w:r>
    </w:p>
    <w:p w14:paraId="061C9B13" w14:textId="77777777" w:rsid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število opravljenih ur (redne, izredne)</w:t>
      </w:r>
    </w:p>
    <w:p w14:paraId="68712CE9" w14:textId="77777777" w:rsid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čas prihoda in čas odhoda serviserja oz. vzdrževalca</w:t>
      </w:r>
    </w:p>
    <w:p w14:paraId="4DBE7007" w14:textId="77777777" w:rsid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inventarna številka  in naziv opreme oz. aparata</w:t>
      </w:r>
    </w:p>
    <w:p w14:paraId="39A809D2" w14:textId="77777777" w:rsid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 xml:space="preserve">lokacija aparata  </w:t>
      </w:r>
    </w:p>
    <w:p w14:paraId="224C4A39" w14:textId="77777777" w:rsid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količina, vrsta in naziv novega vgrajenega materiala oz. rezervnih delov</w:t>
      </w:r>
    </w:p>
    <w:p w14:paraId="1D928658" w14:textId="77777777" w:rsid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količina, vrsta, naziv obnovljenega vgrajenega materiala oz. rezervnih delov</w:t>
      </w:r>
    </w:p>
    <w:p w14:paraId="7D23C32F" w14:textId="77777777" w:rsid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dolžino garancijskega obdobja za vgrajene rezervne dele</w:t>
      </w:r>
    </w:p>
    <w:p w14:paraId="41EC1BDD" w14:textId="77777777" w:rsid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 xml:space="preserve">da je aparat brezhiben in varen za uporabo (če ni, je potrebno opisati vzrok in kdaj  bo napaka odpravljena) </w:t>
      </w:r>
    </w:p>
    <w:p w14:paraId="700CDE6C" w14:textId="77777777" w:rsid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čas nedelovanja aparata</w:t>
      </w:r>
    </w:p>
    <w:p w14:paraId="4D386676" w14:textId="77777777" w:rsid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vrednost zamenjanih rezervnih delov in</w:t>
      </w:r>
    </w:p>
    <w:p w14:paraId="25FF02D1" w14:textId="58AF03FA" w:rsidR="007E7684" w:rsidRPr="007E7684" w:rsidRDefault="007E7684" w:rsidP="00D2689D">
      <w:pPr>
        <w:pStyle w:val="Odstavekseznama"/>
        <w:numPr>
          <w:ilvl w:val="0"/>
          <w:numId w:val="39"/>
        </w:num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vrednost inženirske ure</w:t>
      </w:r>
    </w:p>
    <w:p w14:paraId="431BC6E5" w14:textId="4C130680" w:rsidR="007E7684" w:rsidRPr="007E7684" w:rsidRDefault="007E7684" w:rsidP="007E7684">
      <w:pPr>
        <w:spacing w:before="225" w:after="225" w:line="240" w:lineRule="auto"/>
        <w:jc w:val="both"/>
        <w:rPr>
          <w:rFonts w:ascii="Arial" w:hAnsi="Arial" w:cs="Arial"/>
          <w:color w:val="000000"/>
          <w:sz w:val="18"/>
          <w:szCs w:val="18"/>
        </w:rPr>
      </w:pPr>
      <w:r>
        <w:rPr>
          <w:rFonts w:ascii="Arial" w:hAnsi="Arial" w:cs="Arial"/>
          <w:color w:val="000000"/>
          <w:sz w:val="18"/>
          <w:szCs w:val="18"/>
        </w:rPr>
        <w:t>V</w:t>
      </w:r>
      <w:r w:rsidRPr="007E7684">
        <w:rPr>
          <w:rFonts w:ascii="Arial" w:hAnsi="Arial" w:cs="Arial"/>
          <w:color w:val="000000"/>
          <w:sz w:val="18"/>
          <w:szCs w:val="18"/>
        </w:rPr>
        <w:t>sak delovni nalog mora biti podpisan s strani pooblaščene osebe, delovni nalog se v primeru dela več dni izstavi oziroma napiše za vsak dan posega z natančnim opisom in kot je to definirano v predhodnih točkah tega člena te pogodbe</w:t>
      </w:r>
      <w:r>
        <w:rPr>
          <w:rFonts w:ascii="Arial" w:hAnsi="Arial" w:cs="Arial"/>
          <w:color w:val="000000"/>
          <w:sz w:val="18"/>
          <w:szCs w:val="18"/>
        </w:rPr>
        <w:t>.</w:t>
      </w:r>
    </w:p>
    <w:p w14:paraId="1BAA1729" w14:textId="42654280" w:rsidR="007E7684" w:rsidRPr="007E7684" w:rsidRDefault="007E7684" w:rsidP="007E7684">
      <w:pPr>
        <w:spacing w:before="225" w:after="225" w:line="240" w:lineRule="auto"/>
        <w:jc w:val="both"/>
        <w:rPr>
          <w:rFonts w:ascii="Arial" w:hAnsi="Arial" w:cs="Arial"/>
          <w:color w:val="000000"/>
          <w:sz w:val="18"/>
          <w:szCs w:val="18"/>
        </w:rPr>
      </w:pPr>
      <w:r>
        <w:rPr>
          <w:rFonts w:ascii="Arial" w:hAnsi="Arial" w:cs="Arial"/>
          <w:color w:val="000000"/>
          <w:sz w:val="18"/>
          <w:szCs w:val="18"/>
        </w:rPr>
        <w:t>P</w:t>
      </w:r>
      <w:r w:rsidRPr="007E7684">
        <w:rPr>
          <w:rFonts w:ascii="Arial" w:hAnsi="Arial" w:cs="Arial"/>
          <w:color w:val="000000"/>
          <w:sz w:val="18"/>
          <w:szCs w:val="18"/>
        </w:rPr>
        <w:t xml:space="preserve">ooblaščena oseba naročnika mora potrditi opravljeno </w:t>
      </w:r>
      <w:r>
        <w:rPr>
          <w:rFonts w:ascii="Arial" w:hAnsi="Arial" w:cs="Arial"/>
          <w:color w:val="000000"/>
          <w:sz w:val="18"/>
          <w:szCs w:val="18"/>
        </w:rPr>
        <w:t>storitev dobavitelja</w:t>
      </w:r>
      <w:r w:rsidRPr="007E7684">
        <w:rPr>
          <w:rFonts w:ascii="Arial" w:hAnsi="Arial" w:cs="Arial"/>
          <w:color w:val="000000"/>
          <w:sz w:val="18"/>
          <w:szCs w:val="18"/>
        </w:rPr>
        <w:t xml:space="preserve"> na njegov delovni nalog najkasneje v roku 24 ur po opravljenem posegu; vsak delovni nalog mora biti podpisan s strani pooblaščene osebe naročnika, ki se nanaša na uporabo opreme oziroma njegovega namestnika in pooblaščene osebe oz. skrbnika po tej pogodbi, ki se nanaša na strokovno tehnični del</w:t>
      </w:r>
      <w:r>
        <w:rPr>
          <w:rFonts w:ascii="Arial" w:hAnsi="Arial" w:cs="Arial"/>
          <w:color w:val="000000"/>
          <w:sz w:val="18"/>
          <w:szCs w:val="18"/>
        </w:rPr>
        <w:t>.</w:t>
      </w:r>
    </w:p>
    <w:p w14:paraId="67473CCF" w14:textId="68F8DCA7" w:rsidR="007E7684" w:rsidRPr="007E7684" w:rsidRDefault="007E7684" w:rsidP="007E7684">
      <w:pPr>
        <w:spacing w:before="225" w:after="225" w:line="240" w:lineRule="auto"/>
        <w:jc w:val="both"/>
        <w:rPr>
          <w:rFonts w:ascii="Arial" w:hAnsi="Arial" w:cs="Arial"/>
          <w:color w:val="000000"/>
          <w:sz w:val="18"/>
          <w:szCs w:val="18"/>
        </w:rPr>
      </w:pPr>
      <w:r>
        <w:rPr>
          <w:rFonts w:ascii="Arial" w:hAnsi="Arial" w:cs="Arial"/>
          <w:color w:val="000000"/>
          <w:sz w:val="18"/>
          <w:szCs w:val="18"/>
        </w:rPr>
        <w:t>V</w:t>
      </w:r>
      <w:r w:rsidRPr="007E7684">
        <w:rPr>
          <w:rFonts w:ascii="Arial" w:hAnsi="Arial" w:cs="Arial"/>
          <w:color w:val="000000"/>
          <w:sz w:val="18"/>
          <w:szCs w:val="18"/>
        </w:rPr>
        <w:t xml:space="preserve">sak delovni nalog mora </w:t>
      </w:r>
      <w:r>
        <w:rPr>
          <w:rFonts w:ascii="Arial" w:hAnsi="Arial" w:cs="Arial"/>
          <w:color w:val="000000"/>
          <w:sz w:val="18"/>
          <w:szCs w:val="18"/>
        </w:rPr>
        <w:t>dobavitelj</w:t>
      </w:r>
      <w:r w:rsidRPr="007E7684">
        <w:rPr>
          <w:rFonts w:ascii="Arial" w:hAnsi="Arial" w:cs="Arial"/>
          <w:color w:val="000000"/>
          <w:sz w:val="18"/>
          <w:szCs w:val="18"/>
        </w:rPr>
        <w:t xml:space="preserve"> poslati v roku 24 ur na e-mail pooblaščene osebe naročnika: ____________________ </w:t>
      </w:r>
    </w:p>
    <w:p w14:paraId="4FAE36EE" w14:textId="5872A679" w:rsidR="007E7684" w:rsidRPr="007E7684" w:rsidRDefault="007E7684" w:rsidP="007E7684">
      <w:pPr>
        <w:spacing w:before="225" w:after="120" w:line="240" w:lineRule="auto"/>
        <w:jc w:val="both"/>
        <w:rPr>
          <w:rFonts w:ascii="Arial" w:hAnsi="Arial" w:cs="Arial"/>
          <w:color w:val="000000"/>
          <w:sz w:val="18"/>
          <w:szCs w:val="18"/>
        </w:rPr>
      </w:pPr>
      <w:r>
        <w:rPr>
          <w:rFonts w:ascii="Arial" w:hAnsi="Arial" w:cs="Arial"/>
          <w:color w:val="000000"/>
          <w:sz w:val="18"/>
          <w:szCs w:val="18"/>
        </w:rPr>
        <w:t>Dobavitelj</w:t>
      </w:r>
      <w:r w:rsidRPr="007E7684">
        <w:rPr>
          <w:rFonts w:ascii="Arial" w:hAnsi="Arial" w:cs="Arial"/>
          <w:color w:val="000000"/>
          <w:sz w:val="18"/>
          <w:szCs w:val="18"/>
        </w:rPr>
        <w:t xml:space="preserve"> mora strokovnemu skrbniku pogodbe, vsak mesec predložiti mesečno poročilo o vseh opravljenih storitvah (preventivnem in kurativnem vzdrževanju) v Excel tabeli.</w:t>
      </w:r>
    </w:p>
    <w:p w14:paraId="004E81BE" w14:textId="77777777" w:rsidR="007E7684" w:rsidRDefault="007E7684" w:rsidP="007E7684">
      <w:pPr>
        <w:spacing w:before="120" w:after="120" w:line="240" w:lineRule="auto"/>
        <w:jc w:val="both"/>
        <w:rPr>
          <w:rFonts w:ascii="Arial" w:hAnsi="Arial" w:cs="Arial"/>
          <w:b/>
          <w:bCs/>
          <w:color w:val="000000"/>
          <w:sz w:val="18"/>
          <w:szCs w:val="18"/>
        </w:rPr>
      </w:pPr>
    </w:p>
    <w:p w14:paraId="37D3B37F" w14:textId="361FE2D9" w:rsidR="007E7684" w:rsidRDefault="007E7684" w:rsidP="007E7684">
      <w:pPr>
        <w:spacing w:before="120" w:after="225" w:line="240" w:lineRule="auto"/>
        <w:jc w:val="both"/>
      </w:pPr>
      <w:r>
        <w:rPr>
          <w:rFonts w:ascii="Arial" w:hAnsi="Arial" w:cs="Arial"/>
          <w:b/>
          <w:bCs/>
          <w:color w:val="000000"/>
          <w:sz w:val="18"/>
          <w:szCs w:val="18"/>
        </w:rPr>
        <w:t>VII. OBVEZNOSTI NAROČNIKA</w:t>
      </w:r>
    </w:p>
    <w:p w14:paraId="4F99DBF0" w14:textId="4197064E" w:rsidR="007E7684" w:rsidRDefault="007E7684" w:rsidP="007E7684">
      <w:pPr>
        <w:spacing w:after="0" w:line="240" w:lineRule="auto"/>
        <w:jc w:val="center"/>
      </w:pPr>
      <w:r>
        <w:rPr>
          <w:rFonts w:ascii="Arial" w:hAnsi="Arial" w:cs="Arial"/>
          <w:b/>
          <w:bCs/>
          <w:color w:val="000000"/>
          <w:sz w:val="18"/>
          <w:szCs w:val="18"/>
        </w:rPr>
        <w:t>13. člen</w:t>
      </w:r>
    </w:p>
    <w:p w14:paraId="1A0D5EE5" w14:textId="4BD15568" w:rsidR="007E7684" w:rsidRPr="007E7684" w:rsidRDefault="007E7684" w:rsidP="007E7684">
      <w:pPr>
        <w:spacing w:before="225" w:after="225" w:line="240" w:lineRule="auto"/>
        <w:jc w:val="both"/>
        <w:rPr>
          <w:rFonts w:ascii="Arial" w:hAnsi="Arial" w:cs="Arial"/>
          <w:color w:val="000000"/>
          <w:sz w:val="18"/>
          <w:szCs w:val="18"/>
        </w:rPr>
      </w:pPr>
      <w:r w:rsidRPr="007E7684">
        <w:rPr>
          <w:rFonts w:ascii="Arial" w:hAnsi="Arial" w:cs="Arial"/>
          <w:color w:val="000000"/>
          <w:sz w:val="18"/>
          <w:szCs w:val="18"/>
        </w:rPr>
        <w:t xml:space="preserve">Naročnik mora </w:t>
      </w:r>
      <w:r>
        <w:rPr>
          <w:rFonts w:ascii="Arial" w:hAnsi="Arial" w:cs="Arial"/>
          <w:color w:val="000000"/>
          <w:sz w:val="18"/>
          <w:szCs w:val="18"/>
        </w:rPr>
        <w:t>dobavitelju</w:t>
      </w:r>
      <w:r w:rsidRPr="007E7684">
        <w:rPr>
          <w:rFonts w:ascii="Arial" w:hAnsi="Arial" w:cs="Arial"/>
          <w:color w:val="000000"/>
          <w:sz w:val="18"/>
          <w:szCs w:val="18"/>
        </w:rPr>
        <w:t xml:space="preserve"> zagotoviti primeren dostop do opreme, ustrezen delovni prostor, kot tudi vse potrebno za izvedbo preventivnega in kurativnega vzdrževanja in vseh ostalih aktivnosti, ki se izvajajo po tej pogodbi.</w:t>
      </w:r>
    </w:p>
    <w:p w14:paraId="32CC94CD" w14:textId="38C8DAB9" w:rsidR="007E7684" w:rsidRPr="007E7684" w:rsidRDefault="007E7684" w:rsidP="007E7684">
      <w:pPr>
        <w:spacing w:before="225" w:after="120" w:line="240" w:lineRule="auto"/>
        <w:jc w:val="both"/>
        <w:rPr>
          <w:rFonts w:ascii="Arial" w:hAnsi="Arial" w:cs="Arial"/>
          <w:color w:val="000000"/>
          <w:sz w:val="18"/>
          <w:szCs w:val="18"/>
        </w:rPr>
      </w:pPr>
      <w:r w:rsidRPr="007E7684">
        <w:rPr>
          <w:rFonts w:ascii="Arial" w:hAnsi="Arial" w:cs="Arial"/>
          <w:color w:val="000000"/>
          <w:sz w:val="18"/>
          <w:szCs w:val="18"/>
        </w:rPr>
        <w:t xml:space="preserve">Naročnik bo </w:t>
      </w:r>
      <w:r>
        <w:rPr>
          <w:rFonts w:ascii="Arial" w:hAnsi="Arial" w:cs="Arial"/>
          <w:color w:val="000000"/>
          <w:sz w:val="18"/>
          <w:szCs w:val="18"/>
        </w:rPr>
        <w:t>dobavitelja</w:t>
      </w:r>
      <w:r w:rsidRPr="007E7684">
        <w:rPr>
          <w:rFonts w:ascii="Arial" w:hAnsi="Arial" w:cs="Arial"/>
          <w:color w:val="000000"/>
          <w:sz w:val="18"/>
          <w:szCs w:val="18"/>
        </w:rPr>
        <w:t xml:space="preserve"> nemudoma pisno obvestil o kakršnikoli okvari ali nezadovoljivem delovanju opreme in ne bo izvajal sprememb in prilagoditev opreme brez </w:t>
      </w:r>
      <w:r>
        <w:rPr>
          <w:rFonts w:ascii="Arial" w:hAnsi="Arial" w:cs="Arial"/>
          <w:color w:val="000000"/>
          <w:sz w:val="18"/>
          <w:szCs w:val="18"/>
        </w:rPr>
        <w:t>dobaviteljeve</w:t>
      </w:r>
      <w:r w:rsidRPr="007E7684">
        <w:rPr>
          <w:rFonts w:ascii="Arial" w:hAnsi="Arial" w:cs="Arial"/>
          <w:color w:val="000000"/>
          <w:sz w:val="18"/>
          <w:szCs w:val="18"/>
        </w:rPr>
        <w:t xml:space="preserve"> pisne odobritve.</w:t>
      </w:r>
    </w:p>
    <w:p w14:paraId="006ECFA0" w14:textId="77777777" w:rsidR="007E7684" w:rsidRDefault="007E7684" w:rsidP="007E7684">
      <w:pPr>
        <w:spacing w:before="120" w:after="120" w:line="240" w:lineRule="auto"/>
        <w:jc w:val="both"/>
        <w:rPr>
          <w:rFonts w:ascii="Arial" w:hAnsi="Arial" w:cs="Arial"/>
          <w:b/>
          <w:bCs/>
          <w:color w:val="000000"/>
          <w:sz w:val="18"/>
          <w:szCs w:val="18"/>
        </w:rPr>
      </w:pPr>
    </w:p>
    <w:p w14:paraId="77F518FF" w14:textId="3F5042A3" w:rsidR="00BE7E6E" w:rsidRDefault="00C242F6" w:rsidP="007E7684">
      <w:pPr>
        <w:spacing w:before="120" w:after="225" w:line="240" w:lineRule="auto"/>
        <w:jc w:val="both"/>
      </w:pPr>
      <w:r>
        <w:rPr>
          <w:rFonts w:ascii="Arial" w:hAnsi="Arial" w:cs="Arial"/>
          <w:b/>
          <w:bCs/>
          <w:color w:val="000000"/>
          <w:sz w:val="18"/>
          <w:szCs w:val="18"/>
        </w:rPr>
        <w:t>VI</w:t>
      </w:r>
      <w:r w:rsidR="007E7684">
        <w:rPr>
          <w:rFonts w:ascii="Arial" w:hAnsi="Arial" w:cs="Arial"/>
          <w:b/>
          <w:bCs/>
          <w:color w:val="000000"/>
          <w:sz w:val="18"/>
          <w:szCs w:val="18"/>
        </w:rPr>
        <w:t>I</w:t>
      </w:r>
      <w:r>
        <w:rPr>
          <w:rFonts w:ascii="Arial" w:hAnsi="Arial" w:cs="Arial"/>
          <w:b/>
          <w:bCs/>
          <w:color w:val="000000"/>
          <w:sz w:val="18"/>
          <w:szCs w:val="18"/>
        </w:rPr>
        <w:t>I. SKRBNIKI POGODBE</w:t>
      </w:r>
    </w:p>
    <w:p w14:paraId="10CCF6C9" w14:textId="77777777" w:rsidR="00BE7E6E" w:rsidRDefault="00C242F6">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14:paraId="589581A6" w14:textId="77777777">
        <w:tc>
          <w:tcPr>
            <w:tcW w:w="0" w:type="auto"/>
            <w:tcMar>
              <w:top w:w="0" w:type="auto"/>
              <w:bottom w:w="0" w:type="auto"/>
            </w:tcMar>
          </w:tcPr>
          <w:p w14:paraId="22243225" w14:textId="77777777" w:rsidR="00BE7E6E" w:rsidRDefault="00C242F6">
            <w:pPr>
              <w:spacing w:before="225" w:after="225"/>
              <w:jc w:val="both"/>
            </w:pPr>
            <w:r>
              <w:rPr>
                <w:rFonts w:ascii="Arial" w:hAnsi="Arial" w:cs="Arial"/>
                <w:color w:val="000000"/>
                <w:sz w:val="18"/>
                <w:szCs w:val="18"/>
              </w:rPr>
              <w:t>Skrbnik pogodbe s strani naročnika je ______________</w:t>
            </w:r>
          </w:p>
          <w:p w14:paraId="61A486F6" w14:textId="77777777" w:rsidR="00BE7E6E" w:rsidRDefault="00C242F6">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7FDA7D2E" w14:textId="77777777" w:rsidR="00BE7E6E" w:rsidRDefault="00C242F6">
            <w:pPr>
              <w:spacing w:before="225" w:after="225"/>
              <w:jc w:val="both"/>
            </w:pPr>
            <w:r>
              <w:rPr>
                <w:rFonts w:ascii="Arial" w:hAnsi="Arial" w:cs="Arial"/>
                <w:color w:val="000000"/>
                <w:sz w:val="18"/>
                <w:szCs w:val="18"/>
              </w:rPr>
              <w:t>Pooblaščeni predstavnik dobavitelja je _______________</w:t>
            </w:r>
          </w:p>
          <w:p w14:paraId="7C014A8A" w14:textId="008D3CF3" w:rsidR="00BE7E6E" w:rsidRDefault="00C242F6">
            <w:pPr>
              <w:spacing w:before="225" w:after="225"/>
              <w:jc w:val="both"/>
            </w:pPr>
            <w:r>
              <w:rPr>
                <w:rFonts w:ascii="Arial" w:hAnsi="Arial" w:cs="Arial"/>
                <w:color w:val="000000"/>
                <w:sz w:val="18"/>
                <w:szCs w:val="18"/>
              </w:rPr>
              <w:t xml:space="preserve">Pooblaščeni predstavnik dobavitelja je pooblaščen, da zastopa dobavitelja v vseh vprašanjih, ki se nanašajo dobavo </w:t>
            </w:r>
            <w:r w:rsidR="003417BA">
              <w:rPr>
                <w:rFonts w:ascii="Arial" w:hAnsi="Arial" w:cs="Arial"/>
                <w:color w:val="000000"/>
                <w:sz w:val="18"/>
                <w:szCs w:val="18"/>
              </w:rPr>
              <w:t xml:space="preserve">oziroma izvedbo storitev </w:t>
            </w:r>
            <w:r>
              <w:rPr>
                <w:rFonts w:ascii="Arial" w:hAnsi="Arial" w:cs="Arial"/>
                <w:color w:val="000000"/>
                <w:sz w:val="18"/>
                <w:szCs w:val="18"/>
              </w:rPr>
              <w:t>po tej pogodbi.</w:t>
            </w:r>
          </w:p>
        </w:tc>
      </w:tr>
    </w:tbl>
    <w:p w14:paraId="7A9B9E55" w14:textId="47D04FEB" w:rsidR="00BE7E6E" w:rsidRDefault="003417BA">
      <w:pPr>
        <w:spacing w:before="225" w:after="225" w:line="240" w:lineRule="auto"/>
        <w:jc w:val="both"/>
      </w:pPr>
      <w:r>
        <w:rPr>
          <w:rFonts w:ascii="Arial" w:hAnsi="Arial" w:cs="Arial"/>
          <w:b/>
          <w:bCs/>
          <w:color w:val="000000"/>
          <w:sz w:val="18"/>
          <w:szCs w:val="18"/>
        </w:rPr>
        <w:t>IX. POGODBENA KAZEN</w:t>
      </w:r>
    </w:p>
    <w:p w14:paraId="3F162BB3" w14:textId="77777777" w:rsidR="00BE7E6E" w:rsidRDefault="00C242F6">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14:paraId="6F7DC5AE" w14:textId="77777777">
        <w:tc>
          <w:tcPr>
            <w:tcW w:w="0" w:type="auto"/>
            <w:tcMar>
              <w:top w:w="0" w:type="auto"/>
              <w:bottom w:w="0" w:type="auto"/>
            </w:tcMar>
          </w:tcPr>
          <w:p w14:paraId="50973F94" w14:textId="77777777" w:rsidR="00BE7E6E" w:rsidRDefault="00C242F6">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556EEA87" w14:textId="2B5463CE" w:rsidR="00BE7E6E" w:rsidRDefault="00C242F6">
            <w:pPr>
              <w:spacing w:before="225" w:after="225"/>
              <w:jc w:val="both"/>
            </w:pPr>
            <w:r>
              <w:rPr>
                <w:rFonts w:ascii="Arial" w:hAnsi="Arial" w:cs="Arial"/>
                <w:color w:val="000000"/>
                <w:sz w:val="18"/>
                <w:szCs w:val="18"/>
              </w:rPr>
              <w:t xml:space="preserve">Plačilo pogodbene kazni </w:t>
            </w:r>
            <w:r w:rsidR="003417BA">
              <w:rPr>
                <w:rFonts w:ascii="Arial" w:hAnsi="Arial" w:cs="Arial"/>
                <w:color w:val="000000"/>
                <w:sz w:val="18"/>
                <w:szCs w:val="18"/>
              </w:rPr>
              <w:t>dobavitelja</w:t>
            </w:r>
            <w:r>
              <w:rPr>
                <w:rFonts w:ascii="Arial" w:hAnsi="Arial" w:cs="Arial"/>
                <w:color w:val="000000"/>
                <w:sz w:val="18"/>
                <w:szCs w:val="18"/>
              </w:rPr>
              <w:t xml:space="preserve"> ne odvezuje od izpolnitve pogodbenih obveznosti. Pogodbena kazen se obračuna pri plačilu za opravljeno dobavo</w:t>
            </w:r>
            <w:r w:rsidR="003417BA">
              <w:rPr>
                <w:rFonts w:ascii="Arial" w:hAnsi="Arial" w:cs="Arial"/>
                <w:color w:val="000000"/>
                <w:sz w:val="18"/>
                <w:szCs w:val="18"/>
              </w:rPr>
              <w:t xml:space="preserve"> oziroma izvedeno storitev</w:t>
            </w:r>
            <w:r>
              <w:rPr>
                <w:rFonts w:ascii="Arial" w:hAnsi="Arial" w:cs="Arial"/>
                <w:color w:val="000000"/>
                <w:sz w:val="18"/>
                <w:szCs w:val="18"/>
              </w:rPr>
              <w:t>. </w:t>
            </w:r>
          </w:p>
          <w:p w14:paraId="1B282E1D" w14:textId="77777777" w:rsidR="00BE7E6E" w:rsidRDefault="00C242F6">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715986D" w14:textId="6BC569BB" w:rsidR="00BE7E6E" w:rsidRDefault="00C242F6">
      <w:pPr>
        <w:spacing w:before="225" w:after="225" w:line="240" w:lineRule="auto"/>
        <w:jc w:val="both"/>
      </w:pPr>
      <w:r>
        <w:rPr>
          <w:rFonts w:ascii="Arial" w:hAnsi="Arial" w:cs="Arial"/>
          <w:b/>
          <w:bCs/>
          <w:color w:val="000000"/>
          <w:sz w:val="18"/>
          <w:szCs w:val="18"/>
        </w:rPr>
        <w:t xml:space="preserve">X. </w:t>
      </w:r>
      <w:r w:rsidR="003417BA">
        <w:rPr>
          <w:rFonts w:ascii="Arial" w:hAnsi="Arial" w:cs="Arial"/>
          <w:b/>
          <w:bCs/>
          <w:color w:val="000000"/>
          <w:sz w:val="18"/>
          <w:szCs w:val="18"/>
        </w:rPr>
        <w:t>PRENOS</w:t>
      </w:r>
      <w:r w:rsidR="003417BA" w:rsidRPr="003417BA">
        <w:rPr>
          <w:rFonts w:ascii="Arial" w:hAnsi="Arial" w:cs="Arial"/>
          <w:b/>
          <w:bCs/>
          <w:color w:val="000000"/>
          <w:sz w:val="18"/>
          <w:szCs w:val="18"/>
        </w:rPr>
        <w:t xml:space="preserve"> RIZIKA</w:t>
      </w:r>
      <w:r w:rsidR="003417BA">
        <w:rPr>
          <w:rFonts w:ascii="Arial" w:hAnsi="Arial" w:cs="Arial"/>
          <w:b/>
          <w:bCs/>
          <w:color w:val="000000"/>
          <w:sz w:val="18"/>
          <w:szCs w:val="18"/>
        </w:rPr>
        <w:t xml:space="preserve"> ODGOVORNOSTI</w:t>
      </w:r>
      <w:r w:rsidR="003417BA" w:rsidRPr="003417BA">
        <w:rPr>
          <w:rFonts w:ascii="Arial" w:hAnsi="Arial" w:cs="Arial"/>
          <w:b/>
          <w:bCs/>
          <w:color w:val="000000"/>
          <w:sz w:val="18"/>
          <w:szCs w:val="18"/>
        </w:rPr>
        <w:t>, KRAJ, ČAS IN NAČIN IZROČITVE</w:t>
      </w:r>
    </w:p>
    <w:p w14:paraId="22855CF3" w14:textId="77777777" w:rsidR="00BE7E6E" w:rsidRDefault="00C242F6">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BE7E6E" w14:paraId="6F2BE479" w14:textId="77777777">
        <w:tc>
          <w:tcPr>
            <w:tcW w:w="0" w:type="auto"/>
            <w:tcMar>
              <w:top w:w="0" w:type="auto"/>
              <w:bottom w:w="0" w:type="auto"/>
            </w:tcMar>
          </w:tcPr>
          <w:p w14:paraId="3D8B3C2F" w14:textId="77777777" w:rsidR="003417BA" w:rsidRDefault="003417BA" w:rsidP="003417BA">
            <w:pPr>
              <w:spacing w:before="225" w:after="225"/>
              <w:jc w:val="both"/>
              <w:rPr>
                <w:rFonts w:ascii="Arial" w:hAnsi="Arial" w:cs="Arial"/>
                <w:color w:val="000000"/>
                <w:sz w:val="18"/>
                <w:szCs w:val="18"/>
              </w:rPr>
            </w:pPr>
            <w:r w:rsidRPr="003417BA">
              <w:rPr>
                <w:rFonts w:ascii="Arial" w:hAnsi="Arial" w:cs="Arial"/>
                <w:color w:val="000000"/>
                <w:sz w:val="18"/>
                <w:szCs w:val="18"/>
              </w:rPr>
              <w:t>Odgovornost za riziko preide od dobavitelja na naročnika s pisno primopredajo, razen jamčevanja za stvarne napake in obveznosti iz naslova garancij.</w:t>
            </w:r>
          </w:p>
          <w:p w14:paraId="1529E483" w14:textId="77777777" w:rsidR="003417BA" w:rsidRDefault="003417BA" w:rsidP="003417BA">
            <w:pPr>
              <w:spacing w:before="225" w:after="225"/>
              <w:jc w:val="both"/>
              <w:rPr>
                <w:rFonts w:ascii="Arial" w:hAnsi="Arial" w:cs="Arial"/>
                <w:color w:val="000000"/>
                <w:sz w:val="18"/>
                <w:szCs w:val="18"/>
              </w:rPr>
            </w:pPr>
            <w:r w:rsidRPr="003417BA">
              <w:rPr>
                <w:rFonts w:ascii="Arial" w:hAnsi="Arial" w:cs="Arial"/>
                <w:color w:val="000000"/>
                <w:sz w:val="18"/>
                <w:szCs w:val="18"/>
              </w:rPr>
              <w:t xml:space="preserve">Morebitno predhodno ugotavljanje količine in kvalitete je lahko podlaga za kasnejšo zapisniško izročitev oziroma primopredajo, samo pa še ne pomeni prehoda rizika ali izročitve oziroma primopredaje. Pogoje za izročitev oziroma primopredajo se ugotovi, skladno z zahtevami iz </w:t>
            </w:r>
            <w:r>
              <w:rPr>
                <w:rFonts w:ascii="Arial" w:hAnsi="Arial" w:cs="Arial"/>
                <w:color w:val="000000"/>
                <w:sz w:val="18"/>
                <w:szCs w:val="18"/>
              </w:rPr>
              <w:t>te pogodbe</w:t>
            </w:r>
            <w:r w:rsidRPr="003417BA">
              <w:rPr>
                <w:rFonts w:ascii="Arial" w:hAnsi="Arial" w:cs="Arial"/>
                <w:color w:val="000000"/>
                <w:sz w:val="18"/>
                <w:szCs w:val="18"/>
              </w:rPr>
              <w:t>, in sicer s</w:t>
            </w:r>
            <w:r>
              <w:rPr>
                <w:rFonts w:ascii="Arial" w:hAnsi="Arial" w:cs="Arial"/>
                <w:color w:val="000000"/>
                <w:sz w:val="18"/>
                <w:szCs w:val="18"/>
              </w:rPr>
              <w:t xml:space="preserve"> </w:t>
            </w:r>
            <w:r w:rsidRPr="003417BA">
              <w:rPr>
                <w:rFonts w:ascii="Arial" w:hAnsi="Arial" w:cs="Arial"/>
                <w:color w:val="000000"/>
                <w:sz w:val="18"/>
                <w:szCs w:val="18"/>
              </w:rPr>
              <w:t>primopredajnim zapisnikom vgrajene, montirane, priključene, zagnane in preizkušene opreme.</w:t>
            </w:r>
            <w:r>
              <w:rPr>
                <w:rFonts w:ascii="Arial" w:hAnsi="Arial" w:cs="Arial"/>
                <w:color w:val="000000"/>
                <w:sz w:val="18"/>
                <w:szCs w:val="18"/>
              </w:rPr>
              <w:t xml:space="preserve"> </w:t>
            </w:r>
            <w:r w:rsidRPr="003417BA">
              <w:rPr>
                <w:rFonts w:ascii="Arial" w:hAnsi="Arial" w:cs="Arial"/>
                <w:color w:val="000000"/>
                <w:sz w:val="18"/>
                <w:szCs w:val="18"/>
              </w:rPr>
              <w:t>Primopredaja poleg tehničnega in kvalitativnega pregleda, kar se dokaže z inštalacijskim zapisnikom, zajema tudi izročitev vseh v tej pogodbi določenih listin in drugih potrebnih listin, zlasti garancijskega lista in garancijske izjave. V primopredajnem zapisniku se izrecno ugotovi, ali oprema z vgraditvijo,</w:t>
            </w:r>
            <w:r>
              <w:rPr>
                <w:rFonts w:ascii="Arial" w:hAnsi="Arial" w:cs="Arial"/>
                <w:color w:val="000000"/>
                <w:sz w:val="18"/>
                <w:szCs w:val="18"/>
              </w:rPr>
              <w:t xml:space="preserve"> </w:t>
            </w:r>
            <w:r w:rsidRPr="003417BA">
              <w:rPr>
                <w:rFonts w:ascii="Arial" w:hAnsi="Arial" w:cs="Arial"/>
                <w:color w:val="000000"/>
                <w:sz w:val="18"/>
                <w:szCs w:val="18"/>
              </w:rPr>
              <w:t>montažo in delovanjem v celoti izpolnjuje zahteve naročnika. V primeru zamude se v primopredajn</w:t>
            </w:r>
            <w:r>
              <w:rPr>
                <w:rFonts w:ascii="Arial" w:hAnsi="Arial" w:cs="Arial"/>
                <w:color w:val="000000"/>
                <w:sz w:val="18"/>
                <w:szCs w:val="18"/>
              </w:rPr>
              <w:t xml:space="preserve">i </w:t>
            </w:r>
            <w:r w:rsidRPr="003417BA">
              <w:rPr>
                <w:rFonts w:ascii="Arial" w:hAnsi="Arial" w:cs="Arial"/>
                <w:color w:val="000000"/>
                <w:sz w:val="18"/>
                <w:szCs w:val="18"/>
              </w:rPr>
              <w:t>zapisnik navedejo vzroki zanjo. Primopredajni zapisnik podpišeta naročnik in dobavitelj.</w:t>
            </w:r>
          </w:p>
          <w:p w14:paraId="7BFE8B1D" w14:textId="342ADF4D" w:rsidR="00BE7E6E" w:rsidRPr="003417BA" w:rsidRDefault="003417BA" w:rsidP="003417BA">
            <w:pPr>
              <w:spacing w:before="225" w:after="225"/>
              <w:jc w:val="both"/>
              <w:rPr>
                <w:rFonts w:ascii="Arial" w:hAnsi="Arial" w:cs="Arial"/>
                <w:color w:val="000000"/>
                <w:sz w:val="18"/>
                <w:szCs w:val="18"/>
              </w:rPr>
            </w:pPr>
            <w:r w:rsidRPr="003417BA">
              <w:rPr>
                <w:rFonts w:ascii="Arial" w:hAnsi="Arial" w:cs="Arial"/>
                <w:color w:val="000000"/>
                <w:sz w:val="18"/>
                <w:szCs w:val="18"/>
              </w:rPr>
              <w:t xml:space="preserve">Dobavitelj se zavezuje, da bo najmanj tri (3) dni pred načrtovano primopredajo, poslal pisno obvestilo o predvidenem datumu dobave na email: </w:t>
            </w:r>
            <w:r>
              <w:rPr>
                <w:rFonts w:ascii="Arial" w:hAnsi="Arial" w:cs="Arial"/>
                <w:color w:val="000000"/>
                <w:sz w:val="18"/>
                <w:szCs w:val="18"/>
              </w:rPr>
              <w:t>____________</w:t>
            </w:r>
            <w:r w:rsidRPr="003417BA">
              <w:rPr>
                <w:rFonts w:ascii="Arial" w:hAnsi="Arial" w:cs="Arial"/>
                <w:color w:val="000000"/>
                <w:sz w:val="18"/>
                <w:szCs w:val="18"/>
              </w:rPr>
              <w:t>. Nato se bo o primopredaji obvestilo pooblaščeno osebo s strani naročnika</w:t>
            </w:r>
            <w:r>
              <w:rPr>
                <w:rFonts w:ascii="Arial" w:hAnsi="Arial" w:cs="Arial"/>
                <w:color w:val="000000"/>
                <w:sz w:val="18"/>
                <w:szCs w:val="18"/>
              </w:rPr>
              <w:t>.</w:t>
            </w:r>
          </w:p>
        </w:tc>
      </w:tr>
    </w:tbl>
    <w:p w14:paraId="01E8E96D" w14:textId="42A3F7FF" w:rsidR="00BE7E6E" w:rsidRDefault="00C242F6">
      <w:pPr>
        <w:spacing w:before="225" w:after="225" w:line="240" w:lineRule="auto"/>
        <w:jc w:val="both"/>
      </w:pPr>
      <w:r>
        <w:rPr>
          <w:rFonts w:ascii="Arial" w:hAnsi="Arial" w:cs="Arial"/>
          <w:b/>
          <w:bCs/>
          <w:color w:val="000000"/>
          <w:sz w:val="18"/>
          <w:szCs w:val="18"/>
        </w:rPr>
        <w:t>X</w:t>
      </w:r>
      <w:r w:rsidR="003417BA">
        <w:rPr>
          <w:rFonts w:ascii="Arial" w:hAnsi="Arial" w:cs="Arial"/>
          <w:b/>
          <w:bCs/>
          <w:color w:val="000000"/>
          <w:sz w:val="18"/>
          <w:szCs w:val="18"/>
        </w:rPr>
        <w:t>I</w:t>
      </w:r>
      <w:r>
        <w:rPr>
          <w:rFonts w:ascii="Arial" w:hAnsi="Arial" w:cs="Arial"/>
          <w:b/>
          <w:bCs/>
          <w:color w:val="000000"/>
          <w:sz w:val="18"/>
          <w:szCs w:val="18"/>
        </w:rPr>
        <w:t xml:space="preserve">. ODPRAVA NAPAK </w:t>
      </w:r>
    </w:p>
    <w:p w14:paraId="5F4FAAA0" w14:textId="77777777" w:rsidR="00BE7E6E" w:rsidRDefault="00C242F6">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BE7E6E" w14:paraId="0F57A12C" w14:textId="77777777">
        <w:tc>
          <w:tcPr>
            <w:tcW w:w="0" w:type="auto"/>
            <w:tcMar>
              <w:top w:w="0" w:type="auto"/>
              <w:bottom w:w="0" w:type="auto"/>
            </w:tcMar>
          </w:tcPr>
          <w:p w14:paraId="3A264120" w14:textId="4E8E8966" w:rsidR="003417BA" w:rsidRPr="003417BA" w:rsidRDefault="003417BA" w:rsidP="003417BA">
            <w:pPr>
              <w:spacing w:before="225" w:after="225"/>
              <w:jc w:val="both"/>
              <w:rPr>
                <w:rFonts w:ascii="Arial" w:hAnsi="Arial" w:cs="Arial"/>
                <w:color w:val="000000"/>
                <w:sz w:val="18"/>
                <w:szCs w:val="18"/>
              </w:rPr>
            </w:pPr>
            <w:r>
              <w:rPr>
                <w:rFonts w:ascii="Arial" w:hAnsi="Arial" w:cs="Arial"/>
                <w:color w:val="000000"/>
                <w:sz w:val="18"/>
                <w:szCs w:val="18"/>
              </w:rPr>
              <w:t>Dobavitelj</w:t>
            </w:r>
            <w:r w:rsidRPr="003417BA">
              <w:rPr>
                <w:rFonts w:ascii="Arial" w:hAnsi="Arial" w:cs="Arial"/>
                <w:color w:val="000000"/>
                <w:sz w:val="18"/>
                <w:szCs w:val="18"/>
              </w:rPr>
              <w:t xml:space="preserve"> se zavezuje, da bo pričel z izvajanjem pogodbenih obveznosti takoj po podpisu in</w:t>
            </w:r>
            <w:r>
              <w:rPr>
                <w:rFonts w:ascii="Arial" w:hAnsi="Arial" w:cs="Arial"/>
                <w:color w:val="000000"/>
                <w:sz w:val="18"/>
                <w:szCs w:val="18"/>
              </w:rPr>
              <w:t xml:space="preserve"> </w:t>
            </w:r>
            <w:r w:rsidRPr="003417BA">
              <w:rPr>
                <w:rFonts w:ascii="Arial" w:hAnsi="Arial" w:cs="Arial"/>
                <w:color w:val="000000"/>
                <w:sz w:val="18"/>
                <w:szCs w:val="18"/>
              </w:rPr>
              <w:t>uveljavitvi te pogodbe.</w:t>
            </w:r>
          </w:p>
          <w:p w14:paraId="790D2450" w14:textId="2654C55B" w:rsidR="003417BA" w:rsidRDefault="003417BA" w:rsidP="003417BA">
            <w:pPr>
              <w:spacing w:before="225" w:after="225"/>
              <w:jc w:val="both"/>
              <w:rPr>
                <w:rFonts w:ascii="Arial" w:hAnsi="Arial" w:cs="Arial"/>
                <w:color w:val="000000"/>
                <w:sz w:val="18"/>
                <w:szCs w:val="18"/>
              </w:rPr>
            </w:pPr>
            <w:r w:rsidRPr="003417BA">
              <w:rPr>
                <w:rFonts w:ascii="Arial" w:hAnsi="Arial" w:cs="Arial"/>
                <w:color w:val="000000"/>
                <w:sz w:val="18"/>
                <w:szCs w:val="18"/>
              </w:rPr>
              <w:t>Odzivni čas za odpravo okvare/napake/pomanjkljivosti je: maksimalno 2 uri od naročnikovega obvestila</w:t>
            </w:r>
            <w:r>
              <w:rPr>
                <w:rFonts w:ascii="Arial" w:hAnsi="Arial" w:cs="Arial"/>
                <w:color w:val="000000"/>
                <w:sz w:val="18"/>
                <w:szCs w:val="18"/>
              </w:rPr>
              <w:t xml:space="preserve"> </w:t>
            </w:r>
            <w:r w:rsidRPr="003417BA">
              <w:rPr>
                <w:rFonts w:ascii="Arial" w:hAnsi="Arial" w:cs="Arial"/>
                <w:color w:val="000000"/>
                <w:sz w:val="18"/>
                <w:szCs w:val="18"/>
              </w:rPr>
              <w:t xml:space="preserve">o napaki, posredovano v rednih delovnih urah (od ponedeljka do petka od 8:00 do 16:00 ure). V tem času se mora </w:t>
            </w:r>
            <w:r>
              <w:rPr>
                <w:rFonts w:ascii="Arial" w:hAnsi="Arial" w:cs="Arial"/>
                <w:color w:val="000000"/>
                <w:sz w:val="18"/>
                <w:szCs w:val="18"/>
              </w:rPr>
              <w:t>dobavitelj</w:t>
            </w:r>
            <w:r w:rsidRPr="003417BA">
              <w:rPr>
                <w:rFonts w:ascii="Arial" w:hAnsi="Arial" w:cs="Arial"/>
                <w:color w:val="000000"/>
                <w:sz w:val="18"/>
                <w:szCs w:val="18"/>
              </w:rPr>
              <w:t xml:space="preserve"> javiti pri odgovorni osebi naročnika.</w:t>
            </w:r>
          </w:p>
          <w:p w14:paraId="69093CB2" w14:textId="1136A964" w:rsidR="003417BA" w:rsidRPr="003417BA" w:rsidRDefault="003417BA" w:rsidP="003417BA">
            <w:pPr>
              <w:spacing w:before="225" w:after="225"/>
              <w:jc w:val="both"/>
              <w:rPr>
                <w:rFonts w:ascii="Arial" w:hAnsi="Arial" w:cs="Arial"/>
                <w:color w:val="000000"/>
                <w:sz w:val="18"/>
                <w:szCs w:val="18"/>
              </w:rPr>
            </w:pPr>
            <w:r w:rsidRPr="003417BA">
              <w:rPr>
                <w:rFonts w:ascii="Arial" w:hAnsi="Arial" w:cs="Arial"/>
                <w:color w:val="000000"/>
                <w:sz w:val="18"/>
                <w:szCs w:val="18"/>
              </w:rPr>
              <w:t xml:space="preserve">Pričetek odprave napak/okvare/pomanjkljivosti je največ 2 uri od poteka odzivnega časa in okvaro napake odpraviti najkasneje v roku 2 delovnih dni od pričetka odprave okvare. </w:t>
            </w:r>
          </w:p>
          <w:p w14:paraId="68CE5847" w14:textId="361FDA4D" w:rsidR="003417BA" w:rsidRPr="003417BA" w:rsidRDefault="003417BA" w:rsidP="003417BA">
            <w:pPr>
              <w:spacing w:before="225" w:after="225"/>
              <w:jc w:val="both"/>
              <w:rPr>
                <w:rFonts w:ascii="Arial" w:hAnsi="Arial" w:cs="Arial"/>
                <w:color w:val="000000"/>
                <w:sz w:val="18"/>
                <w:szCs w:val="18"/>
              </w:rPr>
            </w:pPr>
            <w:r w:rsidRPr="003417BA">
              <w:rPr>
                <w:rFonts w:ascii="Arial" w:hAnsi="Arial" w:cs="Arial"/>
                <w:color w:val="000000"/>
                <w:sz w:val="18"/>
                <w:szCs w:val="18"/>
              </w:rPr>
              <w:t xml:space="preserve">V kolikor odprava napake v tem času ni možna, mora </w:t>
            </w:r>
            <w:r>
              <w:rPr>
                <w:rFonts w:ascii="Arial" w:hAnsi="Arial" w:cs="Arial"/>
                <w:color w:val="000000"/>
                <w:sz w:val="18"/>
                <w:szCs w:val="18"/>
              </w:rPr>
              <w:t>dobavitelj</w:t>
            </w:r>
            <w:r w:rsidRPr="003417BA">
              <w:rPr>
                <w:rFonts w:ascii="Arial" w:hAnsi="Arial" w:cs="Arial"/>
                <w:color w:val="000000"/>
                <w:sz w:val="18"/>
                <w:szCs w:val="18"/>
              </w:rPr>
              <w:t xml:space="preserve"> najkasneje v roku nadaljnjih 24 ur zagotoviti </w:t>
            </w:r>
            <w:r>
              <w:rPr>
                <w:rFonts w:ascii="Arial" w:hAnsi="Arial" w:cs="Arial"/>
                <w:color w:val="000000"/>
                <w:sz w:val="18"/>
                <w:szCs w:val="18"/>
              </w:rPr>
              <w:t>naročniku</w:t>
            </w:r>
            <w:r w:rsidRPr="003417BA">
              <w:rPr>
                <w:rFonts w:ascii="Arial" w:hAnsi="Arial" w:cs="Arial"/>
                <w:color w:val="000000"/>
                <w:sz w:val="18"/>
                <w:szCs w:val="18"/>
              </w:rPr>
              <w:t xml:space="preserve"> brezplačno nadomestno opremo enake funkcionalnosti in kvalitete, ni nujno, da je isti model. Če </w:t>
            </w:r>
            <w:r>
              <w:rPr>
                <w:rFonts w:ascii="Arial" w:hAnsi="Arial" w:cs="Arial"/>
                <w:color w:val="000000"/>
                <w:sz w:val="18"/>
                <w:szCs w:val="18"/>
              </w:rPr>
              <w:t>dobavitelj</w:t>
            </w:r>
            <w:r w:rsidRPr="003417BA">
              <w:rPr>
                <w:rFonts w:ascii="Arial" w:hAnsi="Arial" w:cs="Arial"/>
                <w:color w:val="000000"/>
                <w:sz w:val="18"/>
                <w:szCs w:val="18"/>
              </w:rPr>
              <w:t xml:space="preserve"> ne nadomesti okvarjene opreme v navedenem roku, se mu za vsak dan posebej obračuna pogodbena kazen.</w:t>
            </w:r>
          </w:p>
          <w:p w14:paraId="39B4E853" w14:textId="77777777" w:rsidR="003417BA" w:rsidRPr="003417BA" w:rsidRDefault="003417BA" w:rsidP="003417BA">
            <w:pPr>
              <w:spacing w:before="225" w:after="225"/>
              <w:jc w:val="both"/>
              <w:rPr>
                <w:rFonts w:ascii="Arial" w:hAnsi="Arial" w:cs="Arial"/>
                <w:color w:val="000000"/>
                <w:sz w:val="18"/>
                <w:szCs w:val="18"/>
              </w:rPr>
            </w:pPr>
            <w:r w:rsidRPr="003417BA">
              <w:rPr>
                <w:rFonts w:ascii="Arial" w:hAnsi="Arial" w:cs="Arial"/>
                <w:color w:val="000000"/>
                <w:sz w:val="18"/>
                <w:szCs w:val="18"/>
              </w:rPr>
              <w:t xml:space="preserve">Vsaka prijava okvare/napake/pomanjkljivosti mora biti izvedena telefonsko na številko _____________, slediti ji mora pisna potrditev po elektronski pošti na dogovorjen elektronski naslov __________________________. </w:t>
            </w:r>
          </w:p>
          <w:p w14:paraId="28D2C2BC" w14:textId="77777777" w:rsidR="003417BA" w:rsidRPr="003417BA" w:rsidRDefault="003417BA" w:rsidP="003417BA">
            <w:pPr>
              <w:spacing w:before="225" w:after="225"/>
              <w:jc w:val="both"/>
              <w:rPr>
                <w:rFonts w:ascii="Arial" w:hAnsi="Arial" w:cs="Arial"/>
                <w:color w:val="000000"/>
                <w:sz w:val="18"/>
                <w:szCs w:val="18"/>
              </w:rPr>
            </w:pPr>
            <w:r w:rsidRPr="003417BA">
              <w:rPr>
                <w:rFonts w:ascii="Arial" w:hAnsi="Arial" w:cs="Arial"/>
                <w:color w:val="000000"/>
                <w:sz w:val="18"/>
                <w:szCs w:val="18"/>
              </w:rPr>
              <w:t xml:space="preserve">Pri prijavi okvare je potrebno navesti: </w:t>
            </w:r>
          </w:p>
          <w:p w14:paraId="76CB6767" w14:textId="77777777" w:rsidR="003417BA" w:rsidRDefault="003417BA" w:rsidP="00153DD4">
            <w:pPr>
              <w:pStyle w:val="Odstavekseznama"/>
              <w:numPr>
                <w:ilvl w:val="0"/>
                <w:numId w:val="40"/>
              </w:numPr>
              <w:spacing w:before="225" w:after="225"/>
              <w:jc w:val="both"/>
              <w:rPr>
                <w:rFonts w:ascii="Arial" w:hAnsi="Arial" w:cs="Arial"/>
                <w:color w:val="000000"/>
                <w:sz w:val="18"/>
                <w:szCs w:val="18"/>
              </w:rPr>
            </w:pPr>
            <w:r w:rsidRPr="003417BA">
              <w:rPr>
                <w:rFonts w:ascii="Arial" w:hAnsi="Arial" w:cs="Arial"/>
                <w:color w:val="000000"/>
                <w:sz w:val="18"/>
                <w:szCs w:val="18"/>
              </w:rPr>
              <w:t xml:space="preserve">ime naročnika in ime osebe, ki okvaro prijavlja, </w:t>
            </w:r>
          </w:p>
          <w:p w14:paraId="392FE40F" w14:textId="77777777" w:rsidR="003417BA" w:rsidRDefault="003417BA" w:rsidP="00153DD4">
            <w:pPr>
              <w:pStyle w:val="Odstavekseznama"/>
              <w:numPr>
                <w:ilvl w:val="0"/>
                <w:numId w:val="40"/>
              </w:numPr>
              <w:spacing w:before="225" w:after="225"/>
              <w:jc w:val="both"/>
              <w:rPr>
                <w:rFonts w:ascii="Arial" w:hAnsi="Arial" w:cs="Arial"/>
                <w:color w:val="000000"/>
                <w:sz w:val="18"/>
                <w:szCs w:val="18"/>
              </w:rPr>
            </w:pPr>
            <w:r w:rsidRPr="003417BA">
              <w:rPr>
                <w:rFonts w:ascii="Arial" w:hAnsi="Arial" w:cs="Arial"/>
                <w:color w:val="000000"/>
                <w:sz w:val="18"/>
                <w:szCs w:val="18"/>
              </w:rPr>
              <w:t xml:space="preserve">lokacijo naprave, </w:t>
            </w:r>
          </w:p>
          <w:p w14:paraId="57520C62" w14:textId="77777777" w:rsidR="003417BA" w:rsidRDefault="003417BA" w:rsidP="00153DD4">
            <w:pPr>
              <w:pStyle w:val="Odstavekseznama"/>
              <w:numPr>
                <w:ilvl w:val="0"/>
                <w:numId w:val="40"/>
              </w:numPr>
              <w:spacing w:before="225" w:after="225"/>
              <w:jc w:val="both"/>
              <w:rPr>
                <w:rFonts w:ascii="Arial" w:hAnsi="Arial" w:cs="Arial"/>
                <w:color w:val="000000"/>
                <w:sz w:val="18"/>
                <w:szCs w:val="18"/>
              </w:rPr>
            </w:pPr>
            <w:r w:rsidRPr="003417BA">
              <w:rPr>
                <w:rFonts w:ascii="Arial" w:hAnsi="Arial" w:cs="Arial"/>
                <w:color w:val="000000"/>
                <w:sz w:val="18"/>
                <w:szCs w:val="18"/>
              </w:rPr>
              <w:t>vrsto in tip naprave v okvari,</w:t>
            </w:r>
          </w:p>
          <w:p w14:paraId="3F7813CF" w14:textId="77777777" w:rsidR="003417BA" w:rsidRDefault="003417BA" w:rsidP="00153DD4">
            <w:pPr>
              <w:pStyle w:val="Odstavekseznama"/>
              <w:numPr>
                <w:ilvl w:val="0"/>
                <w:numId w:val="40"/>
              </w:numPr>
              <w:spacing w:before="225" w:after="225"/>
              <w:jc w:val="both"/>
              <w:rPr>
                <w:rFonts w:ascii="Arial" w:hAnsi="Arial" w:cs="Arial"/>
                <w:color w:val="000000"/>
                <w:sz w:val="18"/>
                <w:szCs w:val="18"/>
              </w:rPr>
            </w:pPr>
            <w:r w:rsidRPr="003417BA">
              <w:rPr>
                <w:rFonts w:ascii="Arial" w:hAnsi="Arial" w:cs="Arial"/>
                <w:color w:val="000000"/>
                <w:sz w:val="18"/>
                <w:szCs w:val="18"/>
              </w:rPr>
              <w:t xml:space="preserve">opis okvare </w:t>
            </w:r>
          </w:p>
          <w:p w14:paraId="14E27DF1" w14:textId="77777777" w:rsidR="003417BA" w:rsidRDefault="003417BA" w:rsidP="00153DD4">
            <w:pPr>
              <w:pStyle w:val="Odstavekseznama"/>
              <w:numPr>
                <w:ilvl w:val="0"/>
                <w:numId w:val="40"/>
              </w:numPr>
              <w:spacing w:before="225" w:after="225"/>
              <w:jc w:val="both"/>
              <w:rPr>
                <w:rFonts w:ascii="Arial" w:hAnsi="Arial" w:cs="Arial"/>
                <w:color w:val="000000"/>
                <w:sz w:val="18"/>
                <w:szCs w:val="18"/>
              </w:rPr>
            </w:pPr>
            <w:r w:rsidRPr="003417BA">
              <w:rPr>
                <w:rFonts w:ascii="Arial" w:hAnsi="Arial" w:cs="Arial"/>
                <w:color w:val="000000"/>
                <w:sz w:val="18"/>
                <w:szCs w:val="18"/>
              </w:rPr>
              <w:t>odgovorna oseba na oddelku</w:t>
            </w:r>
            <w:r>
              <w:rPr>
                <w:rFonts w:ascii="Arial" w:hAnsi="Arial" w:cs="Arial"/>
                <w:color w:val="000000"/>
                <w:sz w:val="18"/>
                <w:szCs w:val="18"/>
              </w:rPr>
              <w:t>.</w:t>
            </w:r>
          </w:p>
          <w:p w14:paraId="3DBBB0C8" w14:textId="77777777" w:rsidR="003417BA" w:rsidRDefault="003417BA" w:rsidP="003417BA">
            <w:pPr>
              <w:spacing w:before="225" w:after="225"/>
              <w:jc w:val="both"/>
              <w:rPr>
                <w:rFonts w:ascii="Arial" w:hAnsi="Arial" w:cs="Arial"/>
                <w:color w:val="000000"/>
                <w:sz w:val="18"/>
                <w:szCs w:val="18"/>
              </w:rPr>
            </w:pPr>
            <w:r w:rsidRPr="003417BA">
              <w:rPr>
                <w:rFonts w:ascii="Arial" w:hAnsi="Arial" w:cs="Arial"/>
                <w:color w:val="000000"/>
                <w:sz w:val="18"/>
                <w:szCs w:val="18"/>
              </w:rPr>
              <w:t>Dobavitelj se zavezuje, da bo servisiranje/vzdrževanje opravljal pooblaščen serviser v Republiki</w:t>
            </w:r>
            <w:r>
              <w:rPr>
                <w:rFonts w:ascii="Arial" w:hAnsi="Arial" w:cs="Arial"/>
                <w:color w:val="000000"/>
                <w:sz w:val="18"/>
                <w:szCs w:val="18"/>
              </w:rPr>
              <w:t xml:space="preserve"> </w:t>
            </w:r>
            <w:r w:rsidRPr="003417BA">
              <w:rPr>
                <w:rFonts w:ascii="Arial" w:hAnsi="Arial" w:cs="Arial"/>
                <w:color w:val="000000"/>
                <w:sz w:val="18"/>
                <w:szCs w:val="18"/>
              </w:rPr>
              <w:t xml:space="preserve">Sloveniji ali v EU, ki ima certifikat s strani  proizvajalca  za  servisiranje-vzdrževanje  opreme.  </w:t>
            </w:r>
            <w:r>
              <w:rPr>
                <w:rFonts w:ascii="Arial" w:hAnsi="Arial" w:cs="Arial"/>
                <w:color w:val="000000"/>
                <w:sz w:val="18"/>
                <w:szCs w:val="18"/>
              </w:rPr>
              <w:t xml:space="preserve"> </w:t>
            </w:r>
            <w:r w:rsidRPr="003417BA">
              <w:rPr>
                <w:rFonts w:ascii="Arial" w:hAnsi="Arial" w:cs="Arial"/>
                <w:color w:val="000000"/>
                <w:sz w:val="18"/>
                <w:szCs w:val="18"/>
              </w:rPr>
              <w:t>Serviser  mora  komunicirati  v slovenskem ali angleškem jeziku.</w:t>
            </w:r>
          </w:p>
          <w:p w14:paraId="34071905" w14:textId="17B30A98" w:rsidR="00BE7E6E" w:rsidRPr="003417BA" w:rsidRDefault="003417BA" w:rsidP="003417BA">
            <w:pPr>
              <w:spacing w:before="225" w:after="225"/>
              <w:jc w:val="both"/>
              <w:rPr>
                <w:rFonts w:ascii="Arial" w:hAnsi="Arial" w:cs="Arial"/>
                <w:color w:val="000000"/>
                <w:sz w:val="18"/>
                <w:szCs w:val="18"/>
              </w:rPr>
            </w:pPr>
            <w:r w:rsidRPr="003417BA">
              <w:rPr>
                <w:rFonts w:ascii="Arial" w:hAnsi="Arial" w:cs="Arial"/>
                <w:color w:val="000000"/>
                <w:sz w:val="18"/>
                <w:szCs w:val="18"/>
              </w:rPr>
              <w:t>Pogodbeni stranki se sporazumni, da morajo biti vsa obvestila, prošnje in zahteve, vezane na izvajanje</w:t>
            </w:r>
            <w:r>
              <w:rPr>
                <w:rFonts w:ascii="Arial" w:hAnsi="Arial" w:cs="Arial"/>
                <w:color w:val="000000"/>
                <w:sz w:val="18"/>
                <w:szCs w:val="18"/>
              </w:rPr>
              <w:t xml:space="preserve"> </w:t>
            </w:r>
            <w:r w:rsidRPr="003417BA">
              <w:rPr>
                <w:rFonts w:ascii="Arial" w:hAnsi="Arial" w:cs="Arial"/>
                <w:color w:val="000000"/>
                <w:sz w:val="18"/>
                <w:szCs w:val="18"/>
              </w:rPr>
              <w:t>te pogodbe, v pisni obliki in pravilno naslovljene na ustrezne pooblaščene osebe, poslane po pošti oziroma elektronski pošti.</w:t>
            </w:r>
          </w:p>
        </w:tc>
      </w:tr>
    </w:tbl>
    <w:p w14:paraId="3BA227CB" w14:textId="77777777" w:rsidR="003417BA" w:rsidRDefault="003417BA">
      <w:pPr>
        <w:spacing w:after="0" w:line="240" w:lineRule="auto"/>
        <w:jc w:val="center"/>
        <w:rPr>
          <w:rFonts w:ascii="Arial" w:hAnsi="Arial" w:cs="Arial"/>
          <w:b/>
          <w:bCs/>
          <w:color w:val="000000"/>
          <w:sz w:val="18"/>
          <w:szCs w:val="18"/>
        </w:rPr>
      </w:pPr>
    </w:p>
    <w:p w14:paraId="7C3DFD45" w14:textId="2CB534C5" w:rsidR="003417BA" w:rsidRDefault="003417BA" w:rsidP="003417BA">
      <w:pPr>
        <w:spacing w:before="225" w:after="225" w:line="240" w:lineRule="auto"/>
        <w:jc w:val="both"/>
      </w:pPr>
      <w:r>
        <w:rPr>
          <w:rFonts w:ascii="Arial" w:hAnsi="Arial" w:cs="Arial"/>
          <w:b/>
          <w:bCs/>
          <w:color w:val="000000"/>
          <w:sz w:val="18"/>
          <w:szCs w:val="18"/>
        </w:rPr>
        <w:t>XII. FINANČNO ZAVAROVANJE</w:t>
      </w:r>
    </w:p>
    <w:p w14:paraId="1677F698" w14:textId="14ECF101" w:rsidR="00BE7E6E" w:rsidRDefault="003417B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BE7E6E" w14:paraId="20E88409" w14:textId="77777777">
        <w:tc>
          <w:tcPr>
            <w:tcW w:w="0" w:type="auto"/>
            <w:tcMar>
              <w:top w:w="0" w:type="auto"/>
              <w:bottom w:w="0" w:type="auto"/>
            </w:tcMar>
          </w:tcPr>
          <w:p w14:paraId="133BF1F3" w14:textId="77777777" w:rsidR="00BE7E6E" w:rsidRDefault="00C242F6">
            <w:pPr>
              <w:spacing w:before="225" w:after="225"/>
              <w:jc w:val="both"/>
            </w:pPr>
            <w:r>
              <w:rPr>
                <w:rFonts w:ascii="Arial" w:hAnsi="Arial" w:cs="Arial"/>
                <w:color w:val="000000"/>
                <w:sz w:val="18"/>
                <w:szCs w:val="18"/>
              </w:rPr>
              <w:t>ZAVAROVANJE ZA DOBRO IZVEDBO</w:t>
            </w:r>
          </w:p>
          <w:p w14:paraId="7DBDAAC0" w14:textId="77777777" w:rsidR="00BE7E6E" w:rsidRDefault="00C242F6">
            <w:pPr>
              <w:spacing w:before="225" w:after="225"/>
              <w:jc w:val="both"/>
            </w:pPr>
            <w:r>
              <w:rPr>
                <w:rFonts w:ascii="Arial" w:hAnsi="Arial" w:cs="Arial"/>
                <w:color w:val="000000"/>
                <w:sz w:val="18"/>
                <w:szCs w:val="18"/>
              </w:rPr>
              <w:t>Instrument zavarovanja: _____________</w:t>
            </w:r>
          </w:p>
          <w:p w14:paraId="704C7FC8" w14:textId="77777777" w:rsidR="00BE7E6E" w:rsidRDefault="00C242F6">
            <w:pPr>
              <w:spacing w:before="225" w:after="225"/>
              <w:jc w:val="both"/>
            </w:pPr>
            <w:r>
              <w:rPr>
                <w:rFonts w:ascii="Arial" w:hAnsi="Arial" w:cs="Arial"/>
                <w:color w:val="000000"/>
                <w:sz w:val="18"/>
                <w:szCs w:val="18"/>
              </w:rPr>
              <w:t>Višina zavarovanja: _____________</w:t>
            </w:r>
          </w:p>
          <w:p w14:paraId="41CF1B8F" w14:textId="77777777" w:rsidR="00BE7E6E" w:rsidRDefault="00C242F6">
            <w:pPr>
              <w:spacing w:before="225" w:after="225"/>
              <w:jc w:val="both"/>
            </w:pPr>
            <w:r>
              <w:rPr>
                <w:rFonts w:ascii="Arial" w:hAnsi="Arial" w:cs="Arial"/>
                <w:color w:val="000000"/>
                <w:sz w:val="18"/>
                <w:szCs w:val="18"/>
              </w:rPr>
              <w:t>Čas veljavnosti: _____________</w:t>
            </w:r>
          </w:p>
          <w:p w14:paraId="41611930" w14:textId="77777777" w:rsidR="00BE7E6E" w:rsidRDefault="00C242F6">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465CFFB" w14:textId="7AC15D6C" w:rsidR="00BE7E6E" w:rsidRDefault="00C242F6">
            <w:pPr>
              <w:spacing w:before="225" w:after="225"/>
              <w:jc w:val="both"/>
            </w:pPr>
            <w:r>
              <w:rPr>
                <w:rFonts w:ascii="Arial" w:hAnsi="Arial" w:cs="Arial"/>
                <w:color w:val="000000"/>
                <w:sz w:val="18"/>
                <w:szCs w:val="18"/>
              </w:rPr>
              <w:t xml:space="preserve">Zavarovanje za dobro izvedbo pogodbenih obveznosti naročnik unovči za vse primere kršitev obveznosti </w:t>
            </w:r>
            <w:r w:rsidR="003417BA">
              <w:rPr>
                <w:rFonts w:ascii="Arial" w:hAnsi="Arial" w:cs="Arial"/>
                <w:color w:val="000000"/>
                <w:sz w:val="18"/>
                <w:szCs w:val="18"/>
              </w:rPr>
              <w:t>dobavitelja</w:t>
            </w:r>
            <w:r>
              <w:rPr>
                <w:rFonts w:ascii="Arial" w:hAnsi="Arial" w:cs="Arial"/>
                <w:color w:val="000000"/>
                <w:sz w:val="18"/>
                <w:szCs w:val="18"/>
              </w:rPr>
              <w:t xml:space="preserve"> iz te pogodbe, vezanih na izvajanje pogodbe, pri čemer v zvezi z višino unovčitve upošteva naravo in obseg kršitve pogodbenih obveznosti.</w:t>
            </w:r>
          </w:p>
        </w:tc>
      </w:tr>
    </w:tbl>
    <w:p w14:paraId="0920F493" w14:textId="4F973929" w:rsidR="00BE7E6E" w:rsidRDefault="00C242F6">
      <w:pPr>
        <w:spacing w:before="225" w:after="225" w:line="240" w:lineRule="auto"/>
        <w:jc w:val="both"/>
      </w:pPr>
      <w:r>
        <w:rPr>
          <w:rFonts w:ascii="Arial" w:hAnsi="Arial" w:cs="Arial"/>
          <w:b/>
          <w:bCs/>
          <w:color w:val="000000"/>
          <w:sz w:val="18"/>
          <w:szCs w:val="18"/>
        </w:rPr>
        <w:t>X</w:t>
      </w:r>
      <w:r w:rsidR="0054439F">
        <w:rPr>
          <w:rFonts w:ascii="Arial" w:hAnsi="Arial" w:cs="Arial"/>
          <w:b/>
          <w:bCs/>
          <w:color w:val="000000"/>
          <w:sz w:val="18"/>
          <w:szCs w:val="18"/>
        </w:rPr>
        <w:t>II</w:t>
      </w:r>
      <w:r>
        <w:rPr>
          <w:rFonts w:ascii="Arial" w:hAnsi="Arial" w:cs="Arial"/>
          <w:b/>
          <w:bCs/>
          <w:color w:val="000000"/>
          <w:sz w:val="18"/>
          <w:szCs w:val="18"/>
        </w:rPr>
        <w:t>I. ODSTOP OD POGODBE</w:t>
      </w:r>
    </w:p>
    <w:p w14:paraId="5053732F" w14:textId="2F2EF3A2" w:rsidR="00BE7E6E" w:rsidRDefault="0054439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14:paraId="2CE641E2" w14:textId="77777777">
        <w:tc>
          <w:tcPr>
            <w:tcW w:w="0" w:type="auto"/>
            <w:tcMar>
              <w:top w:w="0" w:type="auto"/>
              <w:bottom w:w="0" w:type="auto"/>
            </w:tcMar>
          </w:tcPr>
          <w:p w14:paraId="2C76AC5D" w14:textId="476D2920" w:rsidR="00BE7E6E" w:rsidRDefault="00C242F6">
            <w:pPr>
              <w:spacing w:before="225" w:after="225"/>
              <w:jc w:val="both"/>
              <w:rPr>
                <w:rFonts w:ascii="Arial" w:hAnsi="Arial" w:cs="Arial"/>
                <w:color w:val="000000"/>
                <w:sz w:val="18"/>
                <w:szCs w:val="18"/>
              </w:rPr>
            </w:pPr>
            <w:r>
              <w:rPr>
                <w:rFonts w:ascii="Arial" w:hAnsi="Arial" w:cs="Arial"/>
                <w:color w:val="000000"/>
                <w:sz w:val="18"/>
                <w:szCs w:val="18"/>
              </w:rPr>
              <w:t xml:space="preserve">Če pride do prekinitve </w:t>
            </w:r>
            <w:r w:rsidR="0054439F">
              <w:rPr>
                <w:rFonts w:ascii="Arial" w:hAnsi="Arial" w:cs="Arial"/>
                <w:color w:val="000000"/>
                <w:sz w:val="18"/>
                <w:szCs w:val="18"/>
              </w:rPr>
              <w:t>izvajanja storitev</w:t>
            </w:r>
            <w:r>
              <w:rPr>
                <w:rFonts w:ascii="Arial" w:hAnsi="Arial" w:cs="Arial"/>
                <w:color w:val="000000"/>
                <w:sz w:val="18"/>
                <w:szCs w:val="18"/>
              </w:rPr>
              <w:t xml:space="preserve"> oziroma do razdrtja pogodbe po krivdi ene od pogodbenih strank, nosi nastale stroške tista pogodbena stranka, ki je povzročila prekinitev dela ali razdrtje pogodbe.</w:t>
            </w:r>
          </w:p>
          <w:p w14:paraId="54B31AA0" w14:textId="22490DA1" w:rsidR="003C23D8" w:rsidRPr="00153DD4" w:rsidRDefault="003C23D8">
            <w:pPr>
              <w:spacing w:before="225" w:after="225"/>
              <w:jc w:val="both"/>
              <w:rPr>
                <w:rFonts w:ascii="Arial" w:hAnsi="Arial" w:cs="Arial"/>
                <w:sz w:val="18"/>
                <w:szCs w:val="18"/>
              </w:rPr>
            </w:pPr>
            <w:r w:rsidRPr="00153DD4">
              <w:rPr>
                <w:rFonts w:ascii="Arial" w:hAnsi="Arial" w:cs="Arial"/>
                <w:sz w:val="18"/>
                <w:szCs w:val="18"/>
              </w:rPr>
              <w:t>Naročnik lahko pred ali med izvedbo enostransko odstopi od pogodbe ali zmanjša obseg del. V tem primeru je naročnik izvajalcu dolžan plačati izključno strošek že opravljenih del. Naročnik izvajalcu ni dolžan plačati navadne škode, izgubljenega dobička ali nepremoženjske škode.</w:t>
            </w:r>
          </w:p>
          <w:p w14:paraId="5FBF40E7" w14:textId="77777777" w:rsidR="00BE7E6E" w:rsidRDefault="00C242F6">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14:paraId="22EA8614" w14:textId="77777777">
              <w:tc>
                <w:tcPr>
                  <w:tcW w:w="0" w:type="auto"/>
                  <w:tcMar>
                    <w:top w:w="0" w:type="auto"/>
                    <w:bottom w:w="0" w:type="auto"/>
                  </w:tcMar>
                </w:tcPr>
                <w:p w14:paraId="28754864" w14:textId="2992C944" w:rsidR="00BE7E6E" w:rsidRPr="0054439F" w:rsidRDefault="00C242F6" w:rsidP="00153DD4">
                  <w:pPr>
                    <w:numPr>
                      <w:ilvl w:val="0"/>
                      <w:numId w:val="23"/>
                    </w:numPr>
                    <w:jc w:val="both"/>
                    <w:rPr>
                      <w:rFonts w:ascii="Arial" w:hAnsi="Arial" w:cs="Arial"/>
                      <w:color w:val="000000"/>
                      <w:sz w:val="18"/>
                      <w:szCs w:val="18"/>
                    </w:rPr>
                  </w:pPr>
                  <w:r>
                    <w:rPr>
                      <w:rFonts w:ascii="Arial" w:hAnsi="Arial" w:cs="Arial"/>
                      <w:color w:val="000000"/>
                      <w:sz w:val="18"/>
                      <w:szCs w:val="18"/>
                    </w:rPr>
                    <w:t xml:space="preserve">pride </w:t>
                  </w:r>
                  <w:r w:rsidR="0054439F">
                    <w:rPr>
                      <w:rFonts w:ascii="Arial" w:hAnsi="Arial" w:cs="Arial"/>
                      <w:color w:val="000000"/>
                      <w:sz w:val="18"/>
                      <w:szCs w:val="18"/>
                    </w:rPr>
                    <w:t>dobavitelj</w:t>
                  </w:r>
                  <w:r>
                    <w:rPr>
                      <w:rFonts w:ascii="Arial" w:hAnsi="Arial" w:cs="Arial"/>
                      <w:color w:val="000000"/>
                      <w:sz w:val="18"/>
                      <w:szCs w:val="18"/>
                    </w:rPr>
                    <w:t xml:space="preserve"> v takšno finančno situacijo, ki bi mu onemogočila izvedbo pogodbenih obveznosti;</w:t>
                  </w:r>
                </w:p>
                <w:p w14:paraId="3666DAF4" w14:textId="06C17603" w:rsidR="003C23D8" w:rsidRDefault="0054439F" w:rsidP="00153DD4">
                  <w:pPr>
                    <w:numPr>
                      <w:ilvl w:val="0"/>
                      <w:numId w:val="23"/>
                    </w:numPr>
                    <w:jc w:val="both"/>
                    <w:rPr>
                      <w:rFonts w:ascii="Arial" w:hAnsi="Arial" w:cs="Arial"/>
                      <w:color w:val="000000"/>
                      <w:sz w:val="18"/>
                      <w:szCs w:val="18"/>
                    </w:rPr>
                  </w:pPr>
                  <w:r>
                    <w:rPr>
                      <w:rFonts w:ascii="Arial" w:hAnsi="Arial" w:cs="Arial"/>
                      <w:color w:val="000000"/>
                      <w:sz w:val="18"/>
                      <w:szCs w:val="18"/>
                    </w:rPr>
                    <w:t>dobavitelj po svoji krivdi kasni z izvajanjem storitev in dobavami oziroma če ne dosega pogodbeno dogovorjene kvalitete in standardov in je ne more vzpostaviti niti v naknadno dogovorjenem roku, ki mu ga določi naročnik.</w:t>
                  </w:r>
                </w:p>
              </w:tc>
            </w:tr>
          </w:tbl>
          <w:p w14:paraId="50178B24" w14:textId="77777777" w:rsidR="00BE7E6E" w:rsidRDefault="00C242F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14:paraId="428AD213" w14:textId="77777777">
              <w:tc>
                <w:tcPr>
                  <w:tcW w:w="0" w:type="auto"/>
                  <w:tcMar>
                    <w:top w:w="0" w:type="auto"/>
                    <w:bottom w:w="0" w:type="auto"/>
                  </w:tcMar>
                </w:tcPr>
                <w:p w14:paraId="3241B560" w14:textId="77777777" w:rsidR="00BE7E6E" w:rsidRDefault="00C242F6" w:rsidP="00E85BC3">
                  <w:pPr>
                    <w:numPr>
                      <w:ilvl w:val="0"/>
                      <w:numId w:val="3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DD800CA" w14:textId="77777777" w:rsidR="00BE7E6E" w:rsidRDefault="00C242F6" w:rsidP="00E85BC3">
                  <w:pPr>
                    <w:numPr>
                      <w:ilvl w:val="0"/>
                      <w:numId w:val="3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2A301DB" w14:textId="77777777" w:rsidR="00BE7E6E" w:rsidRDefault="00C242F6" w:rsidP="00E85BC3">
                  <w:pPr>
                    <w:numPr>
                      <w:ilvl w:val="0"/>
                      <w:numId w:val="34"/>
                    </w:numPr>
                    <w:jc w:val="both"/>
                    <w:rPr>
                      <w:rFonts w:ascii="Arial" w:hAnsi="Arial" w:cs="Arial"/>
                      <w:color w:val="000000"/>
                      <w:sz w:val="18"/>
                      <w:szCs w:val="18"/>
                    </w:rPr>
                  </w:pPr>
                  <w:r>
                    <w:rPr>
                      <w:rFonts w:ascii="Arial"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2EE1A73C" w14:textId="5C0E3151" w:rsidR="00BE7E6E" w:rsidRDefault="00C242F6">
            <w:pPr>
              <w:spacing w:before="225" w:after="225"/>
              <w:jc w:val="both"/>
            </w:pPr>
            <w:r>
              <w:rPr>
                <w:rFonts w:ascii="Arial" w:hAnsi="Arial" w:cs="Arial"/>
                <w:color w:val="000000"/>
                <w:sz w:val="18"/>
                <w:szCs w:val="18"/>
              </w:rPr>
              <w:t xml:space="preserve">Odstop od pogodbe učinkuje z dnem, ko </w:t>
            </w:r>
            <w:r w:rsidR="0054439F">
              <w:rPr>
                <w:rFonts w:ascii="Arial" w:hAnsi="Arial" w:cs="Arial"/>
                <w:color w:val="000000"/>
                <w:sz w:val="18"/>
                <w:szCs w:val="18"/>
              </w:rPr>
              <w:t>dobavitelj</w:t>
            </w:r>
            <w:r>
              <w:rPr>
                <w:rFonts w:ascii="Arial" w:hAnsi="Arial" w:cs="Arial"/>
                <w:color w:val="000000"/>
                <w:sz w:val="18"/>
                <w:szCs w:val="18"/>
              </w:rPr>
              <w:t xml:space="preserve"> prejme pisno izjavo naročnika o odstopu.</w:t>
            </w:r>
          </w:p>
          <w:p w14:paraId="21D96AE3" w14:textId="77777777" w:rsidR="00BE7E6E" w:rsidRDefault="00C242F6">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87A5684" w14:textId="7B06F5B9" w:rsidR="00BE7E6E" w:rsidRDefault="00C242F6">
      <w:pPr>
        <w:spacing w:before="225" w:after="225" w:line="240" w:lineRule="auto"/>
        <w:jc w:val="both"/>
      </w:pPr>
      <w:r>
        <w:rPr>
          <w:rFonts w:ascii="Arial" w:hAnsi="Arial" w:cs="Arial"/>
          <w:b/>
          <w:bCs/>
          <w:color w:val="000000"/>
          <w:sz w:val="18"/>
          <w:szCs w:val="18"/>
        </w:rPr>
        <w:t>XI</w:t>
      </w:r>
      <w:r w:rsidR="0054439F">
        <w:rPr>
          <w:rFonts w:ascii="Arial" w:hAnsi="Arial" w:cs="Arial"/>
          <w:b/>
          <w:bCs/>
          <w:color w:val="000000"/>
          <w:sz w:val="18"/>
          <w:szCs w:val="18"/>
        </w:rPr>
        <w:t>V</w:t>
      </w:r>
      <w:r>
        <w:rPr>
          <w:rFonts w:ascii="Arial" w:hAnsi="Arial" w:cs="Arial"/>
          <w:b/>
          <w:bCs/>
          <w:color w:val="000000"/>
          <w:sz w:val="18"/>
          <w:szCs w:val="18"/>
        </w:rPr>
        <w:t>. SOCIALNA KLAVZULA IN RAZVEZNI POGOJ</w:t>
      </w:r>
    </w:p>
    <w:p w14:paraId="2855D082" w14:textId="08341CA9" w:rsidR="00BE7E6E" w:rsidRDefault="00C242F6">
      <w:pPr>
        <w:spacing w:after="0" w:line="240" w:lineRule="auto"/>
        <w:jc w:val="center"/>
      </w:pPr>
      <w:r>
        <w:rPr>
          <w:rFonts w:ascii="Arial" w:hAnsi="Arial" w:cs="Arial"/>
          <w:b/>
          <w:bCs/>
          <w:color w:val="000000"/>
          <w:sz w:val="18"/>
          <w:szCs w:val="18"/>
        </w:rPr>
        <w:t>2</w:t>
      </w:r>
      <w:r w:rsidR="0054439F">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3A31F119" w14:textId="77777777">
        <w:tc>
          <w:tcPr>
            <w:tcW w:w="0" w:type="auto"/>
            <w:tcMar>
              <w:top w:w="0" w:type="auto"/>
              <w:bottom w:w="0" w:type="auto"/>
            </w:tcMar>
          </w:tcPr>
          <w:p w14:paraId="7F2CDACC" w14:textId="77777777" w:rsidR="00BE7E6E" w:rsidRDefault="00C242F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6D2C090" w14:textId="77777777" w:rsidR="00BE7E6E" w:rsidRDefault="00C242F6">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E324947" w14:textId="77777777" w:rsidR="00BE7E6E" w:rsidRDefault="00C242F6">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28FB30CA" w14:textId="7B405C12" w:rsidR="00BE7E6E" w:rsidRDefault="00C242F6">
      <w:pPr>
        <w:spacing w:before="225" w:after="225" w:line="240" w:lineRule="auto"/>
        <w:jc w:val="both"/>
      </w:pPr>
      <w:r>
        <w:rPr>
          <w:rFonts w:ascii="Arial" w:hAnsi="Arial" w:cs="Arial"/>
          <w:b/>
          <w:bCs/>
          <w:color w:val="000000"/>
          <w:sz w:val="18"/>
          <w:szCs w:val="18"/>
        </w:rPr>
        <w:t>X</w:t>
      </w:r>
      <w:r w:rsidR="0054439F">
        <w:rPr>
          <w:rFonts w:ascii="Arial" w:hAnsi="Arial" w:cs="Arial"/>
          <w:b/>
          <w:bCs/>
          <w:color w:val="000000"/>
          <w:sz w:val="18"/>
          <w:szCs w:val="18"/>
        </w:rPr>
        <w:t>V</w:t>
      </w:r>
      <w:r>
        <w:rPr>
          <w:rFonts w:ascii="Arial" w:hAnsi="Arial" w:cs="Arial"/>
          <w:b/>
          <w:bCs/>
          <w:color w:val="000000"/>
          <w:sz w:val="18"/>
          <w:szCs w:val="18"/>
        </w:rPr>
        <w:t>. REVIZIJSKA SLED</w:t>
      </w:r>
    </w:p>
    <w:p w14:paraId="478B6DA7" w14:textId="336F3D51" w:rsidR="00BE7E6E" w:rsidRDefault="00C242F6">
      <w:pPr>
        <w:spacing w:after="0" w:line="240" w:lineRule="auto"/>
        <w:jc w:val="center"/>
      </w:pPr>
      <w:r>
        <w:rPr>
          <w:rFonts w:ascii="Arial" w:hAnsi="Arial" w:cs="Arial"/>
          <w:b/>
          <w:bCs/>
          <w:color w:val="000000"/>
          <w:sz w:val="18"/>
          <w:szCs w:val="18"/>
        </w:rPr>
        <w:t>2</w:t>
      </w:r>
      <w:r w:rsidR="0054439F">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7D1F0FC3" w14:textId="77777777">
        <w:tc>
          <w:tcPr>
            <w:tcW w:w="0" w:type="auto"/>
            <w:tcMar>
              <w:top w:w="0" w:type="auto"/>
              <w:bottom w:w="0" w:type="auto"/>
            </w:tcMar>
          </w:tcPr>
          <w:p w14:paraId="4AFA8951" w14:textId="77777777" w:rsidR="00BE7E6E" w:rsidRDefault="00C242F6">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872C69D" w14:textId="77777777" w:rsidR="00BE7E6E" w:rsidRDefault="00C242F6">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63A34E0" w14:textId="77777777" w:rsidR="00BE7E6E" w:rsidRDefault="00C242F6">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20B45EC" w14:textId="77777777" w:rsidR="00BE7E6E" w:rsidRDefault="00C242F6">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58652B1" w14:textId="77777777" w:rsidR="00BE7E6E" w:rsidRDefault="00C242F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BACA646" w14:textId="123468B8" w:rsidR="00BE7E6E" w:rsidRDefault="00C242F6">
      <w:pPr>
        <w:spacing w:before="225" w:after="225" w:line="240" w:lineRule="auto"/>
        <w:jc w:val="both"/>
      </w:pPr>
      <w:r>
        <w:rPr>
          <w:rFonts w:ascii="Arial" w:hAnsi="Arial" w:cs="Arial"/>
          <w:b/>
          <w:bCs/>
          <w:color w:val="000000"/>
          <w:sz w:val="18"/>
          <w:szCs w:val="18"/>
        </w:rPr>
        <w:t>X</w:t>
      </w:r>
      <w:r w:rsidR="0054439F">
        <w:rPr>
          <w:rFonts w:ascii="Arial" w:hAnsi="Arial" w:cs="Arial"/>
          <w:b/>
          <w:bCs/>
          <w:color w:val="000000"/>
          <w:sz w:val="18"/>
          <w:szCs w:val="18"/>
        </w:rPr>
        <w:t>VI</w:t>
      </w:r>
      <w:r>
        <w:rPr>
          <w:rFonts w:ascii="Arial" w:hAnsi="Arial" w:cs="Arial"/>
          <w:b/>
          <w:bCs/>
          <w:color w:val="000000"/>
          <w:sz w:val="18"/>
          <w:szCs w:val="18"/>
        </w:rPr>
        <w:t>. PROTIKORUPCIJSKA KLAVZULA</w:t>
      </w:r>
    </w:p>
    <w:p w14:paraId="19739DC7" w14:textId="094B1799" w:rsidR="00BE7E6E" w:rsidRDefault="00C242F6">
      <w:pPr>
        <w:spacing w:after="0" w:line="240" w:lineRule="auto"/>
        <w:jc w:val="center"/>
      </w:pPr>
      <w:r>
        <w:rPr>
          <w:rFonts w:ascii="Arial" w:hAnsi="Arial" w:cs="Arial"/>
          <w:b/>
          <w:bCs/>
          <w:color w:val="000000"/>
          <w:sz w:val="18"/>
          <w:szCs w:val="18"/>
        </w:rPr>
        <w:t>2</w:t>
      </w:r>
      <w:r w:rsidR="0054439F">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1CD889B8" w14:textId="77777777">
        <w:tc>
          <w:tcPr>
            <w:tcW w:w="0" w:type="auto"/>
            <w:tcMar>
              <w:top w:w="0" w:type="auto"/>
              <w:bottom w:w="0" w:type="auto"/>
            </w:tcMar>
          </w:tcPr>
          <w:p w14:paraId="0378A6AD" w14:textId="77777777" w:rsidR="00BE7E6E" w:rsidRDefault="00C242F6">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14:paraId="63242C89" w14:textId="77777777">
              <w:tc>
                <w:tcPr>
                  <w:tcW w:w="0" w:type="auto"/>
                  <w:tcMar>
                    <w:top w:w="0" w:type="auto"/>
                    <w:bottom w:w="0" w:type="auto"/>
                  </w:tcMar>
                </w:tcPr>
                <w:p w14:paraId="469EE3FC" w14:textId="77777777" w:rsidR="00BE7E6E" w:rsidRDefault="00C242F6" w:rsidP="00E85BC3">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14:paraId="589D09AC" w14:textId="77777777" w:rsidR="00BE7E6E" w:rsidRDefault="00C242F6" w:rsidP="00E85BC3">
                  <w:pPr>
                    <w:numPr>
                      <w:ilvl w:val="0"/>
                      <w:numId w:val="35"/>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B88DE22" w14:textId="77777777" w:rsidR="00BE7E6E" w:rsidRDefault="00C242F6" w:rsidP="00E85BC3">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CBE7F3D" w14:textId="77777777" w:rsidR="00BE7E6E" w:rsidRDefault="00C242F6" w:rsidP="00E85BC3">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4EEE08E8" w14:textId="77777777" w:rsidR="00BE7E6E" w:rsidRDefault="00C242F6">
            <w:pPr>
              <w:spacing w:before="225" w:after="225"/>
              <w:jc w:val="both"/>
            </w:pPr>
            <w:r>
              <w:rPr>
                <w:rFonts w:ascii="Arial" w:hAnsi="Arial" w:cs="Arial"/>
                <w:color w:val="000000"/>
                <w:sz w:val="18"/>
                <w:szCs w:val="18"/>
              </w:rPr>
              <w:t>je pogodba nična.</w:t>
            </w:r>
          </w:p>
        </w:tc>
      </w:tr>
    </w:tbl>
    <w:p w14:paraId="3A281EBA" w14:textId="28C1FB80" w:rsidR="00BE7E6E" w:rsidRDefault="00C242F6">
      <w:pPr>
        <w:spacing w:before="225" w:after="225" w:line="240" w:lineRule="auto"/>
        <w:jc w:val="both"/>
      </w:pPr>
      <w:r>
        <w:rPr>
          <w:rFonts w:ascii="Arial" w:hAnsi="Arial" w:cs="Arial"/>
          <w:b/>
          <w:bCs/>
          <w:color w:val="000000"/>
          <w:sz w:val="18"/>
          <w:szCs w:val="18"/>
        </w:rPr>
        <w:t>XV</w:t>
      </w:r>
      <w:r w:rsidR="0054439F">
        <w:rPr>
          <w:rFonts w:ascii="Arial" w:hAnsi="Arial" w:cs="Arial"/>
          <w:b/>
          <w:bCs/>
          <w:color w:val="000000"/>
          <w:sz w:val="18"/>
          <w:szCs w:val="18"/>
        </w:rPr>
        <w:t>II</w:t>
      </w:r>
      <w:r>
        <w:rPr>
          <w:rFonts w:ascii="Arial" w:hAnsi="Arial" w:cs="Arial"/>
          <w:b/>
          <w:bCs/>
          <w:color w:val="000000"/>
          <w:sz w:val="18"/>
          <w:szCs w:val="18"/>
        </w:rPr>
        <w:t>. REŠEVANJE SPOROV</w:t>
      </w:r>
    </w:p>
    <w:p w14:paraId="302F98F7" w14:textId="2D20549D" w:rsidR="00BE7E6E" w:rsidRDefault="00C242F6">
      <w:pPr>
        <w:spacing w:after="0" w:line="240" w:lineRule="auto"/>
        <w:jc w:val="center"/>
      </w:pPr>
      <w:r>
        <w:rPr>
          <w:rFonts w:ascii="Arial" w:hAnsi="Arial" w:cs="Arial"/>
          <w:b/>
          <w:bCs/>
          <w:color w:val="000000"/>
          <w:sz w:val="18"/>
          <w:szCs w:val="18"/>
        </w:rPr>
        <w:t>2</w:t>
      </w:r>
      <w:r w:rsidR="0054439F">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4498A8B8" w14:textId="77777777">
        <w:tc>
          <w:tcPr>
            <w:tcW w:w="0" w:type="auto"/>
            <w:tcMar>
              <w:top w:w="0" w:type="auto"/>
              <w:bottom w:w="0" w:type="auto"/>
            </w:tcMar>
          </w:tcPr>
          <w:p w14:paraId="2D0C1BF1" w14:textId="77777777" w:rsidR="00BE7E6E" w:rsidRDefault="00C242F6">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F8D6F37" w14:textId="54B24691" w:rsidR="00BE7E6E" w:rsidRDefault="00C242F6">
      <w:pPr>
        <w:spacing w:before="225" w:after="225" w:line="240" w:lineRule="auto"/>
        <w:jc w:val="both"/>
      </w:pPr>
      <w:r>
        <w:rPr>
          <w:rFonts w:ascii="Arial" w:hAnsi="Arial" w:cs="Arial"/>
          <w:b/>
          <w:bCs/>
          <w:color w:val="000000"/>
          <w:sz w:val="18"/>
          <w:szCs w:val="18"/>
        </w:rPr>
        <w:t>XVI</w:t>
      </w:r>
      <w:r w:rsidR="0054439F">
        <w:rPr>
          <w:rFonts w:ascii="Arial" w:hAnsi="Arial" w:cs="Arial"/>
          <w:b/>
          <w:bCs/>
          <w:color w:val="000000"/>
          <w:sz w:val="18"/>
          <w:szCs w:val="18"/>
        </w:rPr>
        <w:t>II</w:t>
      </w:r>
      <w:r>
        <w:rPr>
          <w:rFonts w:ascii="Arial" w:hAnsi="Arial" w:cs="Arial"/>
          <w:b/>
          <w:bCs/>
          <w:color w:val="000000"/>
          <w:sz w:val="18"/>
          <w:szCs w:val="18"/>
        </w:rPr>
        <w:t>. KONČNE DOLOČBE</w:t>
      </w:r>
    </w:p>
    <w:p w14:paraId="5FF058AF" w14:textId="6F9D1BA4" w:rsidR="00BE7E6E" w:rsidRDefault="00C242F6">
      <w:pPr>
        <w:spacing w:after="0" w:line="240" w:lineRule="auto"/>
        <w:jc w:val="center"/>
      </w:pPr>
      <w:r>
        <w:rPr>
          <w:rFonts w:ascii="Arial" w:hAnsi="Arial" w:cs="Arial"/>
          <w:b/>
          <w:bCs/>
          <w:color w:val="000000"/>
          <w:sz w:val="18"/>
          <w:szCs w:val="18"/>
        </w:rPr>
        <w:t>2</w:t>
      </w:r>
      <w:r w:rsidR="0054439F">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4E4590A2" w14:textId="77777777">
        <w:tc>
          <w:tcPr>
            <w:tcW w:w="0" w:type="auto"/>
            <w:tcMar>
              <w:top w:w="0" w:type="auto"/>
              <w:bottom w:w="0" w:type="auto"/>
            </w:tcMar>
          </w:tcPr>
          <w:p w14:paraId="22872B43" w14:textId="77777777" w:rsidR="00BE7E6E" w:rsidRDefault="00C242F6">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6935C38" w14:textId="77777777" w:rsidR="00BE7E6E" w:rsidRDefault="00C242F6">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DCA6AD8" w14:textId="4DE6FBAE" w:rsidR="00BE7E6E" w:rsidRDefault="00C242F6">
      <w:pPr>
        <w:spacing w:after="0" w:line="240" w:lineRule="auto"/>
        <w:jc w:val="center"/>
      </w:pPr>
      <w:r>
        <w:rPr>
          <w:rFonts w:ascii="Arial" w:hAnsi="Arial" w:cs="Arial"/>
          <w:b/>
          <w:bCs/>
          <w:color w:val="000000"/>
          <w:sz w:val="18"/>
          <w:szCs w:val="18"/>
        </w:rPr>
        <w:t>2</w:t>
      </w:r>
      <w:r w:rsidR="0054439F">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5E947160" w14:textId="77777777">
        <w:tc>
          <w:tcPr>
            <w:tcW w:w="0" w:type="auto"/>
            <w:tcMar>
              <w:top w:w="0" w:type="auto"/>
              <w:bottom w:w="0" w:type="auto"/>
            </w:tcMar>
          </w:tcPr>
          <w:p w14:paraId="3971D210" w14:textId="61710A82" w:rsidR="00BE7E6E" w:rsidRDefault="00C242F6">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r w:rsidR="009F1A4B">
              <w:rPr>
                <w:rFonts w:ascii="Arial" w:hAnsi="Arial" w:cs="Arial"/>
                <w:color w:val="000000"/>
                <w:sz w:val="18"/>
                <w:szCs w:val="18"/>
              </w:rPr>
              <w:t xml:space="preserve"> </w:t>
            </w:r>
            <w:r w:rsidR="009F1A4B" w:rsidRPr="009F1A4B">
              <w:rPr>
                <w:rFonts w:ascii="Arial" w:hAnsi="Arial" w:cs="Arial"/>
                <w:color w:val="000000"/>
                <w:sz w:val="18"/>
                <w:szCs w:val="18"/>
              </w:rPr>
              <w:t xml:space="preserve">Pogodba stopi v veljavo z dnem podpisa obeh pogodbenih strank, pod odložnim pogojem, da dobavitelj predloži finančno zavarovanje za dobro izvedbo pogodbenih obveznosti v skladu </w:t>
            </w:r>
            <w:r w:rsidR="009F1A4B">
              <w:rPr>
                <w:rFonts w:ascii="Arial" w:hAnsi="Arial" w:cs="Arial"/>
                <w:color w:val="000000"/>
                <w:sz w:val="18"/>
                <w:szCs w:val="18"/>
              </w:rPr>
              <w:t xml:space="preserve">z določbami </w:t>
            </w:r>
            <w:r w:rsidR="009F1A4B" w:rsidRPr="009F1A4B">
              <w:rPr>
                <w:rFonts w:ascii="Arial" w:hAnsi="Arial" w:cs="Arial"/>
                <w:color w:val="000000"/>
                <w:sz w:val="18"/>
                <w:szCs w:val="18"/>
              </w:rPr>
              <w:t>te pogodbe. Za dan podpisa obeh pogodbenih strank se šteje datum podpisa zadnje od pogodbenih strank.</w:t>
            </w:r>
          </w:p>
        </w:tc>
      </w:tr>
    </w:tbl>
    <w:p w14:paraId="7FCE473D" w14:textId="77777777" w:rsidR="00BE7E6E" w:rsidRDefault="00C242F6">
      <w:pPr>
        <w:spacing w:before="975" w:after="225" w:line="240" w:lineRule="auto"/>
        <w:jc w:val="both"/>
      </w:pPr>
      <w:r>
        <w:rPr>
          <w:rFonts w:ascii="Arial" w:hAnsi="Arial" w:cs="Arial"/>
          <w:color w:val="000000"/>
          <w:sz w:val="18"/>
          <w:szCs w:val="18"/>
        </w:rPr>
        <w:t>V/na ________________, dne ________________</w:t>
      </w:r>
    </w:p>
    <w:sectPr w:rsidR="00BE7E6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0EF51" w14:textId="77777777" w:rsidR="001D3007" w:rsidRDefault="001D3007" w:rsidP="006975C6">
      <w:pPr>
        <w:spacing w:after="0" w:line="240" w:lineRule="auto"/>
      </w:pPr>
      <w:r>
        <w:separator/>
      </w:r>
    </w:p>
  </w:endnote>
  <w:endnote w:type="continuationSeparator" w:id="0">
    <w:p w14:paraId="0525DCED" w14:textId="77777777" w:rsidR="001D3007" w:rsidRDefault="001D300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A40271" w:rsidRDefault="00A40271"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A40271" w:rsidRDefault="00A40271" w:rsidP="00C242F6">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A40271" w:rsidRDefault="00A40271" w:rsidP="00C242F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A40271" w:rsidRPr="0086756A" w:rsidRDefault="00A40271" w:rsidP="00432E71">
    <w:pPr>
      <w:pStyle w:val="Noga"/>
      <w:shd w:val="clear" w:color="auto" w:fill="FFFFFF" w:themeFill="background1"/>
      <w:ind w:left="7513"/>
      <w:jc w:val="center"/>
      <w:rPr>
        <w:rFonts w:ascii="Arial" w:hAnsi="Arial" w:cs="Arial"/>
        <w:sz w:val="10"/>
        <w:szCs w:val="10"/>
      </w:rPr>
    </w:pPr>
  </w:p>
  <w:p w14:paraId="01347CEE" w14:textId="77777777" w:rsidR="00A40271" w:rsidRPr="00261B06" w:rsidRDefault="009A22F4"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A40271" w:rsidRPr="00261B06">
          <w:rPr>
            <w:rFonts w:ascii="Arial" w:hAnsi="Arial" w:cs="Arial"/>
            <w:sz w:val="18"/>
            <w:szCs w:val="18"/>
          </w:rPr>
          <w:fldChar w:fldCharType="begin"/>
        </w:r>
        <w:r w:rsidR="00A40271" w:rsidRPr="00261B06">
          <w:rPr>
            <w:rFonts w:ascii="Arial" w:hAnsi="Arial" w:cs="Arial"/>
            <w:sz w:val="18"/>
            <w:szCs w:val="18"/>
          </w:rPr>
          <w:instrText xml:space="preserve"> PAGE   \* MERGEFORMAT </w:instrText>
        </w:r>
        <w:r w:rsidR="00A40271" w:rsidRPr="00261B06">
          <w:rPr>
            <w:rFonts w:ascii="Arial" w:hAnsi="Arial" w:cs="Arial"/>
            <w:sz w:val="18"/>
            <w:szCs w:val="18"/>
          </w:rPr>
          <w:fldChar w:fldCharType="separate"/>
        </w:r>
        <w:r w:rsidR="00A40271">
          <w:rPr>
            <w:rFonts w:ascii="Arial" w:hAnsi="Arial" w:cs="Arial"/>
            <w:sz w:val="18"/>
            <w:szCs w:val="18"/>
          </w:rPr>
          <w:t>2</w:t>
        </w:r>
        <w:r w:rsidR="00A40271" w:rsidRPr="00261B06">
          <w:rPr>
            <w:rFonts w:ascii="Arial" w:hAnsi="Arial" w:cs="Arial"/>
            <w:noProof/>
            <w:sz w:val="18"/>
            <w:szCs w:val="18"/>
          </w:rPr>
          <w:fldChar w:fldCharType="end"/>
        </w:r>
      </w:sdtContent>
    </w:sdt>
  </w:p>
  <w:p w14:paraId="55A96823" w14:textId="77777777" w:rsidR="00A40271" w:rsidRDefault="00A40271"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A40271" w:rsidRDefault="00A40271" w:rsidP="00432E71">
    <w:pPr>
      <w:pStyle w:val="Noga"/>
      <w:jc w:val="center"/>
      <w:rPr>
        <w:rFonts w:ascii="Arial" w:hAnsi="Arial" w:cs="Arial"/>
        <w:sz w:val="18"/>
        <w:szCs w:val="18"/>
      </w:rPr>
    </w:pPr>
  </w:p>
  <w:p w14:paraId="2F869CB4" w14:textId="0A407948" w:rsidR="00A40271" w:rsidRPr="00432E71" w:rsidRDefault="00A40271" w:rsidP="007E2A57">
    <w:pPr>
      <w:pStyle w:val="Noga"/>
      <w:jc w:val="center"/>
      <w:rPr>
        <w:rFonts w:ascii="Arial" w:hAnsi="Arial" w:cs="Arial"/>
        <w:b/>
        <w:bCs/>
        <w:sz w:val="18"/>
        <w:szCs w:val="18"/>
      </w:rPr>
    </w:pPr>
    <w:r w:rsidRPr="006E31D3">
      <w:rPr>
        <w:rFonts w:ascii="Arial" w:hAnsi="Arial" w:cs="Arial"/>
        <w:b/>
        <w:sz w:val="18"/>
        <w:szCs w:val="18"/>
      </w:rPr>
      <w:t>Nakup opreme za potrebe UKC Ljubljana in najem opreme za fotokopiranje, skeniranje in tiskanje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A40271" w:rsidRDefault="00A40271" w:rsidP="00C242F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A40271" w:rsidRDefault="00A40271" w:rsidP="00C242F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A40271" w:rsidRDefault="00A40271" w:rsidP="00C242F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A40271" w:rsidRDefault="00A40271" w:rsidP="00C242F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A40271" w:rsidRDefault="00A40271" w:rsidP="00C242F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A40271" w:rsidRDefault="00A40271" w:rsidP="00C242F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A40271" w:rsidRDefault="00A40271" w:rsidP="00C242F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DCD68" w14:textId="77777777" w:rsidR="001D3007" w:rsidRDefault="001D3007" w:rsidP="006975C6">
      <w:pPr>
        <w:spacing w:after="0" w:line="240" w:lineRule="auto"/>
      </w:pPr>
      <w:r>
        <w:separator/>
      </w:r>
    </w:p>
  </w:footnote>
  <w:footnote w:type="continuationSeparator" w:id="0">
    <w:p w14:paraId="077A8D0D" w14:textId="77777777" w:rsidR="001D3007" w:rsidRDefault="001D3007" w:rsidP="006975C6">
      <w:pPr>
        <w:spacing w:after="0" w:line="240" w:lineRule="auto"/>
      </w:pPr>
      <w:r>
        <w:continuationSeparator/>
      </w:r>
    </w:p>
  </w:footnote>
  <w:footnote w:id="1">
    <w:p w14:paraId="5F97D1E2" w14:textId="53B2A562" w:rsidR="00A40271" w:rsidRPr="00355FA8" w:rsidRDefault="00A40271">
      <w:pPr>
        <w:pStyle w:val="Sprotnaopomba-besedilo"/>
        <w:rPr>
          <w:rFonts w:ascii="Arial" w:hAnsi="Arial" w:cs="Arial"/>
          <w:i/>
          <w:iCs/>
          <w:sz w:val="18"/>
          <w:szCs w:val="18"/>
        </w:rPr>
      </w:pPr>
      <w:r w:rsidRPr="00355FA8">
        <w:rPr>
          <w:rStyle w:val="Sprotnaopomba-sklic"/>
          <w:rFonts w:ascii="Arial" w:hAnsi="Arial" w:cs="Arial"/>
          <w:i/>
          <w:iCs/>
          <w:sz w:val="18"/>
          <w:szCs w:val="18"/>
        </w:rPr>
        <w:footnoteRef/>
      </w:r>
      <w:r w:rsidRPr="00355FA8">
        <w:rPr>
          <w:rFonts w:ascii="Arial" w:hAnsi="Arial" w:cs="Arial"/>
          <w:i/>
          <w:iCs/>
          <w:sz w:val="18"/>
          <w:szCs w:val="18"/>
        </w:rPr>
        <w:t xml:space="preserve"> Za sklop </w:t>
      </w:r>
      <w:r>
        <w:rPr>
          <w:rFonts w:ascii="Arial" w:hAnsi="Arial" w:cs="Arial"/>
          <w:i/>
          <w:iCs/>
          <w:sz w:val="18"/>
          <w:szCs w:val="18"/>
        </w:rPr>
        <w:t>46</w:t>
      </w:r>
      <w:r w:rsidRPr="00355FA8">
        <w:rPr>
          <w:rFonts w:ascii="Arial" w:hAnsi="Arial" w:cs="Arial"/>
          <w:i/>
          <w:iCs/>
          <w:sz w:val="18"/>
          <w:szCs w:val="18"/>
        </w:rPr>
        <w:t xml:space="preserve"> se zavarovanje za odpravo napak ne zahteva.</w:t>
      </w:r>
    </w:p>
  </w:footnote>
  <w:footnote w:id="2">
    <w:p w14:paraId="6BFD9EB8" w14:textId="3C38E6CB" w:rsidR="00A40271" w:rsidRPr="00E5586D" w:rsidRDefault="00A40271" w:rsidP="00E5586D">
      <w:pPr>
        <w:pStyle w:val="Sprotnaopomba-besedilo"/>
        <w:jc w:val="both"/>
        <w:rPr>
          <w:rFonts w:ascii="Arial" w:hAnsi="Arial" w:cs="Arial"/>
          <w:i/>
          <w:iCs/>
          <w:sz w:val="18"/>
          <w:szCs w:val="18"/>
        </w:rPr>
      </w:pPr>
      <w:r w:rsidRPr="00E5586D">
        <w:rPr>
          <w:rStyle w:val="Sprotnaopomba-sklic"/>
          <w:rFonts w:ascii="Arial" w:hAnsi="Arial" w:cs="Arial"/>
          <w:i/>
          <w:iCs/>
          <w:sz w:val="18"/>
          <w:szCs w:val="18"/>
        </w:rPr>
        <w:footnoteRef/>
      </w:r>
      <w:r w:rsidRPr="00E5586D">
        <w:rPr>
          <w:rFonts w:ascii="Arial" w:hAnsi="Arial" w:cs="Arial"/>
          <w:i/>
          <w:iCs/>
          <w:sz w:val="18"/>
          <w:szCs w:val="18"/>
        </w:rPr>
        <w:t xml:space="preserve"> V kolikor ponudnik oddaja ponudbo za več sklopov naj ponudnik doda vrstice za vnos ponudbene cene.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A40271" w:rsidRPr="006F1DA5" w14:paraId="10BE7A35" w14:textId="77777777" w:rsidTr="00C242F6">
      <w:trPr>
        <w:trHeight w:val="1268"/>
      </w:trPr>
      <w:tc>
        <w:tcPr>
          <w:tcW w:w="1668" w:type="dxa"/>
        </w:tcPr>
        <w:p w14:paraId="3BEAF8C5" w14:textId="77777777" w:rsidR="00A40271" w:rsidRPr="006F1DA5" w:rsidRDefault="00A40271" w:rsidP="00C242F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A40271" w:rsidRPr="006F1DA5" w:rsidRDefault="00A40271" w:rsidP="00C242F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A40271" w:rsidRPr="006F1DA5" w:rsidRDefault="00A40271" w:rsidP="00C242F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A40271" w:rsidRPr="006F1DA5" w:rsidRDefault="00A40271" w:rsidP="00C242F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A40271" w:rsidRPr="006F1DA5" w:rsidRDefault="00A40271" w:rsidP="00C242F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A40271" w:rsidRPr="006F1DA5" w:rsidRDefault="00A40271" w:rsidP="00C242F6">
          <w:pPr>
            <w:pStyle w:val="Glava"/>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A40271" w:rsidRPr="006F1DA5" w:rsidRDefault="00A40271" w:rsidP="00C242F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A40271" w:rsidRDefault="00A402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A40271" w:rsidRDefault="00A40271"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A40271" w:rsidRDefault="00A40271" w:rsidP="00432E71">
    <w:pPr>
      <w:pStyle w:val="Glava"/>
    </w:pPr>
  </w:p>
  <w:p w14:paraId="38A8D3E6" w14:textId="77777777" w:rsidR="00A40271" w:rsidRDefault="00A40271" w:rsidP="00432E71">
    <w:pPr>
      <w:pStyle w:val="Glava"/>
    </w:pPr>
  </w:p>
  <w:p w14:paraId="3FD602BC" w14:textId="77777777" w:rsidR="00A40271" w:rsidRDefault="00A40271" w:rsidP="00432E71">
    <w:pPr>
      <w:pStyle w:val="Glava"/>
    </w:pPr>
  </w:p>
  <w:p w14:paraId="51E0F5F2" w14:textId="77777777" w:rsidR="00A40271" w:rsidRDefault="00A40271" w:rsidP="00432E71">
    <w:pPr>
      <w:pStyle w:val="Glava"/>
    </w:pPr>
  </w:p>
  <w:p w14:paraId="56B0DA13" w14:textId="77777777" w:rsidR="00A40271" w:rsidRPr="00432E71" w:rsidRDefault="00A40271"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B76897"/>
    <w:multiLevelType w:val="hybridMultilevel"/>
    <w:tmpl w:val="E310878C"/>
    <w:lvl w:ilvl="0" w:tplc="8C227CD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403050E"/>
    <w:multiLevelType w:val="hybridMultilevel"/>
    <w:tmpl w:val="4E2C66AA"/>
    <w:lvl w:ilvl="0" w:tplc="09CC14B0">
      <w:start w:val="1"/>
      <w:numFmt w:val="bullet"/>
      <w:lvlText w:val=""/>
      <w:lvlJc w:val="left"/>
      <w:pPr>
        <w:ind w:left="720" w:hanging="360"/>
      </w:pPr>
      <w:rPr>
        <w:rFonts w:ascii="Symbol" w:hAnsi="Symbol" w:cs="Symbol" w:hint="default"/>
        <w:sz w:val="18"/>
        <w:szCs w:val="18"/>
      </w:rPr>
    </w:lvl>
    <w:lvl w:ilvl="1" w:tplc="284C6A94">
      <w:start w:val="1"/>
      <w:numFmt w:val="bullet"/>
      <w:lvlText w:val="o"/>
      <w:lvlJc w:val="left"/>
      <w:pPr>
        <w:ind w:left="1440" w:hanging="360"/>
      </w:pPr>
      <w:rPr>
        <w:rFonts w:ascii="Courier New" w:hAnsi="Courier New" w:cs="Courier New" w:hint="default"/>
      </w:rPr>
    </w:lvl>
    <w:lvl w:ilvl="2" w:tplc="19ECDF2E">
      <w:start w:val="1"/>
      <w:numFmt w:val="bullet"/>
      <w:lvlText w:val=""/>
      <w:lvlJc w:val="left"/>
      <w:pPr>
        <w:ind w:left="2160" w:hanging="360"/>
      </w:pPr>
      <w:rPr>
        <w:rFonts w:ascii="Wingdings" w:hAnsi="Wingdings" w:cs="Wingdings" w:hint="default"/>
      </w:rPr>
    </w:lvl>
    <w:lvl w:ilvl="3" w:tplc="AA783116">
      <w:start w:val="1"/>
      <w:numFmt w:val="bullet"/>
      <w:lvlText w:val=""/>
      <w:lvlJc w:val="left"/>
      <w:pPr>
        <w:ind w:left="2880" w:hanging="360"/>
      </w:pPr>
      <w:rPr>
        <w:rFonts w:ascii="Symbol" w:hAnsi="Symbol" w:cs="Symbol" w:hint="default"/>
      </w:rPr>
    </w:lvl>
    <w:lvl w:ilvl="4" w:tplc="9516FCA0">
      <w:start w:val="1"/>
      <w:numFmt w:val="bullet"/>
      <w:lvlText w:val="o"/>
      <w:lvlJc w:val="left"/>
      <w:pPr>
        <w:ind w:left="3600" w:hanging="360"/>
      </w:pPr>
      <w:rPr>
        <w:rFonts w:ascii="Courier New" w:hAnsi="Courier New" w:cs="Courier New" w:hint="default"/>
      </w:rPr>
    </w:lvl>
    <w:lvl w:ilvl="5" w:tplc="0B60CBD4">
      <w:start w:val="1"/>
      <w:numFmt w:val="bullet"/>
      <w:lvlText w:val=""/>
      <w:lvlJc w:val="left"/>
      <w:pPr>
        <w:ind w:left="4320" w:hanging="360"/>
      </w:pPr>
      <w:rPr>
        <w:rFonts w:ascii="Wingdings" w:hAnsi="Wingdings" w:cs="Wingdings" w:hint="default"/>
      </w:rPr>
    </w:lvl>
    <w:lvl w:ilvl="6" w:tplc="415A80E0">
      <w:start w:val="1"/>
      <w:numFmt w:val="bullet"/>
      <w:lvlText w:val=""/>
      <w:lvlJc w:val="left"/>
      <w:pPr>
        <w:ind w:left="5040" w:hanging="360"/>
      </w:pPr>
      <w:rPr>
        <w:rFonts w:ascii="Symbol" w:hAnsi="Symbol" w:cs="Symbol" w:hint="default"/>
      </w:rPr>
    </w:lvl>
    <w:lvl w:ilvl="7" w:tplc="79B6C03E">
      <w:start w:val="1"/>
      <w:numFmt w:val="bullet"/>
      <w:lvlText w:val="o"/>
      <w:lvlJc w:val="left"/>
      <w:pPr>
        <w:ind w:left="5760" w:hanging="360"/>
      </w:pPr>
      <w:rPr>
        <w:rFonts w:ascii="Courier New" w:hAnsi="Courier New" w:cs="Courier New" w:hint="default"/>
      </w:rPr>
    </w:lvl>
    <w:lvl w:ilvl="8" w:tplc="B8507C86">
      <w:start w:val="1"/>
      <w:numFmt w:val="bullet"/>
      <w:lvlText w:val=""/>
      <w:lvlJc w:val="left"/>
      <w:pPr>
        <w:ind w:left="6480" w:hanging="360"/>
      </w:pPr>
      <w:rPr>
        <w:rFonts w:ascii="Wingdings" w:hAnsi="Wingdings" w:cs="Wingdings" w:hint="default"/>
      </w:rPr>
    </w:lvl>
  </w:abstractNum>
  <w:abstractNum w:abstractNumId="3" w15:restartNumberingAfterBreak="0">
    <w:nsid w:val="09C8719D"/>
    <w:multiLevelType w:val="hybridMultilevel"/>
    <w:tmpl w:val="9ACC113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290606"/>
    <w:multiLevelType w:val="hybridMultilevel"/>
    <w:tmpl w:val="A484DE50"/>
    <w:lvl w:ilvl="0" w:tplc="61209430">
      <w:start w:val="1"/>
      <w:numFmt w:val="bullet"/>
      <w:lvlText w:val=""/>
      <w:lvlJc w:val="left"/>
      <w:pPr>
        <w:ind w:left="720" w:hanging="360"/>
      </w:pPr>
      <w:rPr>
        <w:rFonts w:ascii="Symbol" w:hAnsi="Symbol" w:cs="Symbol" w:hint="default"/>
        <w:sz w:val="18"/>
        <w:szCs w:val="18"/>
      </w:rPr>
    </w:lvl>
    <w:lvl w:ilvl="1" w:tplc="6A6650A2">
      <w:start w:val="1"/>
      <w:numFmt w:val="bullet"/>
      <w:lvlText w:val="o"/>
      <w:lvlJc w:val="left"/>
      <w:pPr>
        <w:ind w:left="1440" w:hanging="360"/>
      </w:pPr>
      <w:rPr>
        <w:rFonts w:ascii="Courier New" w:hAnsi="Courier New" w:cs="Courier New" w:hint="default"/>
      </w:rPr>
    </w:lvl>
    <w:lvl w:ilvl="2" w:tplc="BA560E6C">
      <w:start w:val="1"/>
      <w:numFmt w:val="bullet"/>
      <w:lvlText w:val=""/>
      <w:lvlJc w:val="left"/>
      <w:pPr>
        <w:ind w:left="2160" w:hanging="360"/>
      </w:pPr>
      <w:rPr>
        <w:rFonts w:ascii="Wingdings" w:hAnsi="Wingdings" w:cs="Wingdings" w:hint="default"/>
      </w:rPr>
    </w:lvl>
    <w:lvl w:ilvl="3" w:tplc="C4625E84">
      <w:start w:val="1"/>
      <w:numFmt w:val="bullet"/>
      <w:lvlText w:val=""/>
      <w:lvlJc w:val="left"/>
      <w:pPr>
        <w:ind w:left="2880" w:hanging="360"/>
      </w:pPr>
      <w:rPr>
        <w:rFonts w:ascii="Symbol" w:hAnsi="Symbol" w:cs="Symbol" w:hint="default"/>
      </w:rPr>
    </w:lvl>
    <w:lvl w:ilvl="4" w:tplc="54AA69C2">
      <w:start w:val="1"/>
      <w:numFmt w:val="bullet"/>
      <w:lvlText w:val="o"/>
      <w:lvlJc w:val="left"/>
      <w:pPr>
        <w:ind w:left="3600" w:hanging="360"/>
      </w:pPr>
      <w:rPr>
        <w:rFonts w:ascii="Courier New" w:hAnsi="Courier New" w:cs="Courier New" w:hint="default"/>
      </w:rPr>
    </w:lvl>
    <w:lvl w:ilvl="5" w:tplc="9E189EAA">
      <w:start w:val="1"/>
      <w:numFmt w:val="bullet"/>
      <w:lvlText w:val=""/>
      <w:lvlJc w:val="left"/>
      <w:pPr>
        <w:ind w:left="4320" w:hanging="360"/>
      </w:pPr>
      <w:rPr>
        <w:rFonts w:ascii="Wingdings" w:hAnsi="Wingdings" w:cs="Wingdings" w:hint="default"/>
      </w:rPr>
    </w:lvl>
    <w:lvl w:ilvl="6" w:tplc="5CE4F1C6">
      <w:start w:val="1"/>
      <w:numFmt w:val="bullet"/>
      <w:lvlText w:val=""/>
      <w:lvlJc w:val="left"/>
      <w:pPr>
        <w:ind w:left="5040" w:hanging="360"/>
      </w:pPr>
      <w:rPr>
        <w:rFonts w:ascii="Symbol" w:hAnsi="Symbol" w:cs="Symbol" w:hint="default"/>
      </w:rPr>
    </w:lvl>
    <w:lvl w:ilvl="7" w:tplc="0186CFF0">
      <w:start w:val="1"/>
      <w:numFmt w:val="bullet"/>
      <w:lvlText w:val="o"/>
      <w:lvlJc w:val="left"/>
      <w:pPr>
        <w:ind w:left="5760" w:hanging="360"/>
      </w:pPr>
      <w:rPr>
        <w:rFonts w:ascii="Courier New" w:hAnsi="Courier New" w:cs="Courier New" w:hint="default"/>
      </w:rPr>
    </w:lvl>
    <w:lvl w:ilvl="8" w:tplc="BC1AD55C">
      <w:start w:val="1"/>
      <w:numFmt w:val="bullet"/>
      <w:lvlText w:val=""/>
      <w:lvlJc w:val="left"/>
      <w:pPr>
        <w:ind w:left="6480" w:hanging="360"/>
      </w:pPr>
      <w:rPr>
        <w:rFonts w:ascii="Wingdings" w:hAnsi="Wingdings" w:cs="Wingdings" w:hint="default"/>
      </w:rPr>
    </w:lvl>
  </w:abstractNum>
  <w:abstractNum w:abstractNumId="5"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6" w15:restartNumberingAfterBreak="0">
    <w:nsid w:val="16DE00EE"/>
    <w:multiLevelType w:val="hybridMultilevel"/>
    <w:tmpl w:val="354899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94C3C"/>
    <w:multiLevelType w:val="hybridMultilevel"/>
    <w:tmpl w:val="4B7E7BCE"/>
    <w:lvl w:ilvl="0" w:tplc="2256B35A">
      <w:numFmt w:val="bullet"/>
      <w:lvlText w:val="-"/>
      <w:lvlJc w:val="left"/>
      <w:pPr>
        <w:ind w:left="644"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F966C36"/>
    <w:multiLevelType w:val="hybridMultilevel"/>
    <w:tmpl w:val="5CD608DC"/>
    <w:lvl w:ilvl="0" w:tplc="55D6473E">
      <w:start w:val="1"/>
      <w:numFmt w:val="bullet"/>
      <w:lvlText w:val=""/>
      <w:lvlJc w:val="left"/>
      <w:pPr>
        <w:ind w:left="720" w:hanging="360"/>
      </w:pPr>
      <w:rPr>
        <w:rFonts w:ascii="Symbol" w:hAnsi="Symbol" w:cs="Symbol" w:hint="default"/>
        <w:sz w:val="18"/>
        <w:szCs w:val="18"/>
      </w:rPr>
    </w:lvl>
    <w:lvl w:ilvl="1" w:tplc="A1DE4A38">
      <w:start w:val="1"/>
      <w:numFmt w:val="bullet"/>
      <w:lvlText w:val="o"/>
      <w:lvlJc w:val="left"/>
      <w:pPr>
        <w:ind w:left="1440" w:hanging="360"/>
      </w:pPr>
      <w:rPr>
        <w:rFonts w:ascii="Courier New" w:hAnsi="Courier New" w:cs="Courier New" w:hint="default"/>
      </w:rPr>
    </w:lvl>
    <w:lvl w:ilvl="2" w:tplc="98DA822E">
      <w:start w:val="1"/>
      <w:numFmt w:val="bullet"/>
      <w:lvlText w:val=""/>
      <w:lvlJc w:val="left"/>
      <w:pPr>
        <w:ind w:left="2160" w:hanging="360"/>
      </w:pPr>
      <w:rPr>
        <w:rFonts w:ascii="Wingdings" w:hAnsi="Wingdings" w:cs="Wingdings" w:hint="default"/>
      </w:rPr>
    </w:lvl>
    <w:lvl w:ilvl="3" w:tplc="ADC264B0">
      <w:start w:val="1"/>
      <w:numFmt w:val="bullet"/>
      <w:lvlText w:val=""/>
      <w:lvlJc w:val="left"/>
      <w:pPr>
        <w:ind w:left="2880" w:hanging="360"/>
      </w:pPr>
      <w:rPr>
        <w:rFonts w:ascii="Symbol" w:hAnsi="Symbol" w:cs="Symbol" w:hint="default"/>
      </w:rPr>
    </w:lvl>
    <w:lvl w:ilvl="4" w:tplc="386627BC">
      <w:start w:val="1"/>
      <w:numFmt w:val="bullet"/>
      <w:lvlText w:val="o"/>
      <w:lvlJc w:val="left"/>
      <w:pPr>
        <w:ind w:left="3600" w:hanging="360"/>
      </w:pPr>
      <w:rPr>
        <w:rFonts w:ascii="Courier New" w:hAnsi="Courier New" w:cs="Courier New" w:hint="default"/>
      </w:rPr>
    </w:lvl>
    <w:lvl w:ilvl="5" w:tplc="9C247666">
      <w:start w:val="1"/>
      <w:numFmt w:val="bullet"/>
      <w:lvlText w:val=""/>
      <w:lvlJc w:val="left"/>
      <w:pPr>
        <w:ind w:left="4320" w:hanging="360"/>
      </w:pPr>
      <w:rPr>
        <w:rFonts w:ascii="Wingdings" w:hAnsi="Wingdings" w:cs="Wingdings" w:hint="default"/>
      </w:rPr>
    </w:lvl>
    <w:lvl w:ilvl="6" w:tplc="81669FCE">
      <w:start w:val="1"/>
      <w:numFmt w:val="bullet"/>
      <w:lvlText w:val=""/>
      <w:lvlJc w:val="left"/>
      <w:pPr>
        <w:ind w:left="5040" w:hanging="360"/>
      </w:pPr>
      <w:rPr>
        <w:rFonts w:ascii="Symbol" w:hAnsi="Symbol" w:cs="Symbol" w:hint="default"/>
      </w:rPr>
    </w:lvl>
    <w:lvl w:ilvl="7" w:tplc="1722D378">
      <w:start w:val="1"/>
      <w:numFmt w:val="bullet"/>
      <w:lvlText w:val="o"/>
      <w:lvlJc w:val="left"/>
      <w:pPr>
        <w:ind w:left="5760" w:hanging="360"/>
      </w:pPr>
      <w:rPr>
        <w:rFonts w:ascii="Courier New" w:hAnsi="Courier New" w:cs="Courier New" w:hint="default"/>
      </w:rPr>
    </w:lvl>
    <w:lvl w:ilvl="8" w:tplc="493293BA">
      <w:start w:val="1"/>
      <w:numFmt w:val="bullet"/>
      <w:lvlText w:val=""/>
      <w:lvlJc w:val="left"/>
      <w:pPr>
        <w:ind w:left="6480" w:hanging="360"/>
      </w:pPr>
      <w:rPr>
        <w:rFonts w:ascii="Wingdings" w:hAnsi="Wingdings" w:cs="Wingdings" w:hint="default"/>
      </w:rPr>
    </w:lvl>
  </w:abstractNum>
  <w:abstractNum w:abstractNumId="10" w15:restartNumberingAfterBreak="0">
    <w:nsid w:val="232D2811"/>
    <w:multiLevelType w:val="hybridMultilevel"/>
    <w:tmpl w:val="047A0DD0"/>
    <w:lvl w:ilvl="0" w:tplc="46A0DA6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2" w15:restartNumberingAfterBreak="0">
    <w:nsid w:val="27C85802"/>
    <w:multiLevelType w:val="hybridMultilevel"/>
    <w:tmpl w:val="2C729580"/>
    <w:lvl w:ilvl="0" w:tplc="E090A1CE">
      <w:start w:val="1"/>
      <w:numFmt w:val="bullet"/>
      <w:lvlText w:val=""/>
      <w:lvlJc w:val="left"/>
      <w:pPr>
        <w:ind w:left="720" w:hanging="360"/>
      </w:pPr>
      <w:rPr>
        <w:rFonts w:ascii="Symbol" w:hAnsi="Symbol" w:cs="Symbol" w:hint="default"/>
        <w:sz w:val="18"/>
        <w:szCs w:val="18"/>
      </w:rPr>
    </w:lvl>
    <w:lvl w:ilvl="1" w:tplc="EB328BB6">
      <w:start w:val="1"/>
      <w:numFmt w:val="bullet"/>
      <w:lvlText w:val="o"/>
      <w:lvlJc w:val="left"/>
      <w:pPr>
        <w:ind w:left="1440" w:hanging="360"/>
      </w:pPr>
      <w:rPr>
        <w:rFonts w:ascii="Courier New" w:hAnsi="Courier New" w:cs="Courier New" w:hint="default"/>
      </w:rPr>
    </w:lvl>
    <w:lvl w:ilvl="2" w:tplc="40CAE21C">
      <w:start w:val="1"/>
      <w:numFmt w:val="bullet"/>
      <w:lvlText w:val=""/>
      <w:lvlJc w:val="left"/>
      <w:pPr>
        <w:ind w:left="2160" w:hanging="360"/>
      </w:pPr>
      <w:rPr>
        <w:rFonts w:ascii="Wingdings" w:hAnsi="Wingdings" w:cs="Wingdings" w:hint="default"/>
      </w:rPr>
    </w:lvl>
    <w:lvl w:ilvl="3" w:tplc="08F4F2CE">
      <w:start w:val="1"/>
      <w:numFmt w:val="bullet"/>
      <w:lvlText w:val=""/>
      <w:lvlJc w:val="left"/>
      <w:pPr>
        <w:ind w:left="2880" w:hanging="360"/>
      </w:pPr>
      <w:rPr>
        <w:rFonts w:ascii="Symbol" w:hAnsi="Symbol" w:cs="Symbol" w:hint="default"/>
      </w:rPr>
    </w:lvl>
    <w:lvl w:ilvl="4" w:tplc="6A3E2EF2">
      <w:start w:val="1"/>
      <w:numFmt w:val="bullet"/>
      <w:lvlText w:val="o"/>
      <w:lvlJc w:val="left"/>
      <w:pPr>
        <w:ind w:left="3600" w:hanging="360"/>
      </w:pPr>
      <w:rPr>
        <w:rFonts w:ascii="Courier New" w:hAnsi="Courier New" w:cs="Courier New" w:hint="default"/>
      </w:rPr>
    </w:lvl>
    <w:lvl w:ilvl="5" w:tplc="78840242">
      <w:start w:val="1"/>
      <w:numFmt w:val="bullet"/>
      <w:lvlText w:val=""/>
      <w:lvlJc w:val="left"/>
      <w:pPr>
        <w:ind w:left="4320" w:hanging="360"/>
      </w:pPr>
      <w:rPr>
        <w:rFonts w:ascii="Wingdings" w:hAnsi="Wingdings" w:cs="Wingdings" w:hint="default"/>
      </w:rPr>
    </w:lvl>
    <w:lvl w:ilvl="6" w:tplc="FF96BB12">
      <w:start w:val="1"/>
      <w:numFmt w:val="bullet"/>
      <w:lvlText w:val=""/>
      <w:lvlJc w:val="left"/>
      <w:pPr>
        <w:ind w:left="5040" w:hanging="360"/>
      </w:pPr>
      <w:rPr>
        <w:rFonts w:ascii="Symbol" w:hAnsi="Symbol" w:cs="Symbol" w:hint="default"/>
      </w:rPr>
    </w:lvl>
    <w:lvl w:ilvl="7" w:tplc="51C8C9FC">
      <w:start w:val="1"/>
      <w:numFmt w:val="bullet"/>
      <w:lvlText w:val="o"/>
      <w:lvlJc w:val="left"/>
      <w:pPr>
        <w:ind w:left="5760" w:hanging="360"/>
      </w:pPr>
      <w:rPr>
        <w:rFonts w:ascii="Courier New" w:hAnsi="Courier New" w:cs="Courier New" w:hint="default"/>
      </w:rPr>
    </w:lvl>
    <w:lvl w:ilvl="8" w:tplc="53F8A25E">
      <w:start w:val="1"/>
      <w:numFmt w:val="bullet"/>
      <w:lvlText w:val=""/>
      <w:lvlJc w:val="left"/>
      <w:pPr>
        <w:ind w:left="6480" w:hanging="360"/>
      </w:pPr>
      <w:rPr>
        <w:rFonts w:ascii="Wingdings" w:hAnsi="Wingdings" w:cs="Wingdings" w:hint="default"/>
      </w:rPr>
    </w:lvl>
  </w:abstractNum>
  <w:abstractNum w:abstractNumId="13" w15:restartNumberingAfterBreak="0">
    <w:nsid w:val="29A90264"/>
    <w:multiLevelType w:val="hybridMultilevel"/>
    <w:tmpl w:val="C34E134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5" w15:restartNumberingAfterBreak="0">
    <w:nsid w:val="2DAB395F"/>
    <w:multiLevelType w:val="hybridMultilevel"/>
    <w:tmpl w:val="44AC0EEE"/>
    <w:lvl w:ilvl="0" w:tplc="29C82DEE">
      <w:start w:val="1"/>
      <w:numFmt w:val="bullet"/>
      <w:lvlText w:val=""/>
      <w:lvlJc w:val="left"/>
      <w:pPr>
        <w:ind w:left="720" w:hanging="360"/>
      </w:pPr>
      <w:rPr>
        <w:rFonts w:ascii="Symbol" w:hAnsi="Symbol" w:cs="Symbol" w:hint="default"/>
        <w:sz w:val="18"/>
        <w:szCs w:val="18"/>
      </w:rPr>
    </w:lvl>
    <w:lvl w:ilvl="1" w:tplc="8818AACE">
      <w:start w:val="1"/>
      <w:numFmt w:val="bullet"/>
      <w:lvlText w:val="o"/>
      <w:lvlJc w:val="left"/>
      <w:pPr>
        <w:ind w:left="1440" w:hanging="360"/>
      </w:pPr>
      <w:rPr>
        <w:rFonts w:ascii="Courier New" w:hAnsi="Courier New" w:cs="Courier New" w:hint="default"/>
      </w:rPr>
    </w:lvl>
    <w:lvl w:ilvl="2" w:tplc="0AA0116A">
      <w:start w:val="1"/>
      <w:numFmt w:val="bullet"/>
      <w:lvlText w:val=""/>
      <w:lvlJc w:val="left"/>
      <w:pPr>
        <w:ind w:left="2160" w:hanging="360"/>
      </w:pPr>
      <w:rPr>
        <w:rFonts w:ascii="Wingdings" w:hAnsi="Wingdings" w:cs="Wingdings" w:hint="default"/>
      </w:rPr>
    </w:lvl>
    <w:lvl w:ilvl="3" w:tplc="4FB08556">
      <w:start w:val="1"/>
      <w:numFmt w:val="bullet"/>
      <w:lvlText w:val=""/>
      <w:lvlJc w:val="left"/>
      <w:pPr>
        <w:ind w:left="2880" w:hanging="360"/>
      </w:pPr>
      <w:rPr>
        <w:rFonts w:ascii="Symbol" w:hAnsi="Symbol" w:cs="Symbol" w:hint="default"/>
      </w:rPr>
    </w:lvl>
    <w:lvl w:ilvl="4" w:tplc="982C6DA6">
      <w:start w:val="1"/>
      <w:numFmt w:val="bullet"/>
      <w:lvlText w:val="o"/>
      <w:lvlJc w:val="left"/>
      <w:pPr>
        <w:ind w:left="3600" w:hanging="360"/>
      </w:pPr>
      <w:rPr>
        <w:rFonts w:ascii="Courier New" w:hAnsi="Courier New" w:cs="Courier New" w:hint="default"/>
      </w:rPr>
    </w:lvl>
    <w:lvl w:ilvl="5" w:tplc="0CF8DFCC">
      <w:start w:val="1"/>
      <w:numFmt w:val="bullet"/>
      <w:lvlText w:val=""/>
      <w:lvlJc w:val="left"/>
      <w:pPr>
        <w:ind w:left="4320" w:hanging="360"/>
      </w:pPr>
      <w:rPr>
        <w:rFonts w:ascii="Wingdings" w:hAnsi="Wingdings" w:cs="Wingdings" w:hint="default"/>
      </w:rPr>
    </w:lvl>
    <w:lvl w:ilvl="6" w:tplc="4B1850FA">
      <w:start w:val="1"/>
      <w:numFmt w:val="bullet"/>
      <w:lvlText w:val=""/>
      <w:lvlJc w:val="left"/>
      <w:pPr>
        <w:ind w:left="5040" w:hanging="360"/>
      </w:pPr>
      <w:rPr>
        <w:rFonts w:ascii="Symbol" w:hAnsi="Symbol" w:cs="Symbol" w:hint="default"/>
      </w:rPr>
    </w:lvl>
    <w:lvl w:ilvl="7" w:tplc="DC66CAF8">
      <w:start w:val="1"/>
      <w:numFmt w:val="bullet"/>
      <w:lvlText w:val="o"/>
      <w:lvlJc w:val="left"/>
      <w:pPr>
        <w:ind w:left="5760" w:hanging="360"/>
      </w:pPr>
      <w:rPr>
        <w:rFonts w:ascii="Courier New" w:hAnsi="Courier New" w:cs="Courier New" w:hint="default"/>
      </w:rPr>
    </w:lvl>
    <w:lvl w:ilvl="8" w:tplc="128AB70C">
      <w:start w:val="1"/>
      <w:numFmt w:val="bullet"/>
      <w:lvlText w:val=""/>
      <w:lvlJc w:val="left"/>
      <w:pPr>
        <w:ind w:left="6480" w:hanging="360"/>
      </w:pPr>
      <w:rPr>
        <w:rFonts w:ascii="Wingdings" w:hAnsi="Wingdings" w:cs="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18"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19" w15:restartNumberingAfterBreak="0">
    <w:nsid w:val="32117F83"/>
    <w:multiLevelType w:val="hybridMultilevel"/>
    <w:tmpl w:val="561A81F0"/>
    <w:lvl w:ilvl="0" w:tplc="5FD25B0A">
      <w:start w:val="1"/>
      <w:numFmt w:val="bullet"/>
      <w:lvlText w:val=""/>
      <w:lvlJc w:val="left"/>
      <w:pPr>
        <w:ind w:left="720" w:hanging="360"/>
      </w:pPr>
      <w:rPr>
        <w:rFonts w:ascii="Symbol" w:hAnsi="Symbol" w:cs="Symbol" w:hint="default"/>
        <w:sz w:val="18"/>
        <w:szCs w:val="18"/>
      </w:rPr>
    </w:lvl>
    <w:lvl w:ilvl="1" w:tplc="2C9E2BD2">
      <w:start w:val="1"/>
      <w:numFmt w:val="bullet"/>
      <w:lvlText w:val="o"/>
      <w:lvlJc w:val="left"/>
      <w:pPr>
        <w:ind w:left="1440" w:hanging="360"/>
      </w:pPr>
      <w:rPr>
        <w:rFonts w:ascii="Courier New" w:hAnsi="Courier New" w:cs="Courier New" w:hint="default"/>
      </w:rPr>
    </w:lvl>
    <w:lvl w:ilvl="2" w:tplc="97204C6A">
      <w:start w:val="1"/>
      <w:numFmt w:val="bullet"/>
      <w:lvlText w:val=""/>
      <w:lvlJc w:val="left"/>
      <w:pPr>
        <w:ind w:left="2160" w:hanging="360"/>
      </w:pPr>
      <w:rPr>
        <w:rFonts w:ascii="Wingdings" w:hAnsi="Wingdings" w:cs="Wingdings" w:hint="default"/>
      </w:rPr>
    </w:lvl>
    <w:lvl w:ilvl="3" w:tplc="DD629788">
      <w:start w:val="1"/>
      <w:numFmt w:val="bullet"/>
      <w:lvlText w:val=""/>
      <w:lvlJc w:val="left"/>
      <w:pPr>
        <w:ind w:left="2880" w:hanging="360"/>
      </w:pPr>
      <w:rPr>
        <w:rFonts w:ascii="Symbol" w:hAnsi="Symbol" w:cs="Symbol" w:hint="default"/>
      </w:rPr>
    </w:lvl>
    <w:lvl w:ilvl="4" w:tplc="DEAE3DEA">
      <w:start w:val="1"/>
      <w:numFmt w:val="bullet"/>
      <w:lvlText w:val="o"/>
      <w:lvlJc w:val="left"/>
      <w:pPr>
        <w:ind w:left="3600" w:hanging="360"/>
      </w:pPr>
      <w:rPr>
        <w:rFonts w:ascii="Courier New" w:hAnsi="Courier New" w:cs="Courier New" w:hint="default"/>
      </w:rPr>
    </w:lvl>
    <w:lvl w:ilvl="5" w:tplc="93AA5FAC">
      <w:start w:val="1"/>
      <w:numFmt w:val="bullet"/>
      <w:lvlText w:val=""/>
      <w:lvlJc w:val="left"/>
      <w:pPr>
        <w:ind w:left="4320" w:hanging="360"/>
      </w:pPr>
      <w:rPr>
        <w:rFonts w:ascii="Wingdings" w:hAnsi="Wingdings" w:cs="Wingdings" w:hint="default"/>
      </w:rPr>
    </w:lvl>
    <w:lvl w:ilvl="6" w:tplc="A3A8CC00">
      <w:start w:val="1"/>
      <w:numFmt w:val="bullet"/>
      <w:lvlText w:val=""/>
      <w:lvlJc w:val="left"/>
      <w:pPr>
        <w:ind w:left="5040" w:hanging="360"/>
      </w:pPr>
      <w:rPr>
        <w:rFonts w:ascii="Symbol" w:hAnsi="Symbol" w:cs="Symbol" w:hint="default"/>
      </w:rPr>
    </w:lvl>
    <w:lvl w:ilvl="7" w:tplc="910E4C3E">
      <w:start w:val="1"/>
      <w:numFmt w:val="bullet"/>
      <w:lvlText w:val="o"/>
      <w:lvlJc w:val="left"/>
      <w:pPr>
        <w:ind w:left="5760" w:hanging="360"/>
      </w:pPr>
      <w:rPr>
        <w:rFonts w:ascii="Courier New" w:hAnsi="Courier New" w:cs="Courier New" w:hint="default"/>
      </w:rPr>
    </w:lvl>
    <w:lvl w:ilvl="8" w:tplc="5586603E">
      <w:start w:val="1"/>
      <w:numFmt w:val="bullet"/>
      <w:lvlText w:val=""/>
      <w:lvlJc w:val="left"/>
      <w:pPr>
        <w:ind w:left="6480" w:hanging="360"/>
      </w:pPr>
      <w:rPr>
        <w:rFonts w:ascii="Wingdings" w:hAnsi="Wingdings" w:cs="Wingdings" w:hint="default"/>
      </w:rPr>
    </w:lvl>
  </w:abstractNum>
  <w:abstractNum w:abstractNumId="20" w15:restartNumberingAfterBreak="0">
    <w:nsid w:val="325C4023"/>
    <w:multiLevelType w:val="hybridMultilevel"/>
    <w:tmpl w:val="C00C443C"/>
    <w:lvl w:ilvl="0" w:tplc="C56E8556">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2" w15:restartNumberingAfterBreak="0">
    <w:nsid w:val="33E93658"/>
    <w:multiLevelType w:val="hybridMultilevel"/>
    <w:tmpl w:val="203A9D90"/>
    <w:lvl w:ilvl="0" w:tplc="1E0E8074">
      <w:start w:val="1"/>
      <w:numFmt w:val="bullet"/>
      <w:lvlText w:val=""/>
      <w:lvlJc w:val="left"/>
      <w:pPr>
        <w:ind w:left="720" w:hanging="360"/>
      </w:pPr>
      <w:rPr>
        <w:rFonts w:ascii="Symbol" w:hAnsi="Symbol" w:cs="Symbol" w:hint="default"/>
        <w:sz w:val="18"/>
        <w:szCs w:val="18"/>
      </w:rPr>
    </w:lvl>
    <w:lvl w:ilvl="1" w:tplc="6F58FF3A">
      <w:start w:val="1"/>
      <w:numFmt w:val="bullet"/>
      <w:lvlText w:val="o"/>
      <w:lvlJc w:val="left"/>
      <w:pPr>
        <w:ind w:left="1440" w:hanging="360"/>
      </w:pPr>
      <w:rPr>
        <w:rFonts w:ascii="Courier New" w:hAnsi="Courier New" w:cs="Courier New" w:hint="default"/>
      </w:rPr>
    </w:lvl>
    <w:lvl w:ilvl="2" w:tplc="D9C8811C">
      <w:start w:val="1"/>
      <w:numFmt w:val="bullet"/>
      <w:lvlText w:val=""/>
      <w:lvlJc w:val="left"/>
      <w:pPr>
        <w:ind w:left="2160" w:hanging="360"/>
      </w:pPr>
      <w:rPr>
        <w:rFonts w:ascii="Wingdings" w:hAnsi="Wingdings" w:cs="Wingdings" w:hint="default"/>
      </w:rPr>
    </w:lvl>
    <w:lvl w:ilvl="3" w:tplc="80C8E2E4">
      <w:start w:val="1"/>
      <w:numFmt w:val="bullet"/>
      <w:lvlText w:val=""/>
      <w:lvlJc w:val="left"/>
      <w:pPr>
        <w:ind w:left="2880" w:hanging="360"/>
      </w:pPr>
      <w:rPr>
        <w:rFonts w:ascii="Symbol" w:hAnsi="Symbol" w:cs="Symbol" w:hint="default"/>
      </w:rPr>
    </w:lvl>
    <w:lvl w:ilvl="4" w:tplc="CA3AB396">
      <w:start w:val="1"/>
      <w:numFmt w:val="bullet"/>
      <w:lvlText w:val="o"/>
      <w:lvlJc w:val="left"/>
      <w:pPr>
        <w:ind w:left="3600" w:hanging="360"/>
      </w:pPr>
      <w:rPr>
        <w:rFonts w:ascii="Courier New" w:hAnsi="Courier New" w:cs="Courier New" w:hint="default"/>
      </w:rPr>
    </w:lvl>
    <w:lvl w:ilvl="5" w:tplc="33A0F3DC">
      <w:start w:val="1"/>
      <w:numFmt w:val="bullet"/>
      <w:lvlText w:val=""/>
      <w:lvlJc w:val="left"/>
      <w:pPr>
        <w:ind w:left="4320" w:hanging="360"/>
      </w:pPr>
      <w:rPr>
        <w:rFonts w:ascii="Wingdings" w:hAnsi="Wingdings" w:cs="Wingdings" w:hint="default"/>
      </w:rPr>
    </w:lvl>
    <w:lvl w:ilvl="6" w:tplc="F9224532">
      <w:start w:val="1"/>
      <w:numFmt w:val="bullet"/>
      <w:lvlText w:val=""/>
      <w:lvlJc w:val="left"/>
      <w:pPr>
        <w:ind w:left="5040" w:hanging="360"/>
      </w:pPr>
      <w:rPr>
        <w:rFonts w:ascii="Symbol" w:hAnsi="Symbol" w:cs="Symbol" w:hint="default"/>
      </w:rPr>
    </w:lvl>
    <w:lvl w:ilvl="7" w:tplc="245089F6">
      <w:start w:val="1"/>
      <w:numFmt w:val="bullet"/>
      <w:lvlText w:val="o"/>
      <w:lvlJc w:val="left"/>
      <w:pPr>
        <w:ind w:left="5760" w:hanging="360"/>
      </w:pPr>
      <w:rPr>
        <w:rFonts w:ascii="Courier New" w:hAnsi="Courier New" w:cs="Courier New" w:hint="default"/>
      </w:rPr>
    </w:lvl>
    <w:lvl w:ilvl="8" w:tplc="30C8C470">
      <w:start w:val="1"/>
      <w:numFmt w:val="bullet"/>
      <w:lvlText w:val=""/>
      <w:lvlJc w:val="left"/>
      <w:pPr>
        <w:ind w:left="6480" w:hanging="360"/>
      </w:pPr>
      <w:rPr>
        <w:rFonts w:ascii="Wingdings" w:hAnsi="Wingdings" w:cs="Wingdings" w:hint="default"/>
      </w:rPr>
    </w:lvl>
  </w:abstractNum>
  <w:abstractNum w:abstractNumId="23"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4" w15:restartNumberingAfterBreak="0">
    <w:nsid w:val="35D86E51"/>
    <w:multiLevelType w:val="hybridMultilevel"/>
    <w:tmpl w:val="C95A2100"/>
    <w:lvl w:ilvl="0" w:tplc="04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6A926A7"/>
    <w:multiLevelType w:val="hybridMultilevel"/>
    <w:tmpl w:val="037AB03C"/>
    <w:lvl w:ilvl="0" w:tplc="C56E855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06634B"/>
    <w:multiLevelType w:val="hybridMultilevel"/>
    <w:tmpl w:val="0778C046"/>
    <w:lvl w:ilvl="0" w:tplc="AEB03788">
      <w:start w:val="1"/>
      <w:numFmt w:val="bullet"/>
      <w:lvlText w:val=""/>
      <w:lvlJc w:val="left"/>
      <w:pPr>
        <w:ind w:left="720" w:hanging="360"/>
      </w:pPr>
      <w:rPr>
        <w:rFonts w:ascii="Symbol" w:hAnsi="Symbol" w:cs="Symbol" w:hint="default"/>
        <w:sz w:val="18"/>
        <w:szCs w:val="18"/>
      </w:rPr>
    </w:lvl>
    <w:lvl w:ilvl="1" w:tplc="C8D62CEA">
      <w:start w:val="1"/>
      <w:numFmt w:val="bullet"/>
      <w:lvlText w:val="o"/>
      <w:lvlJc w:val="left"/>
      <w:pPr>
        <w:ind w:left="1440" w:hanging="360"/>
      </w:pPr>
      <w:rPr>
        <w:rFonts w:ascii="Courier New" w:hAnsi="Courier New" w:cs="Courier New" w:hint="default"/>
      </w:rPr>
    </w:lvl>
    <w:lvl w:ilvl="2" w:tplc="9CAE24B0">
      <w:start w:val="1"/>
      <w:numFmt w:val="bullet"/>
      <w:lvlText w:val=""/>
      <w:lvlJc w:val="left"/>
      <w:pPr>
        <w:ind w:left="2160" w:hanging="360"/>
      </w:pPr>
      <w:rPr>
        <w:rFonts w:ascii="Wingdings" w:hAnsi="Wingdings" w:cs="Wingdings" w:hint="default"/>
      </w:rPr>
    </w:lvl>
    <w:lvl w:ilvl="3" w:tplc="BE0A36A8">
      <w:start w:val="1"/>
      <w:numFmt w:val="bullet"/>
      <w:lvlText w:val=""/>
      <w:lvlJc w:val="left"/>
      <w:pPr>
        <w:ind w:left="2880" w:hanging="360"/>
      </w:pPr>
      <w:rPr>
        <w:rFonts w:ascii="Symbol" w:hAnsi="Symbol" w:cs="Symbol" w:hint="default"/>
      </w:rPr>
    </w:lvl>
    <w:lvl w:ilvl="4" w:tplc="181EB2D8">
      <w:start w:val="1"/>
      <w:numFmt w:val="bullet"/>
      <w:lvlText w:val="o"/>
      <w:lvlJc w:val="left"/>
      <w:pPr>
        <w:ind w:left="3600" w:hanging="360"/>
      </w:pPr>
      <w:rPr>
        <w:rFonts w:ascii="Courier New" w:hAnsi="Courier New" w:cs="Courier New" w:hint="default"/>
      </w:rPr>
    </w:lvl>
    <w:lvl w:ilvl="5" w:tplc="84A40B6C">
      <w:start w:val="1"/>
      <w:numFmt w:val="bullet"/>
      <w:lvlText w:val=""/>
      <w:lvlJc w:val="left"/>
      <w:pPr>
        <w:ind w:left="4320" w:hanging="360"/>
      </w:pPr>
      <w:rPr>
        <w:rFonts w:ascii="Wingdings" w:hAnsi="Wingdings" w:cs="Wingdings" w:hint="default"/>
      </w:rPr>
    </w:lvl>
    <w:lvl w:ilvl="6" w:tplc="AA4C97E6">
      <w:start w:val="1"/>
      <w:numFmt w:val="bullet"/>
      <w:lvlText w:val=""/>
      <w:lvlJc w:val="left"/>
      <w:pPr>
        <w:ind w:left="5040" w:hanging="360"/>
      </w:pPr>
      <w:rPr>
        <w:rFonts w:ascii="Symbol" w:hAnsi="Symbol" w:cs="Symbol" w:hint="default"/>
      </w:rPr>
    </w:lvl>
    <w:lvl w:ilvl="7" w:tplc="E64ED92C">
      <w:start w:val="1"/>
      <w:numFmt w:val="bullet"/>
      <w:lvlText w:val="o"/>
      <w:lvlJc w:val="left"/>
      <w:pPr>
        <w:ind w:left="5760" w:hanging="360"/>
      </w:pPr>
      <w:rPr>
        <w:rFonts w:ascii="Courier New" w:hAnsi="Courier New" w:cs="Courier New" w:hint="default"/>
      </w:rPr>
    </w:lvl>
    <w:lvl w:ilvl="8" w:tplc="304EA922">
      <w:start w:val="1"/>
      <w:numFmt w:val="bullet"/>
      <w:lvlText w:val=""/>
      <w:lvlJc w:val="left"/>
      <w:pPr>
        <w:ind w:left="6480" w:hanging="360"/>
      </w:pPr>
      <w:rPr>
        <w:rFonts w:ascii="Wingdings" w:hAnsi="Wingdings" w:cs="Wingdings" w:hint="default"/>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5B44E0"/>
    <w:multiLevelType w:val="hybridMultilevel"/>
    <w:tmpl w:val="035E95F4"/>
    <w:lvl w:ilvl="0" w:tplc="C56E855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396BFA"/>
    <w:multiLevelType w:val="hybridMultilevel"/>
    <w:tmpl w:val="53FA1D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BA5CD7"/>
    <w:multiLevelType w:val="hybridMultilevel"/>
    <w:tmpl w:val="576676B8"/>
    <w:lvl w:ilvl="0" w:tplc="D114A496">
      <w:start w:val="1"/>
      <w:numFmt w:val="bullet"/>
      <w:lvlText w:val=""/>
      <w:lvlJc w:val="left"/>
      <w:pPr>
        <w:ind w:left="720" w:hanging="360"/>
      </w:pPr>
      <w:rPr>
        <w:rFonts w:ascii="Symbol" w:hAnsi="Symbol" w:cs="Symbol" w:hint="default"/>
        <w:sz w:val="18"/>
        <w:szCs w:val="18"/>
      </w:rPr>
    </w:lvl>
    <w:lvl w:ilvl="1" w:tplc="F75E5D82">
      <w:start w:val="1"/>
      <w:numFmt w:val="bullet"/>
      <w:lvlText w:val="o"/>
      <w:lvlJc w:val="left"/>
      <w:pPr>
        <w:ind w:left="1440" w:hanging="360"/>
      </w:pPr>
      <w:rPr>
        <w:rFonts w:ascii="Courier New" w:hAnsi="Courier New" w:cs="Courier New" w:hint="default"/>
      </w:rPr>
    </w:lvl>
    <w:lvl w:ilvl="2" w:tplc="C5E45786">
      <w:start w:val="1"/>
      <w:numFmt w:val="bullet"/>
      <w:lvlText w:val=""/>
      <w:lvlJc w:val="left"/>
      <w:pPr>
        <w:ind w:left="2160" w:hanging="360"/>
      </w:pPr>
      <w:rPr>
        <w:rFonts w:ascii="Wingdings" w:hAnsi="Wingdings" w:cs="Wingdings" w:hint="default"/>
      </w:rPr>
    </w:lvl>
    <w:lvl w:ilvl="3" w:tplc="0C3238F8">
      <w:start w:val="1"/>
      <w:numFmt w:val="bullet"/>
      <w:lvlText w:val=""/>
      <w:lvlJc w:val="left"/>
      <w:pPr>
        <w:ind w:left="2880" w:hanging="360"/>
      </w:pPr>
      <w:rPr>
        <w:rFonts w:ascii="Symbol" w:hAnsi="Symbol" w:cs="Symbol" w:hint="default"/>
      </w:rPr>
    </w:lvl>
    <w:lvl w:ilvl="4" w:tplc="F00EE294">
      <w:start w:val="1"/>
      <w:numFmt w:val="bullet"/>
      <w:lvlText w:val="o"/>
      <w:lvlJc w:val="left"/>
      <w:pPr>
        <w:ind w:left="3600" w:hanging="360"/>
      </w:pPr>
      <w:rPr>
        <w:rFonts w:ascii="Courier New" w:hAnsi="Courier New" w:cs="Courier New" w:hint="default"/>
      </w:rPr>
    </w:lvl>
    <w:lvl w:ilvl="5" w:tplc="CB62E860">
      <w:start w:val="1"/>
      <w:numFmt w:val="bullet"/>
      <w:lvlText w:val=""/>
      <w:lvlJc w:val="left"/>
      <w:pPr>
        <w:ind w:left="4320" w:hanging="360"/>
      </w:pPr>
      <w:rPr>
        <w:rFonts w:ascii="Wingdings" w:hAnsi="Wingdings" w:cs="Wingdings" w:hint="default"/>
      </w:rPr>
    </w:lvl>
    <w:lvl w:ilvl="6" w:tplc="68666D22">
      <w:start w:val="1"/>
      <w:numFmt w:val="bullet"/>
      <w:lvlText w:val=""/>
      <w:lvlJc w:val="left"/>
      <w:pPr>
        <w:ind w:left="5040" w:hanging="360"/>
      </w:pPr>
      <w:rPr>
        <w:rFonts w:ascii="Symbol" w:hAnsi="Symbol" w:cs="Symbol" w:hint="default"/>
      </w:rPr>
    </w:lvl>
    <w:lvl w:ilvl="7" w:tplc="0C602C22">
      <w:start w:val="1"/>
      <w:numFmt w:val="bullet"/>
      <w:lvlText w:val="o"/>
      <w:lvlJc w:val="left"/>
      <w:pPr>
        <w:ind w:left="5760" w:hanging="360"/>
      </w:pPr>
      <w:rPr>
        <w:rFonts w:ascii="Courier New" w:hAnsi="Courier New" w:cs="Courier New" w:hint="default"/>
      </w:rPr>
    </w:lvl>
    <w:lvl w:ilvl="8" w:tplc="92CE7BA0">
      <w:start w:val="1"/>
      <w:numFmt w:val="bullet"/>
      <w:lvlText w:val=""/>
      <w:lvlJc w:val="left"/>
      <w:pPr>
        <w:ind w:left="6480" w:hanging="360"/>
      </w:pPr>
      <w:rPr>
        <w:rFonts w:ascii="Wingdings" w:hAnsi="Wingdings" w:cs="Wingdings" w:hint="default"/>
      </w:rPr>
    </w:lvl>
  </w:abstractNum>
  <w:abstractNum w:abstractNumId="32"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3" w15:restartNumberingAfterBreak="0">
    <w:nsid w:val="51491EAE"/>
    <w:multiLevelType w:val="hybridMultilevel"/>
    <w:tmpl w:val="464AEB88"/>
    <w:lvl w:ilvl="0" w:tplc="71869222">
      <w:start w:val="1"/>
      <w:numFmt w:val="bullet"/>
      <w:lvlText w:val=""/>
      <w:lvlJc w:val="left"/>
      <w:pPr>
        <w:ind w:left="720" w:hanging="360"/>
      </w:pPr>
      <w:rPr>
        <w:rFonts w:ascii="Symbol" w:hAnsi="Symbol" w:cs="Symbol" w:hint="default"/>
        <w:sz w:val="18"/>
        <w:szCs w:val="18"/>
      </w:rPr>
    </w:lvl>
    <w:lvl w:ilvl="1" w:tplc="8A8A5506">
      <w:start w:val="1"/>
      <w:numFmt w:val="bullet"/>
      <w:lvlText w:val="o"/>
      <w:lvlJc w:val="left"/>
      <w:pPr>
        <w:ind w:left="1440" w:hanging="360"/>
      </w:pPr>
      <w:rPr>
        <w:rFonts w:ascii="Courier New" w:hAnsi="Courier New" w:cs="Courier New" w:hint="default"/>
      </w:rPr>
    </w:lvl>
    <w:lvl w:ilvl="2" w:tplc="526438B0">
      <w:start w:val="1"/>
      <w:numFmt w:val="bullet"/>
      <w:lvlText w:val=""/>
      <w:lvlJc w:val="left"/>
      <w:pPr>
        <w:ind w:left="2160" w:hanging="360"/>
      </w:pPr>
      <w:rPr>
        <w:rFonts w:ascii="Wingdings" w:hAnsi="Wingdings" w:cs="Wingdings" w:hint="default"/>
      </w:rPr>
    </w:lvl>
    <w:lvl w:ilvl="3" w:tplc="1F16E45C">
      <w:start w:val="1"/>
      <w:numFmt w:val="bullet"/>
      <w:lvlText w:val=""/>
      <w:lvlJc w:val="left"/>
      <w:pPr>
        <w:ind w:left="2880" w:hanging="360"/>
      </w:pPr>
      <w:rPr>
        <w:rFonts w:ascii="Symbol" w:hAnsi="Symbol" w:cs="Symbol" w:hint="default"/>
      </w:rPr>
    </w:lvl>
    <w:lvl w:ilvl="4" w:tplc="32565A1A">
      <w:start w:val="1"/>
      <w:numFmt w:val="bullet"/>
      <w:lvlText w:val="o"/>
      <w:lvlJc w:val="left"/>
      <w:pPr>
        <w:ind w:left="3600" w:hanging="360"/>
      </w:pPr>
      <w:rPr>
        <w:rFonts w:ascii="Courier New" w:hAnsi="Courier New" w:cs="Courier New" w:hint="default"/>
      </w:rPr>
    </w:lvl>
    <w:lvl w:ilvl="5" w:tplc="31061388">
      <w:start w:val="1"/>
      <w:numFmt w:val="bullet"/>
      <w:lvlText w:val=""/>
      <w:lvlJc w:val="left"/>
      <w:pPr>
        <w:ind w:left="4320" w:hanging="360"/>
      </w:pPr>
      <w:rPr>
        <w:rFonts w:ascii="Wingdings" w:hAnsi="Wingdings" w:cs="Wingdings" w:hint="default"/>
      </w:rPr>
    </w:lvl>
    <w:lvl w:ilvl="6" w:tplc="8D02FD56">
      <w:start w:val="1"/>
      <w:numFmt w:val="bullet"/>
      <w:lvlText w:val=""/>
      <w:lvlJc w:val="left"/>
      <w:pPr>
        <w:ind w:left="5040" w:hanging="360"/>
      </w:pPr>
      <w:rPr>
        <w:rFonts w:ascii="Symbol" w:hAnsi="Symbol" w:cs="Symbol" w:hint="default"/>
      </w:rPr>
    </w:lvl>
    <w:lvl w:ilvl="7" w:tplc="543028FC">
      <w:start w:val="1"/>
      <w:numFmt w:val="bullet"/>
      <w:lvlText w:val="o"/>
      <w:lvlJc w:val="left"/>
      <w:pPr>
        <w:ind w:left="5760" w:hanging="360"/>
      </w:pPr>
      <w:rPr>
        <w:rFonts w:ascii="Courier New" w:hAnsi="Courier New" w:cs="Courier New" w:hint="default"/>
      </w:rPr>
    </w:lvl>
    <w:lvl w:ilvl="8" w:tplc="C1429556">
      <w:start w:val="1"/>
      <w:numFmt w:val="bullet"/>
      <w:lvlText w:val=""/>
      <w:lvlJc w:val="left"/>
      <w:pPr>
        <w:ind w:left="6480" w:hanging="360"/>
      </w:pPr>
      <w:rPr>
        <w:rFonts w:ascii="Wingdings" w:hAnsi="Wingdings" w:cs="Wingdings" w:hint="default"/>
      </w:rPr>
    </w:lvl>
  </w:abstractNum>
  <w:abstractNum w:abstractNumId="34"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42313A"/>
    <w:multiLevelType w:val="hybridMultilevel"/>
    <w:tmpl w:val="8FFAF8B8"/>
    <w:lvl w:ilvl="0" w:tplc="6714D4BC">
      <w:start w:val="1"/>
      <w:numFmt w:val="bullet"/>
      <w:lvlText w:val=""/>
      <w:lvlJc w:val="left"/>
      <w:pPr>
        <w:ind w:left="720" w:hanging="360"/>
      </w:pPr>
      <w:rPr>
        <w:rFonts w:ascii="Symbol" w:hAnsi="Symbol" w:cs="Symbol" w:hint="default"/>
        <w:sz w:val="18"/>
        <w:szCs w:val="18"/>
      </w:rPr>
    </w:lvl>
    <w:lvl w:ilvl="1" w:tplc="C2283134">
      <w:start w:val="1"/>
      <w:numFmt w:val="bullet"/>
      <w:lvlText w:val="o"/>
      <w:lvlJc w:val="left"/>
      <w:pPr>
        <w:ind w:left="1440" w:hanging="360"/>
      </w:pPr>
      <w:rPr>
        <w:rFonts w:ascii="Courier New" w:hAnsi="Courier New" w:cs="Courier New" w:hint="default"/>
      </w:rPr>
    </w:lvl>
    <w:lvl w:ilvl="2" w:tplc="199A8D3E">
      <w:start w:val="1"/>
      <w:numFmt w:val="bullet"/>
      <w:lvlText w:val=""/>
      <w:lvlJc w:val="left"/>
      <w:pPr>
        <w:ind w:left="2160" w:hanging="360"/>
      </w:pPr>
      <w:rPr>
        <w:rFonts w:ascii="Wingdings" w:hAnsi="Wingdings" w:cs="Wingdings" w:hint="default"/>
      </w:rPr>
    </w:lvl>
    <w:lvl w:ilvl="3" w:tplc="1ABE5086">
      <w:start w:val="1"/>
      <w:numFmt w:val="bullet"/>
      <w:lvlText w:val=""/>
      <w:lvlJc w:val="left"/>
      <w:pPr>
        <w:ind w:left="2880" w:hanging="360"/>
      </w:pPr>
      <w:rPr>
        <w:rFonts w:ascii="Symbol" w:hAnsi="Symbol" w:cs="Symbol" w:hint="default"/>
      </w:rPr>
    </w:lvl>
    <w:lvl w:ilvl="4" w:tplc="739E05D4">
      <w:start w:val="1"/>
      <w:numFmt w:val="bullet"/>
      <w:lvlText w:val="o"/>
      <w:lvlJc w:val="left"/>
      <w:pPr>
        <w:ind w:left="3600" w:hanging="360"/>
      </w:pPr>
      <w:rPr>
        <w:rFonts w:ascii="Courier New" w:hAnsi="Courier New" w:cs="Courier New" w:hint="default"/>
      </w:rPr>
    </w:lvl>
    <w:lvl w:ilvl="5" w:tplc="186411B0">
      <w:start w:val="1"/>
      <w:numFmt w:val="bullet"/>
      <w:lvlText w:val=""/>
      <w:lvlJc w:val="left"/>
      <w:pPr>
        <w:ind w:left="4320" w:hanging="360"/>
      </w:pPr>
      <w:rPr>
        <w:rFonts w:ascii="Wingdings" w:hAnsi="Wingdings" w:cs="Wingdings" w:hint="default"/>
      </w:rPr>
    </w:lvl>
    <w:lvl w:ilvl="6" w:tplc="0CE03026">
      <w:start w:val="1"/>
      <w:numFmt w:val="bullet"/>
      <w:lvlText w:val=""/>
      <w:lvlJc w:val="left"/>
      <w:pPr>
        <w:ind w:left="5040" w:hanging="360"/>
      </w:pPr>
      <w:rPr>
        <w:rFonts w:ascii="Symbol" w:hAnsi="Symbol" w:cs="Symbol" w:hint="default"/>
      </w:rPr>
    </w:lvl>
    <w:lvl w:ilvl="7" w:tplc="AB44C906">
      <w:start w:val="1"/>
      <w:numFmt w:val="bullet"/>
      <w:lvlText w:val="o"/>
      <w:lvlJc w:val="left"/>
      <w:pPr>
        <w:ind w:left="5760" w:hanging="360"/>
      </w:pPr>
      <w:rPr>
        <w:rFonts w:ascii="Courier New" w:hAnsi="Courier New" w:cs="Courier New" w:hint="default"/>
      </w:rPr>
    </w:lvl>
    <w:lvl w:ilvl="8" w:tplc="A73EA44A">
      <w:start w:val="1"/>
      <w:numFmt w:val="bullet"/>
      <w:lvlText w:val=""/>
      <w:lvlJc w:val="left"/>
      <w:pPr>
        <w:ind w:left="6480" w:hanging="360"/>
      </w:pPr>
      <w:rPr>
        <w:rFonts w:ascii="Wingdings" w:hAnsi="Wingdings" w:cs="Wingdings" w:hint="default"/>
      </w:rPr>
    </w:lvl>
  </w:abstractNum>
  <w:abstractNum w:abstractNumId="36" w15:restartNumberingAfterBreak="0">
    <w:nsid w:val="56430FD0"/>
    <w:multiLevelType w:val="hybridMultilevel"/>
    <w:tmpl w:val="DA06B4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F255D01"/>
    <w:multiLevelType w:val="hybridMultilevel"/>
    <w:tmpl w:val="724EAB52"/>
    <w:lvl w:ilvl="0" w:tplc="149ABB06">
      <w:start w:val="1"/>
      <w:numFmt w:val="bullet"/>
      <w:lvlText w:val=""/>
      <w:lvlJc w:val="left"/>
      <w:pPr>
        <w:ind w:left="720" w:hanging="360"/>
      </w:pPr>
      <w:rPr>
        <w:rFonts w:ascii="Symbol" w:hAnsi="Symbol" w:cs="Symbol" w:hint="default"/>
        <w:sz w:val="18"/>
        <w:szCs w:val="18"/>
      </w:rPr>
    </w:lvl>
    <w:lvl w:ilvl="1" w:tplc="6D721C1A">
      <w:start w:val="1"/>
      <w:numFmt w:val="bullet"/>
      <w:lvlText w:val="o"/>
      <w:lvlJc w:val="left"/>
      <w:pPr>
        <w:ind w:left="1440" w:hanging="360"/>
      </w:pPr>
      <w:rPr>
        <w:rFonts w:ascii="Courier New" w:hAnsi="Courier New" w:cs="Courier New" w:hint="default"/>
      </w:rPr>
    </w:lvl>
    <w:lvl w:ilvl="2" w:tplc="594ABF4A">
      <w:start w:val="1"/>
      <w:numFmt w:val="bullet"/>
      <w:lvlText w:val=""/>
      <w:lvlJc w:val="left"/>
      <w:pPr>
        <w:ind w:left="2160" w:hanging="360"/>
      </w:pPr>
      <w:rPr>
        <w:rFonts w:ascii="Wingdings" w:hAnsi="Wingdings" w:cs="Wingdings" w:hint="default"/>
      </w:rPr>
    </w:lvl>
    <w:lvl w:ilvl="3" w:tplc="FA42411E">
      <w:start w:val="1"/>
      <w:numFmt w:val="bullet"/>
      <w:lvlText w:val=""/>
      <w:lvlJc w:val="left"/>
      <w:pPr>
        <w:ind w:left="2880" w:hanging="360"/>
      </w:pPr>
      <w:rPr>
        <w:rFonts w:ascii="Symbol" w:hAnsi="Symbol" w:cs="Symbol" w:hint="default"/>
      </w:rPr>
    </w:lvl>
    <w:lvl w:ilvl="4" w:tplc="AB2A0210">
      <w:start w:val="1"/>
      <w:numFmt w:val="bullet"/>
      <w:lvlText w:val="o"/>
      <w:lvlJc w:val="left"/>
      <w:pPr>
        <w:ind w:left="3600" w:hanging="360"/>
      </w:pPr>
      <w:rPr>
        <w:rFonts w:ascii="Courier New" w:hAnsi="Courier New" w:cs="Courier New" w:hint="default"/>
      </w:rPr>
    </w:lvl>
    <w:lvl w:ilvl="5" w:tplc="8646A2EE">
      <w:start w:val="1"/>
      <w:numFmt w:val="bullet"/>
      <w:lvlText w:val=""/>
      <w:lvlJc w:val="left"/>
      <w:pPr>
        <w:ind w:left="4320" w:hanging="360"/>
      </w:pPr>
      <w:rPr>
        <w:rFonts w:ascii="Wingdings" w:hAnsi="Wingdings" w:cs="Wingdings" w:hint="default"/>
      </w:rPr>
    </w:lvl>
    <w:lvl w:ilvl="6" w:tplc="05CC9BC4">
      <w:start w:val="1"/>
      <w:numFmt w:val="bullet"/>
      <w:lvlText w:val=""/>
      <w:lvlJc w:val="left"/>
      <w:pPr>
        <w:ind w:left="5040" w:hanging="360"/>
      </w:pPr>
      <w:rPr>
        <w:rFonts w:ascii="Symbol" w:hAnsi="Symbol" w:cs="Symbol" w:hint="default"/>
      </w:rPr>
    </w:lvl>
    <w:lvl w:ilvl="7" w:tplc="5EB25258">
      <w:start w:val="1"/>
      <w:numFmt w:val="bullet"/>
      <w:lvlText w:val="o"/>
      <w:lvlJc w:val="left"/>
      <w:pPr>
        <w:ind w:left="5760" w:hanging="360"/>
      </w:pPr>
      <w:rPr>
        <w:rFonts w:ascii="Courier New" w:hAnsi="Courier New" w:cs="Courier New" w:hint="default"/>
      </w:rPr>
    </w:lvl>
    <w:lvl w:ilvl="8" w:tplc="6810A19E">
      <w:start w:val="1"/>
      <w:numFmt w:val="bullet"/>
      <w:lvlText w:val=""/>
      <w:lvlJc w:val="left"/>
      <w:pPr>
        <w:ind w:left="6480" w:hanging="360"/>
      </w:pPr>
      <w:rPr>
        <w:rFonts w:ascii="Wingdings" w:hAnsi="Wingdings" w:cs="Wingdings" w:hint="default"/>
      </w:rPr>
    </w:lvl>
  </w:abstractNum>
  <w:abstractNum w:abstractNumId="38" w15:restartNumberingAfterBreak="0">
    <w:nsid w:val="63B96FE6"/>
    <w:multiLevelType w:val="hybridMultilevel"/>
    <w:tmpl w:val="491C18F8"/>
    <w:lvl w:ilvl="0" w:tplc="62468394">
      <w:start w:val="1"/>
      <w:numFmt w:val="bullet"/>
      <w:lvlText w:val=""/>
      <w:lvlJc w:val="left"/>
      <w:pPr>
        <w:ind w:left="720" w:hanging="360"/>
      </w:pPr>
      <w:rPr>
        <w:rFonts w:ascii="Symbol" w:hAnsi="Symbol" w:cs="Symbol" w:hint="default"/>
        <w:sz w:val="18"/>
        <w:szCs w:val="18"/>
      </w:rPr>
    </w:lvl>
    <w:lvl w:ilvl="1" w:tplc="6512D618">
      <w:start w:val="1"/>
      <w:numFmt w:val="bullet"/>
      <w:lvlText w:val="o"/>
      <w:lvlJc w:val="left"/>
      <w:pPr>
        <w:ind w:left="1440" w:hanging="360"/>
      </w:pPr>
      <w:rPr>
        <w:rFonts w:ascii="Courier New" w:hAnsi="Courier New" w:cs="Courier New" w:hint="default"/>
      </w:rPr>
    </w:lvl>
    <w:lvl w:ilvl="2" w:tplc="0F0CA9BE">
      <w:start w:val="1"/>
      <w:numFmt w:val="bullet"/>
      <w:lvlText w:val=""/>
      <w:lvlJc w:val="left"/>
      <w:pPr>
        <w:ind w:left="2160" w:hanging="360"/>
      </w:pPr>
      <w:rPr>
        <w:rFonts w:ascii="Wingdings" w:hAnsi="Wingdings" w:cs="Wingdings" w:hint="default"/>
      </w:rPr>
    </w:lvl>
    <w:lvl w:ilvl="3" w:tplc="6FDCB5D8">
      <w:start w:val="1"/>
      <w:numFmt w:val="bullet"/>
      <w:lvlText w:val=""/>
      <w:lvlJc w:val="left"/>
      <w:pPr>
        <w:ind w:left="2880" w:hanging="360"/>
      </w:pPr>
      <w:rPr>
        <w:rFonts w:ascii="Symbol" w:hAnsi="Symbol" w:cs="Symbol" w:hint="default"/>
      </w:rPr>
    </w:lvl>
    <w:lvl w:ilvl="4" w:tplc="9B94F2D0">
      <w:start w:val="1"/>
      <w:numFmt w:val="bullet"/>
      <w:lvlText w:val="o"/>
      <w:lvlJc w:val="left"/>
      <w:pPr>
        <w:ind w:left="3600" w:hanging="360"/>
      </w:pPr>
      <w:rPr>
        <w:rFonts w:ascii="Courier New" w:hAnsi="Courier New" w:cs="Courier New" w:hint="default"/>
      </w:rPr>
    </w:lvl>
    <w:lvl w:ilvl="5" w:tplc="B778F2F6">
      <w:start w:val="1"/>
      <w:numFmt w:val="bullet"/>
      <w:lvlText w:val=""/>
      <w:lvlJc w:val="left"/>
      <w:pPr>
        <w:ind w:left="4320" w:hanging="360"/>
      </w:pPr>
      <w:rPr>
        <w:rFonts w:ascii="Wingdings" w:hAnsi="Wingdings" w:cs="Wingdings" w:hint="default"/>
      </w:rPr>
    </w:lvl>
    <w:lvl w:ilvl="6" w:tplc="7BEC75F4">
      <w:start w:val="1"/>
      <w:numFmt w:val="bullet"/>
      <w:lvlText w:val=""/>
      <w:lvlJc w:val="left"/>
      <w:pPr>
        <w:ind w:left="5040" w:hanging="360"/>
      </w:pPr>
      <w:rPr>
        <w:rFonts w:ascii="Symbol" w:hAnsi="Symbol" w:cs="Symbol" w:hint="default"/>
      </w:rPr>
    </w:lvl>
    <w:lvl w:ilvl="7" w:tplc="77F0CF2E">
      <w:start w:val="1"/>
      <w:numFmt w:val="bullet"/>
      <w:lvlText w:val="o"/>
      <w:lvlJc w:val="left"/>
      <w:pPr>
        <w:ind w:left="5760" w:hanging="360"/>
      </w:pPr>
      <w:rPr>
        <w:rFonts w:ascii="Courier New" w:hAnsi="Courier New" w:cs="Courier New" w:hint="default"/>
      </w:rPr>
    </w:lvl>
    <w:lvl w:ilvl="8" w:tplc="AE54428C">
      <w:start w:val="1"/>
      <w:numFmt w:val="bullet"/>
      <w:lvlText w:val=""/>
      <w:lvlJc w:val="left"/>
      <w:pPr>
        <w:ind w:left="6480" w:hanging="360"/>
      </w:pPr>
      <w:rPr>
        <w:rFonts w:ascii="Wingdings" w:hAnsi="Wingdings" w:cs="Wingdings" w:hint="default"/>
      </w:rPr>
    </w:lvl>
  </w:abstractNum>
  <w:abstractNum w:abstractNumId="39"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0"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1" w15:restartNumberingAfterBreak="0">
    <w:nsid w:val="6CC06178"/>
    <w:multiLevelType w:val="multilevel"/>
    <w:tmpl w:val="0996FF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3" w15:restartNumberingAfterBreak="0">
    <w:nsid w:val="7A63685C"/>
    <w:multiLevelType w:val="hybridMultilevel"/>
    <w:tmpl w:val="C62C305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45"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46"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num w:numId="1" w16cid:durableId="2039694969">
    <w:abstractNumId w:val="4"/>
  </w:num>
  <w:num w:numId="2" w16cid:durableId="252012249">
    <w:abstractNumId w:val="33"/>
  </w:num>
  <w:num w:numId="3" w16cid:durableId="1986815115">
    <w:abstractNumId w:val="26"/>
  </w:num>
  <w:num w:numId="4" w16cid:durableId="217475235">
    <w:abstractNumId w:val="32"/>
  </w:num>
  <w:num w:numId="5" w16cid:durableId="277222291">
    <w:abstractNumId w:val="14"/>
  </w:num>
  <w:num w:numId="6" w16cid:durableId="1569727778">
    <w:abstractNumId w:val="9"/>
  </w:num>
  <w:num w:numId="7" w16cid:durableId="523834625">
    <w:abstractNumId w:val="21"/>
  </w:num>
  <w:num w:numId="8" w16cid:durableId="84035294">
    <w:abstractNumId w:val="35"/>
  </w:num>
  <w:num w:numId="9" w16cid:durableId="1239708187">
    <w:abstractNumId w:val="31"/>
  </w:num>
  <w:num w:numId="10" w16cid:durableId="728456931">
    <w:abstractNumId w:val="19"/>
  </w:num>
  <w:num w:numId="11" w16cid:durableId="306977442">
    <w:abstractNumId w:val="44"/>
  </w:num>
  <w:num w:numId="12" w16cid:durableId="1985810994">
    <w:abstractNumId w:val="45"/>
  </w:num>
  <w:num w:numId="13" w16cid:durableId="1649048190">
    <w:abstractNumId w:val="17"/>
  </w:num>
  <w:num w:numId="14" w16cid:durableId="1092046612">
    <w:abstractNumId w:val="23"/>
  </w:num>
  <w:num w:numId="15" w16cid:durableId="1938906620">
    <w:abstractNumId w:val="46"/>
  </w:num>
  <w:num w:numId="16" w16cid:durableId="603805505">
    <w:abstractNumId w:val="18"/>
  </w:num>
  <w:num w:numId="17" w16cid:durableId="1131509383">
    <w:abstractNumId w:val="11"/>
  </w:num>
  <w:num w:numId="18" w16cid:durableId="974025661">
    <w:abstractNumId w:val="5"/>
  </w:num>
  <w:num w:numId="19" w16cid:durableId="619727803">
    <w:abstractNumId w:val="40"/>
  </w:num>
  <w:num w:numId="20" w16cid:durableId="1099983176">
    <w:abstractNumId w:val="37"/>
  </w:num>
  <w:num w:numId="21" w16cid:durableId="477068514">
    <w:abstractNumId w:val="15"/>
  </w:num>
  <w:num w:numId="22" w16cid:durableId="340855463">
    <w:abstractNumId w:val="2"/>
  </w:num>
  <w:num w:numId="23" w16cid:durableId="1440445723">
    <w:abstractNumId w:val="22"/>
  </w:num>
  <w:num w:numId="24" w16cid:durableId="53939660">
    <w:abstractNumId w:val="38"/>
  </w:num>
  <w:num w:numId="25" w16cid:durableId="462188066">
    <w:abstractNumId w:val="12"/>
  </w:num>
  <w:num w:numId="26" w16cid:durableId="1837648748">
    <w:abstractNumId w:val="10"/>
  </w:num>
  <w:num w:numId="27" w16cid:durableId="408114180">
    <w:abstractNumId w:val="20"/>
  </w:num>
  <w:num w:numId="28" w16cid:durableId="270863761">
    <w:abstractNumId w:val="1"/>
  </w:num>
  <w:num w:numId="29" w16cid:durableId="6988968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3026506">
    <w:abstractNumId w:val="39"/>
  </w:num>
  <w:num w:numId="31" w16cid:durableId="565259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6516416">
    <w:abstractNumId w:val="7"/>
  </w:num>
  <w:num w:numId="33" w16cid:durableId="920334459">
    <w:abstractNumId w:val="28"/>
  </w:num>
  <w:num w:numId="34" w16cid:durableId="899751282">
    <w:abstractNumId w:val="0"/>
  </w:num>
  <w:num w:numId="35" w16cid:durableId="2134012971">
    <w:abstractNumId w:val="34"/>
  </w:num>
  <w:num w:numId="36" w16cid:durableId="2053454953">
    <w:abstractNumId w:val="24"/>
  </w:num>
  <w:num w:numId="37" w16cid:durableId="1650209322">
    <w:abstractNumId w:val="13"/>
  </w:num>
  <w:num w:numId="38" w16cid:durableId="1896773951">
    <w:abstractNumId w:val="43"/>
  </w:num>
  <w:num w:numId="39" w16cid:durableId="899051455">
    <w:abstractNumId w:val="29"/>
  </w:num>
  <w:num w:numId="40" w16cid:durableId="1430345806">
    <w:abstractNumId w:val="25"/>
  </w:num>
  <w:num w:numId="41" w16cid:durableId="1454208579">
    <w:abstractNumId w:val="41"/>
  </w:num>
  <w:num w:numId="42" w16cid:durableId="16848934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119580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0462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095963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967845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87272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848691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78260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04154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76976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76799327">
    <w:abstractNumId w:val="30"/>
  </w:num>
  <w:num w:numId="53" w16cid:durableId="1001128146">
    <w:abstractNumId w:val="6"/>
  </w:num>
  <w:num w:numId="54" w16cid:durableId="667101598">
    <w:abstractNumId w:val="3"/>
  </w:num>
  <w:num w:numId="55" w16cid:durableId="1946188556">
    <w:abstractNumId w:val="36"/>
  </w:num>
  <w:num w:numId="56" w16cid:durableId="189523760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9599960">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6C0"/>
    <w:rsid w:val="00021212"/>
    <w:rsid w:val="00027F41"/>
    <w:rsid w:val="00036793"/>
    <w:rsid w:val="00037A49"/>
    <w:rsid w:val="0004156D"/>
    <w:rsid w:val="00043DDE"/>
    <w:rsid w:val="0005497E"/>
    <w:rsid w:val="00071A58"/>
    <w:rsid w:val="0008204B"/>
    <w:rsid w:val="00097F4A"/>
    <w:rsid w:val="000B50CC"/>
    <w:rsid w:val="000B5D26"/>
    <w:rsid w:val="000C5527"/>
    <w:rsid w:val="000D6E55"/>
    <w:rsid w:val="000D730C"/>
    <w:rsid w:val="000D7947"/>
    <w:rsid w:val="000E73C0"/>
    <w:rsid w:val="000E76C6"/>
    <w:rsid w:val="000F2512"/>
    <w:rsid w:val="000F4838"/>
    <w:rsid w:val="00103C56"/>
    <w:rsid w:val="00111573"/>
    <w:rsid w:val="001155E2"/>
    <w:rsid w:val="00122263"/>
    <w:rsid w:val="00123A1B"/>
    <w:rsid w:val="00127127"/>
    <w:rsid w:val="00134892"/>
    <w:rsid w:val="00143EFF"/>
    <w:rsid w:val="001505B6"/>
    <w:rsid w:val="00153DD4"/>
    <w:rsid w:val="00157FB7"/>
    <w:rsid w:val="00173604"/>
    <w:rsid w:val="00190566"/>
    <w:rsid w:val="00192D6D"/>
    <w:rsid w:val="001B0FFA"/>
    <w:rsid w:val="001B6520"/>
    <w:rsid w:val="001C7D24"/>
    <w:rsid w:val="001D3007"/>
    <w:rsid w:val="001E07AA"/>
    <w:rsid w:val="00204EDB"/>
    <w:rsid w:val="0020579F"/>
    <w:rsid w:val="00213C59"/>
    <w:rsid w:val="0023606B"/>
    <w:rsid w:val="0025208D"/>
    <w:rsid w:val="00255128"/>
    <w:rsid w:val="002634AA"/>
    <w:rsid w:val="0027203B"/>
    <w:rsid w:val="002A2B28"/>
    <w:rsid w:val="002D141C"/>
    <w:rsid w:val="002D58B5"/>
    <w:rsid w:val="002E2440"/>
    <w:rsid w:val="002E6EDE"/>
    <w:rsid w:val="00301ECA"/>
    <w:rsid w:val="0030358D"/>
    <w:rsid w:val="00330107"/>
    <w:rsid w:val="0033249E"/>
    <w:rsid w:val="00337E4D"/>
    <w:rsid w:val="003417BA"/>
    <w:rsid w:val="00343395"/>
    <w:rsid w:val="00355FA8"/>
    <w:rsid w:val="00357ECD"/>
    <w:rsid w:val="00364239"/>
    <w:rsid w:val="00364D5C"/>
    <w:rsid w:val="00373F91"/>
    <w:rsid w:val="00386612"/>
    <w:rsid w:val="0039319E"/>
    <w:rsid w:val="003A1AA2"/>
    <w:rsid w:val="003C23D8"/>
    <w:rsid w:val="003D3FD0"/>
    <w:rsid w:val="003E2148"/>
    <w:rsid w:val="003E5C01"/>
    <w:rsid w:val="003F2634"/>
    <w:rsid w:val="003F3385"/>
    <w:rsid w:val="003F6A31"/>
    <w:rsid w:val="00430599"/>
    <w:rsid w:val="00432E71"/>
    <w:rsid w:val="00433123"/>
    <w:rsid w:val="00442DCB"/>
    <w:rsid w:val="004702FB"/>
    <w:rsid w:val="00471503"/>
    <w:rsid w:val="00475AC7"/>
    <w:rsid w:val="0049479E"/>
    <w:rsid w:val="004B63CB"/>
    <w:rsid w:val="004B6F35"/>
    <w:rsid w:val="004D2F9F"/>
    <w:rsid w:val="004D5BB5"/>
    <w:rsid w:val="004E5B69"/>
    <w:rsid w:val="004F1884"/>
    <w:rsid w:val="004F2927"/>
    <w:rsid w:val="0051176D"/>
    <w:rsid w:val="0052142A"/>
    <w:rsid w:val="00527439"/>
    <w:rsid w:val="0053011A"/>
    <w:rsid w:val="00530F61"/>
    <w:rsid w:val="00531B0D"/>
    <w:rsid w:val="0053510E"/>
    <w:rsid w:val="005423BF"/>
    <w:rsid w:val="0054439F"/>
    <w:rsid w:val="00546FD8"/>
    <w:rsid w:val="00583A8A"/>
    <w:rsid w:val="00586D58"/>
    <w:rsid w:val="00592482"/>
    <w:rsid w:val="0059495A"/>
    <w:rsid w:val="005B020C"/>
    <w:rsid w:val="005B03E2"/>
    <w:rsid w:val="005B0DFA"/>
    <w:rsid w:val="005B6195"/>
    <w:rsid w:val="005D5317"/>
    <w:rsid w:val="005F173B"/>
    <w:rsid w:val="00605AA8"/>
    <w:rsid w:val="00612136"/>
    <w:rsid w:val="006347C3"/>
    <w:rsid w:val="00687BBC"/>
    <w:rsid w:val="006975C6"/>
    <w:rsid w:val="00697D5E"/>
    <w:rsid w:val="006A5918"/>
    <w:rsid w:val="006B12A9"/>
    <w:rsid w:val="006B1582"/>
    <w:rsid w:val="006B2936"/>
    <w:rsid w:val="006B2A79"/>
    <w:rsid w:val="006B2E10"/>
    <w:rsid w:val="006B336F"/>
    <w:rsid w:val="006B3A84"/>
    <w:rsid w:val="006C15DA"/>
    <w:rsid w:val="006D5A01"/>
    <w:rsid w:val="006E0536"/>
    <w:rsid w:val="006E1687"/>
    <w:rsid w:val="006F1DA5"/>
    <w:rsid w:val="00707B77"/>
    <w:rsid w:val="007109D5"/>
    <w:rsid w:val="0071508F"/>
    <w:rsid w:val="00735DD1"/>
    <w:rsid w:val="007406DD"/>
    <w:rsid w:val="00745189"/>
    <w:rsid w:val="0076019F"/>
    <w:rsid w:val="00760528"/>
    <w:rsid w:val="00780683"/>
    <w:rsid w:val="0078165B"/>
    <w:rsid w:val="00785F39"/>
    <w:rsid w:val="007A1196"/>
    <w:rsid w:val="007C1916"/>
    <w:rsid w:val="007C2733"/>
    <w:rsid w:val="007C3EA0"/>
    <w:rsid w:val="007D4200"/>
    <w:rsid w:val="007D6FB3"/>
    <w:rsid w:val="007E0E83"/>
    <w:rsid w:val="007E2A57"/>
    <w:rsid w:val="007E7684"/>
    <w:rsid w:val="008067F8"/>
    <w:rsid w:val="008278F5"/>
    <w:rsid w:val="00831765"/>
    <w:rsid w:val="00880340"/>
    <w:rsid w:val="00893F04"/>
    <w:rsid w:val="008954E1"/>
    <w:rsid w:val="008B29C8"/>
    <w:rsid w:val="008B72CE"/>
    <w:rsid w:val="008C27C5"/>
    <w:rsid w:val="008D28E3"/>
    <w:rsid w:val="008D5CDE"/>
    <w:rsid w:val="009024C0"/>
    <w:rsid w:val="00920F98"/>
    <w:rsid w:val="009249DC"/>
    <w:rsid w:val="0092585B"/>
    <w:rsid w:val="00930868"/>
    <w:rsid w:val="0095553E"/>
    <w:rsid w:val="00960022"/>
    <w:rsid w:val="00977B32"/>
    <w:rsid w:val="009824EE"/>
    <w:rsid w:val="0098439D"/>
    <w:rsid w:val="009926D2"/>
    <w:rsid w:val="009A22F4"/>
    <w:rsid w:val="009A4FFB"/>
    <w:rsid w:val="009C2F3B"/>
    <w:rsid w:val="009F125E"/>
    <w:rsid w:val="009F1A4B"/>
    <w:rsid w:val="00A11E91"/>
    <w:rsid w:val="00A32F54"/>
    <w:rsid w:val="00A40271"/>
    <w:rsid w:val="00A45B51"/>
    <w:rsid w:val="00A52459"/>
    <w:rsid w:val="00A52809"/>
    <w:rsid w:val="00A62331"/>
    <w:rsid w:val="00A96A86"/>
    <w:rsid w:val="00AB02FC"/>
    <w:rsid w:val="00AB330F"/>
    <w:rsid w:val="00AC473C"/>
    <w:rsid w:val="00AD7EC0"/>
    <w:rsid w:val="00AE1A95"/>
    <w:rsid w:val="00AE7950"/>
    <w:rsid w:val="00AF06D0"/>
    <w:rsid w:val="00AF4793"/>
    <w:rsid w:val="00AF7FB0"/>
    <w:rsid w:val="00B00C90"/>
    <w:rsid w:val="00B05771"/>
    <w:rsid w:val="00B120D9"/>
    <w:rsid w:val="00B169F3"/>
    <w:rsid w:val="00B20432"/>
    <w:rsid w:val="00B27464"/>
    <w:rsid w:val="00B40A0F"/>
    <w:rsid w:val="00B439C8"/>
    <w:rsid w:val="00B73962"/>
    <w:rsid w:val="00B757D1"/>
    <w:rsid w:val="00B825CA"/>
    <w:rsid w:val="00B83847"/>
    <w:rsid w:val="00B9267D"/>
    <w:rsid w:val="00B92E1B"/>
    <w:rsid w:val="00B93434"/>
    <w:rsid w:val="00BB0F32"/>
    <w:rsid w:val="00BC2C69"/>
    <w:rsid w:val="00BC2D61"/>
    <w:rsid w:val="00BE7E6E"/>
    <w:rsid w:val="00C02EF0"/>
    <w:rsid w:val="00C054F9"/>
    <w:rsid w:val="00C1138F"/>
    <w:rsid w:val="00C125C6"/>
    <w:rsid w:val="00C17C82"/>
    <w:rsid w:val="00C242F6"/>
    <w:rsid w:val="00C24613"/>
    <w:rsid w:val="00C315C9"/>
    <w:rsid w:val="00C44887"/>
    <w:rsid w:val="00C4793C"/>
    <w:rsid w:val="00C54914"/>
    <w:rsid w:val="00C602F7"/>
    <w:rsid w:val="00C63564"/>
    <w:rsid w:val="00C8353D"/>
    <w:rsid w:val="00C95407"/>
    <w:rsid w:val="00C96DA0"/>
    <w:rsid w:val="00CA1C68"/>
    <w:rsid w:val="00CB3BB9"/>
    <w:rsid w:val="00CC0414"/>
    <w:rsid w:val="00CC4ACF"/>
    <w:rsid w:val="00CD6E25"/>
    <w:rsid w:val="00CE2BB1"/>
    <w:rsid w:val="00CE6A87"/>
    <w:rsid w:val="00CF2BF2"/>
    <w:rsid w:val="00CF3BC8"/>
    <w:rsid w:val="00D1086F"/>
    <w:rsid w:val="00D2689D"/>
    <w:rsid w:val="00D31C97"/>
    <w:rsid w:val="00D379CF"/>
    <w:rsid w:val="00D47887"/>
    <w:rsid w:val="00D52A73"/>
    <w:rsid w:val="00D60A0B"/>
    <w:rsid w:val="00D64C53"/>
    <w:rsid w:val="00D7467F"/>
    <w:rsid w:val="00D77F2C"/>
    <w:rsid w:val="00D915F2"/>
    <w:rsid w:val="00D931BF"/>
    <w:rsid w:val="00D95B11"/>
    <w:rsid w:val="00DC2B32"/>
    <w:rsid w:val="00DD294A"/>
    <w:rsid w:val="00DD2FA1"/>
    <w:rsid w:val="00DF39B2"/>
    <w:rsid w:val="00DF4378"/>
    <w:rsid w:val="00DF5854"/>
    <w:rsid w:val="00E00A0A"/>
    <w:rsid w:val="00E0784F"/>
    <w:rsid w:val="00E21552"/>
    <w:rsid w:val="00E235EF"/>
    <w:rsid w:val="00E32AA2"/>
    <w:rsid w:val="00E3671C"/>
    <w:rsid w:val="00E51E55"/>
    <w:rsid w:val="00E5586D"/>
    <w:rsid w:val="00E55B9D"/>
    <w:rsid w:val="00E66ED8"/>
    <w:rsid w:val="00E701CF"/>
    <w:rsid w:val="00E85BC3"/>
    <w:rsid w:val="00EA6635"/>
    <w:rsid w:val="00EB6276"/>
    <w:rsid w:val="00ED142A"/>
    <w:rsid w:val="00ED41BC"/>
    <w:rsid w:val="00EE4DE7"/>
    <w:rsid w:val="00EF3AE5"/>
    <w:rsid w:val="00F115E8"/>
    <w:rsid w:val="00F3774A"/>
    <w:rsid w:val="00F37AEF"/>
    <w:rsid w:val="00F55004"/>
    <w:rsid w:val="00F851F3"/>
    <w:rsid w:val="00F9161A"/>
    <w:rsid w:val="00FA13DF"/>
    <w:rsid w:val="00FB3258"/>
    <w:rsid w:val="00FC2646"/>
    <w:rsid w:val="00FD2770"/>
    <w:rsid w:val="00FD7112"/>
    <w:rsid w:val="00FF52A0"/>
    <w:rsid w:val="00FF6F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31B0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character" w:styleId="Pripombasklic">
    <w:name w:val="annotation reference"/>
    <w:basedOn w:val="Privzetapisavaodstavka"/>
    <w:uiPriority w:val="99"/>
    <w:semiHidden/>
    <w:unhideWhenUsed/>
    <w:rsid w:val="00357ECD"/>
    <w:rPr>
      <w:sz w:val="16"/>
      <w:szCs w:val="16"/>
    </w:rPr>
  </w:style>
  <w:style w:type="paragraph" w:styleId="Zadevapripombe">
    <w:name w:val="annotation subject"/>
    <w:basedOn w:val="Pripombabesedilo"/>
    <w:next w:val="Pripombabesedilo"/>
    <w:link w:val="ZadevapripombeZnak"/>
    <w:uiPriority w:val="99"/>
    <w:semiHidden/>
    <w:unhideWhenUsed/>
    <w:rsid w:val="00357ECD"/>
    <w:rPr>
      <w:b/>
      <w:bCs/>
    </w:rPr>
  </w:style>
  <w:style w:type="character" w:customStyle="1" w:styleId="ZadevapripombeZnak">
    <w:name w:val="Zadeva pripombe Znak"/>
    <w:basedOn w:val="PripombabesediloZnak"/>
    <w:link w:val="Zadevapripombe"/>
    <w:uiPriority w:val="99"/>
    <w:semiHidden/>
    <w:rsid w:val="00357ECD"/>
    <w:rPr>
      <w:rFonts w:ascii="Helvetica" w:hAnsi="Helvetica"/>
      <w:b/>
      <w:bCs/>
      <w:sz w:val="20"/>
      <w:szCs w:val="20"/>
    </w:rPr>
  </w:style>
  <w:style w:type="paragraph" w:styleId="Revizija">
    <w:name w:val="Revision"/>
    <w:hidden/>
    <w:uiPriority w:val="99"/>
    <w:semiHidden/>
    <w:rsid w:val="005B03E2"/>
    <w:pPr>
      <w:spacing w:after="0" w:line="240" w:lineRule="auto"/>
    </w:pPr>
    <w:rPr>
      <w:rFonts w:ascii="Helvetica" w:hAnsi="Helvetica"/>
    </w:rPr>
  </w:style>
  <w:style w:type="paragraph" w:customStyle="1" w:styleId="pf0">
    <w:name w:val="pf0"/>
    <w:basedOn w:val="Navaden"/>
    <w:rsid w:val="009926D2"/>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74326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 w:id="901715388">
      <w:bodyDiv w:val="1"/>
      <w:marLeft w:val="0"/>
      <w:marRight w:val="0"/>
      <w:marTop w:val="0"/>
      <w:marBottom w:val="0"/>
      <w:divBdr>
        <w:top w:val="none" w:sz="0" w:space="0" w:color="auto"/>
        <w:left w:val="none" w:sz="0" w:space="0" w:color="auto"/>
        <w:bottom w:val="none" w:sz="0" w:space="0" w:color="auto"/>
        <w:right w:val="none" w:sz="0" w:space="0" w:color="auto"/>
      </w:divBdr>
    </w:div>
    <w:div w:id="185303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E41DA-821C-41E2-BD2B-E28D448CB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66</Pages>
  <Words>23275</Words>
  <Characters>132672</Characters>
  <Application>Microsoft Office Word</Application>
  <DocSecurity>0</DocSecurity>
  <Lines>1105</Lines>
  <Paragraphs>311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Barbi Koprol</cp:lastModifiedBy>
  <cp:revision>2</cp:revision>
  <dcterms:created xsi:type="dcterms:W3CDTF">2025-01-14T12:33:00Z</dcterms:created>
  <dcterms:modified xsi:type="dcterms:W3CDTF">2025-01-14T12:33:00Z</dcterms:modified>
</cp:coreProperties>
</file>